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  <Default Extension="png" ContentType="image/pn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Arial" w:hAnsi="Arial" w:eastAsia="Arial" w:ascii="Arial"/>
          <w:sz w:val="12"/>
          <w:szCs w:val="12"/>
        </w:rPr>
        <w:jc w:val="center"/>
        <w:spacing w:before="95"/>
        <w:ind w:left="4440" w:right="4502"/>
      </w:pPr>
      <w:r>
        <w:rPr>
          <w:rFonts w:cs="Arial" w:hAnsi="Arial" w:eastAsia="Arial" w:ascii="Arial"/>
          <w:b/>
          <w:color w:val="121212"/>
          <w:w w:val="115"/>
          <w:sz w:val="12"/>
          <w:szCs w:val="12"/>
        </w:rPr>
        <w:t>M</w:t>
      </w:r>
      <w:r>
        <w:rPr>
          <w:rFonts w:cs="Arial" w:hAnsi="Arial" w:eastAsia="Arial" w:ascii="Arial"/>
          <w:b/>
          <w:color w:val="121212"/>
          <w:w w:val="121"/>
          <w:sz w:val="12"/>
          <w:szCs w:val="12"/>
        </w:rPr>
        <w:t>U</w:t>
      </w:r>
      <w:r>
        <w:rPr>
          <w:rFonts w:cs="Arial" w:hAnsi="Arial" w:eastAsia="Arial" w:ascii="Arial"/>
          <w:b/>
          <w:color w:val="121212"/>
          <w:w w:val="116"/>
          <w:sz w:val="12"/>
          <w:szCs w:val="12"/>
        </w:rPr>
        <w:t>N</w:t>
      </w:r>
      <w:r>
        <w:rPr>
          <w:rFonts w:cs="Arial" w:hAnsi="Arial" w:eastAsia="Arial" w:ascii="Arial"/>
          <w:b/>
          <w:color w:val="121212"/>
          <w:w w:val="115"/>
          <w:sz w:val="12"/>
          <w:szCs w:val="12"/>
        </w:rPr>
        <w:t>I</w:t>
      </w:r>
      <w:r>
        <w:rPr>
          <w:rFonts w:cs="Arial" w:hAnsi="Arial" w:eastAsia="Arial" w:ascii="Arial"/>
          <w:b/>
          <w:color w:val="121212"/>
          <w:w w:val="105"/>
          <w:sz w:val="12"/>
          <w:szCs w:val="12"/>
        </w:rPr>
        <w:t>C</w:t>
      </w:r>
      <w:r>
        <w:rPr>
          <w:rFonts w:cs="Arial" w:hAnsi="Arial" w:eastAsia="Arial" w:ascii="Arial"/>
          <w:b/>
          <w:color w:val="121212"/>
          <w:w w:val="101"/>
          <w:sz w:val="12"/>
          <w:szCs w:val="12"/>
        </w:rPr>
        <w:t>I</w:t>
      </w:r>
      <w:r>
        <w:rPr>
          <w:rFonts w:cs="Arial" w:hAnsi="Arial" w:eastAsia="Arial" w:ascii="Arial"/>
          <w:b/>
          <w:color w:val="121212"/>
          <w:w w:val="108"/>
          <w:sz w:val="12"/>
          <w:szCs w:val="12"/>
        </w:rPr>
        <w:t>P</w:t>
      </w:r>
      <w:r>
        <w:rPr>
          <w:rFonts w:cs="Arial" w:hAnsi="Arial" w:eastAsia="Arial" w:ascii="Arial"/>
          <w:b/>
          <w:color w:val="202020"/>
          <w:w w:val="115"/>
          <w:sz w:val="12"/>
          <w:szCs w:val="12"/>
        </w:rPr>
        <w:t>I</w:t>
      </w:r>
      <w:r>
        <w:rPr>
          <w:rFonts w:cs="Arial" w:hAnsi="Arial" w:eastAsia="Arial" w:ascii="Arial"/>
          <w:b/>
          <w:color w:val="121212"/>
          <w:w w:val="118"/>
          <w:sz w:val="12"/>
          <w:szCs w:val="12"/>
        </w:rPr>
        <w:t>O</w:t>
      </w:r>
      <w:r>
        <w:rPr>
          <w:rFonts w:cs="Arial" w:hAnsi="Arial" w:eastAsia="Arial" w:ascii="Arial"/>
          <w:color w:val="00000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center"/>
        <w:spacing w:before="59" w:lineRule="auto" w:line="484"/>
        <w:ind w:left="2218" w:right="2281"/>
      </w:pPr>
      <w:r>
        <w:pict>
          <v:shape type="#_x0000_t75" style="position:absolute;margin-left:70.0436pt;margin-top:674.055pt;width:472.075pt;height:59.532pt;mso-position-horizontal-relative:page;mso-position-vertical-relative:page;z-index:-4026">
            <v:imagedata o:title="" r:id="rId4"/>
          </v:shape>
        </w:pict>
      </w:r>
      <w:r>
        <w:pict>
          <v:shape type="#_x0000_t75" style="position:absolute;margin-left:69.0841pt;margin-top:561.713pt;width:153.52pt;height:23.0446pt;mso-position-horizontal-relative:page;mso-position-vertical-relative:page;z-index:-4025">
            <v:imagedata o:title="" r:id="rId5"/>
          </v:shape>
        </w:pict>
      </w:r>
      <w:r>
        <w:pict>
          <v:shape type="#_x0000_t75" style="position:absolute;margin-left:84.4361pt;margin-top:448.41pt;width:155.439pt;height:23.0446pt;mso-position-horizontal-relative:page;mso-position-vertical-relative:page;z-index:-4024">
            <v:imagedata o:title="" r:id="rId6"/>
          </v:shape>
        </w:pict>
      </w:r>
      <w:r>
        <w:pict>
          <v:shape type="#_x0000_t75" style="position:absolute;margin-left:68.1246pt;margin-top:233.983pt;width:426.019pt;height:22.0844pt;mso-position-horizontal-relative:page;mso-position-vertical-relative:paragraph;z-index:-4023">
            <v:imagedata o:title="" r:id="rId7"/>
          </v:shape>
        </w:pict>
      </w:r>
      <w:r>
        <w:pict>
          <v:shape type="#_x0000_t75" style="position:absolute;margin-left:67.1651pt;margin-top:89.2979pt;width:472.075pt;height:80.6562pt;mso-position-horizontal-relative:page;mso-position-vertical-relative:page;z-index:-4022">
            <v:imagedata o:title="" r:id="rId8"/>
          </v:shape>
        </w:pic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B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LA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Z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b/>
          <w:color w:val="121212"/>
          <w:spacing w:val="32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b/>
          <w:color w:val="121212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02020"/>
          <w:spacing w:val="0"/>
          <w:w w:val="83"/>
          <w:sz w:val="12"/>
          <w:szCs w:val="12"/>
        </w:rPr>
        <w:t>C</w:t>
      </w:r>
      <w:r>
        <w:rPr>
          <w:rFonts w:cs="Arial" w:hAnsi="Arial" w:eastAsia="Arial" w:ascii="Arial"/>
          <w:b/>
          <w:color w:val="121212"/>
          <w:spacing w:val="0"/>
          <w:w w:val="113"/>
          <w:sz w:val="12"/>
          <w:szCs w:val="12"/>
        </w:rPr>
        <w:t>O</w:t>
      </w:r>
      <w:r>
        <w:rPr>
          <w:rFonts w:cs="Arial" w:hAnsi="Arial" w:eastAsia="Arial" w:ascii="Arial"/>
          <w:b/>
          <w:color w:val="121212"/>
          <w:spacing w:val="0"/>
          <w:w w:val="129"/>
          <w:sz w:val="12"/>
          <w:szCs w:val="12"/>
        </w:rPr>
        <w:t>M</w:t>
      </w:r>
      <w:r>
        <w:rPr>
          <w:rFonts w:cs="Arial" w:hAnsi="Arial" w:eastAsia="Arial" w:ascii="Arial"/>
          <w:b/>
          <w:color w:val="121212"/>
          <w:spacing w:val="0"/>
          <w:w w:val="108"/>
          <w:sz w:val="12"/>
          <w:szCs w:val="12"/>
        </w:rPr>
        <w:t>P</w:t>
      </w:r>
      <w:r>
        <w:rPr>
          <w:rFonts w:cs="Arial" w:hAnsi="Arial" w:eastAsia="Arial" w:ascii="Arial"/>
          <w:b/>
          <w:color w:val="121212"/>
          <w:spacing w:val="0"/>
          <w:w w:val="105"/>
          <w:sz w:val="12"/>
          <w:szCs w:val="12"/>
        </w:rPr>
        <w:t>R</w:t>
      </w:r>
      <w:r>
        <w:rPr>
          <w:rFonts w:cs="Arial" w:hAnsi="Arial" w:eastAsia="Arial" w:ascii="Arial"/>
          <w:b/>
          <w:color w:val="121212"/>
          <w:spacing w:val="0"/>
          <w:w w:val="113"/>
          <w:sz w:val="12"/>
          <w:szCs w:val="12"/>
        </w:rPr>
        <w:t>O</w:t>
      </w:r>
      <w:r>
        <w:rPr>
          <w:rFonts w:cs="Arial" w:hAnsi="Arial" w:eastAsia="Arial" w:ascii="Arial"/>
          <w:b/>
          <w:color w:val="121212"/>
          <w:spacing w:val="0"/>
          <w:w w:val="105"/>
          <w:sz w:val="12"/>
          <w:szCs w:val="12"/>
        </w:rPr>
        <w:t>B</w:t>
      </w:r>
      <w:r>
        <w:rPr>
          <w:rFonts w:cs="Arial" w:hAnsi="Arial" w:eastAsia="Arial" w:ascii="Arial"/>
          <w:b/>
          <w:color w:val="121212"/>
          <w:spacing w:val="0"/>
          <w:w w:val="110"/>
          <w:sz w:val="12"/>
          <w:szCs w:val="12"/>
        </w:rPr>
        <w:t>A</w:t>
      </w:r>
      <w:r>
        <w:rPr>
          <w:rFonts w:cs="Arial" w:hAnsi="Arial" w:eastAsia="Arial" w:ascii="Arial"/>
          <w:b/>
          <w:color w:val="121212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b/>
          <w:color w:val="121212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b/>
          <w:color w:val="121212"/>
          <w:spacing w:val="0"/>
          <w:w w:val="123"/>
          <w:sz w:val="12"/>
          <w:szCs w:val="12"/>
        </w:rPr>
        <w:t>Ó</w:t>
      </w:r>
      <w:r>
        <w:rPr>
          <w:rFonts w:cs="Arial" w:hAnsi="Arial" w:eastAsia="Arial" w:ascii="Arial"/>
          <w:b/>
          <w:color w:val="121212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F2F2F"/>
          <w:spacing w:val="0"/>
          <w:w w:val="100"/>
          <w:sz w:val="12"/>
          <w:szCs w:val="12"/>
        </w:rPr>
        <w:t>•</w:t>
      </w:r>
      <w:r>
        <w:rPr>
          <w:rFonts w:cs="Arial" w:hAnsi="Arial" w:eastAsia="Arial" w:ascii="Arial"/>
          <w:b/>
          <w:color w:val="2F2F2F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0"/>
          <w:w w:val="114"/>
          <w:sz w:val="12"/>
          <w:szCs w:val="12"/>
        </w:rPr>
        <w:t>M</w:t>
      </w:r>
      <w:r>
        <w:rPr>
          <w:rFonts w:cs="Arial" w:hAnsi="Arial" w:eastAsia="Arial" w:ascii="Arial"/>
          <w:b/>
          <w:color w:val="121212"/>
          <w:spacing w:val="0"/>
          <w:w w:val="114"/>
          <w:sz w:val="12"/>
          <w:szCs w:val="12"/>
        </w:rPr>
        <w:t>U</w:t>
      </w:r>
      <w:r>
        <w:rPr>
          <w:rFonts w:cs="Arial" w:hAnsi="Arial" w:eastAsia="Arial" w:ascii="Arial"/>
          <w:b/>
          <w:color w:val="121212"/>
          <w:spacing w:val="0"/>
          <w:w w:val="114"/>
          <w:sz w:val="12"/>
          <w:szCs w:val="12"/>
        </w:rPr>
        <w:t>N</w:t>
      </w:r>
      <w:r>
        <w:rPr>
          <w:rFonts w:cs="Arial" w:hAnsi="Arial" w:eastAsia="Arial" w:ascii="Arial"/>
          <w:b/>
          <w:color w:val="121212"/>
          <w:spacing w:val="0"/>
          <w:w w:val="114"/>
          <w:sz w:val="12"/>
          <w:szCs w:val="12"/>
        </w:rPr>
        <w:t>I</w:t>
      </w:r>
      <w:r>
        <w:rPr>
          <w:rFonts w:cs="Arial" w:hAnsi="Arial" w:eastAsia="Arial" w:ascii="Arial"/>
          <w:b/>
          <w:color w:val="121212"/>
          <w:spacing w:val="0"/>
          <w:w w:val="114"/>
          <w:sz w:val="12"/>
          <w:szCs w:val="12"/>
        </w:rPr>
        <w:t>C</w:t>
      </w:r>
      <w:r>
        <w:rPr>
          <w:rFonts w:cs="Arial" w:hAnsi="Arial" w:eastAsia="Arial" w:ascii="Arial"/>
          <w:b/>
          <w:color w:val="2F2F2F"/>
          <w:spacing w:val="0"/>
          <w:w w:val="114"/>
          <w:sz w:val="12"/>
          <w:szCs w:val="12"/>
        </w:rPr>
        <w:t>I</w:t>
      </w:r>
      <w:r>
        <w:rPr>
          <w:rFonts w:cs="Arial" w:hAnsi="Arial" w:eastAsia="Arial" w:ascii="Arial"/>
          <w:b/>
          <w:color w:val="121212"/>
          <w:spacing w:val="0"/>
          <w:w w:val="114"/>
          <w:sz w:val="12"/>
          <w:szCs w:val="12"/>
        </w:rPr>
        <w:t>P</w:t>
      </w:r>
      <w:r>
        <w:rPr>
          <w:rFonts w:cs="Arial" w:hAnsi="Arial" w:eastAsia="Arial" w:ascii="Arial"/>
          <w:b/>
          <w:color w:val="202020"/>
          <w:spacing w:val="0"/>
          <w:w w:val="114"/>
          <w:sz w:val="12"/>
          <w:szCs w:val="12"/>
        </w:rPr>
        <w:t>I</w:t>
      </w:r>
      <w:r>
        <w:rPr>
          <w:rFonts w:cs="Arial" w:hAnsi="Arial" w:eastAsia="Arial" w:ascii="Arial"/>
          <w:b/>
          <w:color w:val="121212"/>
          <w:spacing w:val="0"/>
          <w:w w:val="114"/>
          <w:sz w:val="12"/>
          <w:szCs w:val="12"/>
        </w:rPr>
        <w:t>O</w:t>
      </w:r>
      <w:r>
        <w:rPr>
          <w:rFonts w:cs="Arial" w:hAnsi="Arial" w:eastAsia="Arial" w:ascii="Arial"/>
          <w:b/>
          <w:color w:val="121212"/>
          <w:spacing w:val="11"/>
          <w:w w:val="114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b/>
          <w:color w:val="121212"/>
          <w:spacing w:val="0"/>
          <w:w w:val="114"/>
          <w:sz w:val="12"/>
          <w:szCs w:val="12"/>
        </w:rPr>
        <w:t>X</w:t>
      </w:r>
      <w:r>
        <w:rPr>
          <w:rFonts w:cs="Arial" w:hAnsi="Arial" w:eastAsia="Arial" w:ascii="Arial"/>
          <w:b/>
          <w:color w:val="121212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b/>
          <w:color w:val="121212"/>
          <w:spacing w:val="0"/>
          <w:w w:val="99"/>
          <w:sz w:val="12"/>
          <w:szCs w:val="12"/>
        </w:rPr>
        <w:t>LA</w:t>
      </w:r>
      <w:r>
        <w:rPr>
          <w:rFonts w:cs="Arial" w:hAnsi="Arial" w:eastAsia="Arial" w:ascii="Arial"/>
          <w:b/>
          <w:color w:val="121212"/>
          <w:spacing w:val="0"/>
          <w:w w:val="105"/>
          <w:sz w:val="12"/>
          <w:szCs w:val="12"/>
        </w:rPr>
        <w:t>H</w:t>
      </w:r>
      <w:r>
        <w:rPr>
          <w:rFonts w:cs="Arial" w:hAnsi="Arial" w:eastAsia="Arial" w:ascii="Arial"/>
          <w:b/>
          <w:color w:val="121212"/>
          <w:spacing w:val="0"/>
          <w:w w:val="116"/>
          <w:sz w:val="12"/>
          <w:szCs w:val="12"/>
        </w:rPr>
        <w:t>U</w:t>
      </w:r>
      <w:r>
        <w:rPr>
          <w:rFonts w:cs="Arial" w:hAnsi="Arial" w:eastAsia="Arial" w:ascii="Arial"/>
          <w:b/>
          <w:color w:val="121212"/>
          <w:spacing w:val="0"/>
          <w:w w:val="121"/>
          <w:sz w:val="12"/>
          <w:szCs w:val="12"/>
        </w:rPr>
        <w:t>A</w:t>
      </w:r>
      <w:r>
        <w:rPr>
          <w:rFonts w:cs="Arial" w:hAnsi="Arial" w:eastAsia="Arial" w:ascii="Arial"/>
          <w:b/>
          <w:color w:val="121212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b/>
          <w:color w:val="121212"/>
          <w:spacing w:val="0"/>
          <w:w w:val="110"/>
          <w:sz w:val="12"/>
          <w:szCs w:val="12"/>
        </w:rPr>
        <w:t>Á</w:t>
      </w:r>
      <w:r>
        <w:rPr>
          <w:rFonts w:cs="Arial" w:hAnsi="Arial" w:eastAsia="Arial" w:ascii="Arial"/>
          <w:b/>
          <w:color w:val="121212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b/>
          <w:color w:val="121212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b/>
          <w:color w:val="121212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b/>
          <w:color w:val="121212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b/>
          <w:color w:val="121212"/>
          <w:spacing w:val="22"/>
          <w:w w:val="93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0"/>
          <w:w w:val="115"/>
          <w:sz w:val="12"/>
          <w:szCs w:val="12"/>
        </w:rPr>
        <w:t>M</w:t>
      </w:r>
      <w:r>
        <w:rPr>
          <w:rFonts w:cs="Arial" w:hAnsi="Arial" w:eastAsia="Arial" w:ascii="Arial"/>
          <w:b/>
          <w:color w:val="202020"/>
          <w:spacing w:val="0"/>
          <w:w w:val="102"/>
          <w:sz w:val="12"/>
          <w:szCs w:val="12"/>
        </w:rPr>
        <w:t>E</w:t>
      </w:r>
      <w:r>
        <w:rPr>
          <w:rFonts w:cs="Arial" w:hAnsi="Arial" w:eastAsia="Arial" w:ascii="Arial"/>
          <w:b/>
          <w:color w:val="121212"/>
          <w:spacing w:val="0"/>
          <w:w w:val="134"/>
          <w:sz w:val="12"/>
          <w:szCs w:val="12"/>
        </w:rPr>
        <w:t>M</w:t>
      </w:r>
      <w:r>
        <w:rPr>
          <w:rFonts w:cs="Arial" w:hAnsi="Arial" w:eastAsia="Arial" w:ascii="Arial"/>
          <w:b/>
          <w:color w:val="121212"/>
          <w:spacing w:val="0"/>
          <w:w w:val="110"/>
          <w:sz w:val="12"/>
          <w:szCs w:val="12"/>
        </w:rPr>
        <w:t>B</w:t>
      </w:r>
      <w:r>
        <w:rPr>
          <w:rFonts w:cs="Arial" w:hAnsi="Arial" w:eastAsia="Arial" w:ascii="Arial"/>
          <w:b/>
          <w:color w:val="121212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b/>
          <w:color w:val="121212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b/>
          <w:color w:val="121212"/>
          <w:spacing w:val="0"/>
          <w:w w:val="104"/>
          <w:sz w:val="12"/>
          <w:szCs w:val="12"/>
        </w:rPr>
        <w:t>L</w:t>
      </w:r>
      <w:r>
        <w:rPr>
          <w:rFonts w:cs="Arial" w:hAnsi="Arial" w:eastAsia="Arial" w:ascii="Arial"/>
          <w:b/>
          <w:color w:val="121212"/>
          <w:spacing w:val="0"/>
          <w:w w:val="85"/>
          <w:sz w:val="12"/>
          <w:szCs w:val="12"/>
        </w:rPr>
        <w:t>L</w:t>
      </w:r>
      <w:r>
        <w:rPr>
          <w:rFonts w:cs="Arial" w:hAnsi="Arial" w:eastAsia="Arial" w:ascii="Arial"/>
          <w:b/>
          <w:color w:val="121212"/>
          <w:spacing w:val="0"/>
          <w:w w:val="113"/>
          <w:sz w:val="12"/>
          <w:szCs w:val="12"/>
        </w:rPr>
        <w:t>O</w:t>
      </w:r>
      <w:r>
        <w:rPr>
          <w:rFonts w:cs="Arial" w:hAnsi="Arial" w:eastAsia="Arial" w:ascii="Arial"/>
          <w:b/>
          <w:color w:val="121212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b/>
          <w:color w:val="121212"/>
          <w:spacing w:val="0"/>
          <w:w w:val="90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b/>
          <w:color w:val="121212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02020"/>
          <w:spacing w:val="0"/>
          <w:w w:val="100"/>
          <w:sz w:val="12"/>
          <w:szCs w:val="12"/>
        </w:rPr>
        <w:t>3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b/>
          <w:color w:val="121212"/>
          <w:spacing w:val="3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b/>
          <w:color w:val="121212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0"/>
          <w:w w:val="111"/>
          <w:sz w:val="12"/>
          <w:szCs w:val="12"/>
        </w:rPr>
        <w:t>M</w:t>
      </w:r>
      <w:r>
        <w:rPr>
          <w:rFonts w:cs="Arial" w:hAnsi="Arial" w:eastAsia="Arial" w:ascii="Arial"/>
          <w:b/>
          <w:color w:val="121212"/>
          <w:spacing w:val="0"/>
          <w:w w:val="111"/>
          <w:sz w:val="12"/>
          <w:szCs w:val="12"/>
        </w:rPr>
        <w:t>A</w:t>
      </w:r>
      <w:r>
        <w:rPr>
          <w:rFonts w:cs="Arial" w:hAnsi="Arial" w:eastAsia="Arial" w:ascii="Arial"/>
          <w:b/>
          <w:color w:val="121212"/>
          <w:spacing w:val="0"/>
          <w:w w:val="111"/>
          <w:sz w:val="12"/>
          <w:szCs w:val="12"/>
        </w:rPr>
        <w:t>Y</w:t>
      </w:r>
      <w:r>
        <w:rPr>
          <w:rFonts w:cs="Arial" w:hAnsi="Arial" w:eastAsia="Arial" w:ascii="Arial"/>
          <w:b/>
          <w:color w:val="121212"/>
          <w:spacing w:val="0"/>
          <w:w w:val="111"/>
          <w:sz w:val="12"/>
          <w:szCs w:val="12"/>
        </w:rPr>
        <w:t>O</w:t>
      </w:r>
      <w:r>
        <w:rPr>
          <w:rFonts w:cs="Arial" w:hAnsi="Arial" w:eastAsia="Arial" w:ascii="Arial"/>
          <w:b/>
          <w:color w:val="121212"/>
          <w:spacing w:val="14"/>
          <w:w w:val="111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b/>
          <w:color w:val="202020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b/>
          <w:color w:val="202020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21212"/>
          <w:spacing w:val="0"/>
          <w:w w:val="100"/>
          <w:sz w:val="12"/>
          <w:szCs w:val="12"/>
        </w:rPr>
        <w:t>2</w:t>
      </w:r>
      <w:r>
        <w:rPr>
          <w:rFonts w:cs="Arial" w:hAnsi="Arial" w:eastAsia="Arial" w:ascii="Arial"/>
          <w:b/>
          <w:color w:val="121212"/>
          <w:spacing w:val="0"/>
          <w:w w:val="122"/>
          <w:sz w:val="12"/>
          <w:szCs w:val="12"/>
        </w:rPr>
        <w:t>0</w:t>
      </w:r>
      <w:r>
        <w:rPr>
          <w:rFonts w:cs="Arial" w:hAnsi="Arial" w:eastAsia="Arial" w:ascii="Arial"/>
          <w:b/>
          <w:color w:val="121212"/>
          <w:spacing w:val="0"/>
          <w:w w:val="115"/>
          <w:sz w:val="12"/>
          <w:szCs w:val="12"/>
        </w:rPr>
        <w:t>1</w:t>
      </w:r>
      <w:r>
        <w:rPr>
          <w:rFonts w:cs="Arial" w:hAnsi="Arial" w:eastAsia="Arial" w:ascii="Arial"/>
          <w:b/>
          <w:color w:val="121212"/>
          <w:spacing w:val="0"/>
          <w:w w:val="122"/>
          <w:sz w:val="12"/>
          <w:szCs w:val="12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1"/>
          <w:szCs w:val="11"/>
        </w:rPr>
        <w:jc w:val="left"/>
        <w:spacing w:before="3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94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50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9"/>
              <w:ind w:left="40"/>
            </w:pPr>
            <w:r>
              <w:rPr>
                <w:rFonts w:cs="Arial" w:hAnsi="Arial" w:eastAsia="Arial" w:ascii="Arial"/>
                <w:color w:val="202020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121212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9"/>
              <w:ind w:left="139"/>
            </w:pPr>
            <w:r>
              <w:rPr>
                <w:rFonts w:cs="Arial" w:hAnsi="Arial" w:eastAsia="Arial" w:ascii="Arial"/>
                <w:color w:val="2F2F2F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21212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0202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2149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4"/>
              <w:ind w:left="497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404040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2F2F2F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78</w:t>
            </w:r>
            <w:r>
              <w:rPr>
                <w:rFonts w:cs="Arial" w:hAnsi="Arial" w:eastAsia="Arial" w:ascii="Arial"/>
                <w:color w:val="121212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02020"/>
                <w:w w:val="122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                    </w:t>
            </w:r>
            <w:r>
              <w:rPr>
                <w:rFonts w:cs="Arial" w:hAnsi="Arial" w:eastAsia="Arial" w:ascii="Arial"/>
                <w:color w:val="2F2F2F"/>
                <w:spacing w:val="-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spacing w:val="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spacing w:val="0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spacing w:val="0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11</w:t>
            </w:r>
            <w:r>
              <w:rPr>
                <w:rFonts w:cs="Arial" w:hAnsi="Arial" w:eastAsia="Arial" w:ascii="Arial"/>
                <w:color w:val="404040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4"/>
            </w:pP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404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118"/>
                <w:sz w:val="12"/>
                <w:szCs w:val="12"/>
              </w:rPr>
              <w:t>(T</w:t>
            </w:r>
            <w:r>
              <w:rPr>
                <w:rFonts w:cs="Arial" w:hAnsi="Arial" w:eastAsia="Arial" w:ascii="Arial"/>
                <w:color w:val="2F2F2F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19"/>
            </w:pPr>
            <w:r>
              <w:rPr>
                <w:rFonts w:cs="Arial" w:hAnsi="Arial" w:eastAsia="Arial" w:ascii="Arial"/>
                <w:color w:val="2F2F2F"/>
                <w:w w:val="71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40404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10</w:t>
            </w:r>
            <w:r>
              <w:rPr>
                <w:rFonts w:cs="Arial" w:hAnsi="Arial" w:eastAsia="Arial" w:ascii="Arial"/>
                <w:color w:val="404040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21212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121212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0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02020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121212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4"/>
            </w:pPr>
            <w:r>
              <w:rPr>
                <w:rFonts w:cs="Arial" w:hAnsi="Arial" w:eastAsia="Arial" w:ascii="Arial"/>
                <w:color w:val="2F2F2F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0404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404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w w:val="187"/>
                <w:sz w:val="12"/>
                <w:szCs w:val="12"/>
              </w:rPr>
              <w:t>/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w w:val="9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NC</w:t>
            </w:r>
            <w:r>
              <w:rPr>
                <w:rFonts w:cs="Arial" w:hAnsi="Arial" w:eastAsia="Arial" w:ascii="Arial"/>
                <w:color w:val="20202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90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0"/>
            </w:pPr>
            <w:r>
              <w:rPr>
                <w:rFonts w:cs="Arial" w:hAnsi="Arial" w:eastAsia="Arial" w:ascii="Arial"/>
                <w:color w:val="404040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02020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11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4"/>
            </w:pPr>
            <w:r>
              <w:rPr>
                <w:rFonts w:cs="Arial" w:hAnsi="Arial" w:eastAsia="Arial" w:ascii="Arial"/>
                <w:color w:val="20202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0404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PO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0"/>
                <w:sz w:val="12"/>
                <w:szCs w:val="12"/>
              </w:rPr>
              <w:t>(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404040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90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5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20202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404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-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4040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4040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4040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95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5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2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202020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11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202020"/>
                <w:spacing w:val="0"/>
                <w:w w:val="8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9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21212"/>
                <w:spacing w:val="0"/>
                <w:w w:val="89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26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14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8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7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3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404040"/>
                <w:spacing w:val="0"/>
                <w:w w:val="173"/>
                <w:sz w:val="12"/>
                <w:szCs w:val="12"/>
              </w:rPr>
              <w:t>/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2"/>
                <w:szCs w:val="12"/>
              </w:rPr>
              <w:t>MI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4040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21212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95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0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43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11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2F2F2F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22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13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00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0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21212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411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1"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1"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1"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5"/>
                <w:szCs w:val="5"/>
              </w:rPr>
              <w:jc w:val="center"/>
              <w:spacing w:before="84"/>
              <w:ind w:left="288" w:right="232"/>
            </w:pPr>
            <w:r>
              <w:rPr>
                <w:rFonts w:cs="Arial" w:hAnsi="Arial" w:eastAsia="Arial" w:ascii="Arial"/>
                <w:color w:val="BCBCBC"/>
                <w:w w:val="103"/>
                <w:sz w:val="5"/>
                <w:szCs w:val="5"/>
              </w:rPr>
              <w:t>,</w:t>
            </w:r>
            <w:r>
              <w:rPr>
                <w:rFonts w:cs="Arial" w:hAnsi="Arial" w:eastAsia="Arial" w:ascii="Arial"/>
                <w:color w:val="BCBCBC"/>
                <w:w w:val="303"/>
                <w:sz w:val="5"/>
                <w:szCs w:val="5"/>
              </w:rPr>
              <w:t>'</w:t>
            </w:r>
            <w:r>
              <w:rPr>
                <w:rFonts w:cs="Arial" w:hAnsi="Arial" w:eastAsia="Arial" w:ascii="Arial"/>
                <w:color w:val="BCBCBC"/>
                <w:w w:val="415"/>
                <w:sz w:val="5"/>
                <w:szCs w:val="5"/>
              </w:rPr>
              <w:t>,</w:t>
            </w:r>
            <w:r>
              <w:rPr>
                <w:rFonts w:cs="Arial" w:hAnsi="Arial" w:eastAsia="Arial" w:ascii="Arial"/>
                <w:color w:val="000000"/>
                <w:w w:val="100"/>
                <w:sz w:val="5"/>
                <w:szCs w:val="5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16"/>
              <w:ind w:left="360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0202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11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202020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20202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0202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0404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21212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121212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21212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21212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00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0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404040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2F2F2F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40404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0404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2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404040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00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04040"/>
                <w:w w:val="115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0"/>
            </w:pPr>
            <w:r>
              <w:rPr>
                <w:rFonts w:cs="Arial" w:hAnsi="Arial" w:eastAsia="Arial" w:ascii="Arial"/>
                <w:color w:val="404040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404040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23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121212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04040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96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656565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404040"/>
                <w:w w:val="107"/>
                <w:sz w:val="12"/>
                <w:szCs w:val="12"/>
              </w:rPr>
              <w:t>355</w:t>
            </w:r>
            <w:r>
              <w:rPr>
                <w:rFonts w:cs="Arial" w:hAnsi="Arial" w:eastAsia="Arial" w:ascii="Arial"/>
                <w:color w:val="656565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404040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40404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04040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40404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5"/>
            </w:pPr>
            <w:r>
              <w:rPr>
                <w:rFonts w:cs="Arial" w:hAnsi="Arial" w:eastAsia="Arial" w:ascii="Arial"/>
                <w:color w:val="404040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202020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0202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0202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04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5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404040"/>
                <w:w w:val="107"/>
                <w:sz w:val="12"/>
                <w:szCs w:val="12"/>
              </w:rPr>
              <w:t>25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UD</w:t>
            </w:r>
            <w:r>
              <w:rPr>
                <w:rFonts w:cs="Arial" w:hAnsi="Arial" w:eastAsia="Arial" w:ascii="Arial"/>
                <w:color w:val="404040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24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404040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-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-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404040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404040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04"/>
            </w:pPr>
            <w:r>
              <w:rPr>
                <w:rFonts w:cs="Arial" w:hAnsi="Arial" w:eastAsia="Arial" w:ascii="Arial"/>
                <w:color w:val="404040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04040"/>
                <w:w w:val="115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5"/>
            </w:pPr>
            <w:r>
              <w:rPr>
                <w:rFonts w:cs="Arial" w:hAnsi="Arial" w:eastAsia="Arial" w:ascii="Arial"/>
                <w:color w:val="404040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04040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F2F2F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-1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2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2"/>
                <w:szCs w:val="12"/>
              </w:rPr>
              <w:t>LAZ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09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04040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9"/>
            </w:pPr>
            <w:r>
              <w:rPr>
                <w:rFonts w:cs="Arial" w:hAnsi="Arial" w:eastAsia="Arial" w:ascii="Arial"/>
                <w:color w:val="404040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12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4040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27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9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13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09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9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21212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4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4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9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11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202020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31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F2F2F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404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2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4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0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21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16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21212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21212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1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404040"/>
                <w:w w:val="122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404040"/>
                <w:w w:val="100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107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4F4F4F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37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9"/>
            </w:pPr>
            <w:r>
              <w:rPr>
                <w:rFonts w:cs="Arial" w:hAnsi="Arial" w:eastAsia="Arial" w:ascii="Arial"/>
                <w:color w:val="404040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404040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F2F2F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17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OV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121212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2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17"/>
                <w:w w:val="8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5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8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8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8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0"/>
                <w:w w:val="8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25"/>
                <w:w w:val="8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404040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4040"/>
                <w:spacing w:val="2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4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04040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74"/>
            </w:pPr>
            <w:r>
              <w:rPr>
                <w:rFonts w:cs="Arial" w:hAnsi="Arial" w:eastAsia="Arial" w:ascii="Arial"/>
                <w:color w:val="404040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33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0202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PO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  </w:t>
            </w:r>
            <w:r>
              <w:rPr>
                <w:rFonts w:cs="Arial" w:hAnsi="Arial" w:eastAsia="Arial" w:ascii="Arial"/>
                <w:color w:val="404040"/>
                <w:spacing w:val="-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21212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2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19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8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4"/>
            </w:pPr>
            <w:r>
              <w:rPr>
                <w:rFonts w:cs="Arial" w:hAnsi="Arial" w:eastAsia="Arial" w:ascii="Arial"/>
                <w:color w:val="404040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04040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74"/>
            </w:pPr>
            <w:r>
              <w:rPr>
                <w:rFonts w:cs="Arial" w:hAnsi="Arial" w:eastAsia="Arial" w:ascii="Arial"/>
                <w:color w:val="404040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202020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121212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0202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2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121212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4040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02020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4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74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45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0202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39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4040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1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21212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121212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21212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20"/>
                <w:w w:val="9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0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404040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404040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404040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4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04040"/>
                <w:w w:val="129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74"/>
            </w:pPr>
            <w:r>
              <w:rPr>
                <w:rFonts w:cs="Arial" w:hAnsi="Arial" w:eastAsia="Arial" w:ascii="Arial"/>
                <w:color w:val="404040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415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5"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5"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1"/>
                <w:szCs w:val="21"/>
              </w:rPr>
              <w:jc w:val="left"/>
              <w:spacing w:before="64"/>
              <w:ind w:left="379"/>
            </w:pPr>
            <w:r>
              <w:rPr>
                <w:rFonts w:cs="Times New Roman" w:hAnsi="Times New Roman" w:eastAsia="Times New Roman" w:ascii="Times New Roman"/>
                <w:color w:val="2F2F2F"/>
                <w:w w:val="63"/>
                <w:sz w:val="21"/>
                <w:szCs w:val="21"/>
              </w:rPr>
              <w:t>0</w:t>
            </w:r>
            <w:r>
              <w:rPr>
                <w:rFonts w:cs="Times New Roman" w:hAnsi="Times New Roman" w:eastAsia="Times New Roman" w:ascii="Times New Roman"/>
                <w:color w:val="404040"/>
                <w:w w:val="45"/>
                <w:sz w:val="21"/>
                <w:szCs w:val="21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73"/>
                <w:sz w:val="21"/>
                <w:szCs w:val="21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21"/>
                <w:szCs w:val="21"/>
              </w:rPr>
            </w:r>
          </w:p>
        </w:tc>
      </w:tr>
      <w:tr>
        <w:trPr>
          <w:trHeight w:val="361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3"/>
            </w:pPr>
            <w:r>
              <w:rPr>
                <w:rFonts w:cs="Arial" w:hAnsi="Arial" w:eastAsia="Arial" w:ascii="Arial"/>
                <w:color w:val="2F2F2F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9"/>
            </w:pPr>
            <w:r>
              <w:rPr>
                <w:rFonts w:cs="Arial" w:hAnsi="Arial" w:eastAsia="Arial" w:ascii="Arial"/>
                <w:color w:val="404040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79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21212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0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3"/>
            </w:pPr>
            <w:r>
              <w:rPr>
                <w:rFonts w:cs="Arial" w:hAnsi="Arial" w:eastAsia="Arial" w:ascii="Arial"/>
                <w:color w:val="2F2F2F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40404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0404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21212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04040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04040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121212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2"/>
                <w:szCs w:val="12"/>
              </w:rPr>
              <w:jc w:val="left"/>
              <w:ind w:left="919"/>
            </w:pPr>
            <w:r>
              <w:rPr>
                <w:rFonts w:cs="Times New Roman" w:hAnsi="Times New Roman" w:eastAsia="Times New Roman" w:ascii="Times New Roman"/>
                <w:color w:val="404040"/>
                <w:w w:val="103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404040"/>
                <w:w w:val="95"/>
                <w:sz w:val="12"/>
                <w:szCs w:val="12"/>
              </w:rPr>
              <w:t>.</w:t>
            </w:r>
            <w:r>
              <w:rPr>
                <w:rFonts w:cs="Times New Roman" w:hAnsi="Times New Roman" w:eastAsia="Times New Roman" w:ascii="Times New Roman"/>
                <w:color w:val="404040"/>
                <w:w w:val="135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404040"/>
                <w:w w:val="119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2"/>
                <w:szCs w:val="12"/>
              </w:rPr>
              <w:jc w:val="left"/>
              <w:ind w:left="379"/>
            </w:pPr>
            <w:r>
              <w:rPr>
                <w:rFonts w:cs="Times New Roman" w:hAnsi="Times New Roman" w:eastAsia="Times New Roman" w:ascii="Times New Roman"/>
                <w:color w:val="404040"/>
                <w:w w:val="103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4F4F4F"/>
                <w:w w:val="95"/>
                <w:sz w:val="12"/>
                <w:szCs w:val="12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135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F2F"/>
                <w:w w:val="119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2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4"/>
            </w:pPr>
            <w:r>
              <w:rPr>
                <w:rFonts w:cs="Arial" w:hAnsi="Arial" w:eastAsia="Arial" w:ascii="Arial"/>
                <w:color w:val="2F2F2F"/>
                <w:w w:val="71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404040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3"/>
            </w:pPr>
            <w:r>
              <w:rPr>
                <w:rFonts w:cs="Arial" w:hAnsi="Arial" w:eastAsia="Arial" w:ascii="Arial"/>
                <w:color w:val="121212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3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F2F2F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02020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9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79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4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144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3"/>
            </w:pPr>
            <w:r>
              <w:rPr>
                <w:rFonts w:cs="Arial" w:hAnsi="Arial" w:eastAsia="Arial" w:ascii="Arial"/>
                <w:color w:val="2F2F2F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0202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0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21212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0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0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0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9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04040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84"/>
            </w:pPr>
            <w:r>
              <w:rPr>
                <w:rFonts w:cs="Arial" w:hAnsi="Arial" w:eastAsia="Arial" w:ascii="Arial"/>
                <w:color w:val="404040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55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4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404040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4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8"/>
            </w:pP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404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404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0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0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24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4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04040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04040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84"/>
            </w:pPr>
            <w:r>
              <w:rPr>
                <w:rFonts w:cs="Arial" w:hAnsi="Arial" w:eastAsia="Arial" w:ascii="Arial"/>
                <w:color w:val="404040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0202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04040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</w:tbl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320" w:h="15920"/>
          <w:pgMar w:top="1040" w:bottom="280" w:left="1240" w:right="1360"/>
        </w:sectPr>
      </w:pPr>
      <w:r>
        <w:rPr>
          <w:sz w:val="20"/>
          <w:szCs w:val="20"/>
        </w:rPr>
      </w:r>
    </w:p>
    <w:p>
      <w:pPr>
        <w:rPr>
          <w:sz w:val="11"/>
          <w:szCs w:val="11"/>
        </w:rPr>
        <w:jc w:val="left"/>
        <w:spacing w:before="7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300" w:h="15900"/>
          <w:pgMar w:top="1060" w:bottom="280" w:left="1260" w:right="136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lineRule="exact" w:line="460"/>
        <w:ind w:left="114" w:right="-80"/>
      </w:pPr>
      <w:r>
        <w:pict>
          <v:shape type="#_x0000_t202" style="position:absolute;margin-left:80.6084pt;margin-top:57.5376pt;width:457.385pt;height:61.3045pt;mso-position-horizontal-relative:page;mso-position-vertical-relative:page;z-index:-4021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66" w:hRule="exact"/>
                    </w:trPr>
                    <w:tc>
                      <w:tcPr>
                        <w:tcW w:w="7230" w:type="dxa"/>
                        <w:gridSpan w:val="3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61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0"/>
                            <w:sz w:val="13"/>
                            <w:szCs w:val="13"/>
                          </w:rPr>
                          <w:t>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-13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20"/>
                            <w:sz w:val="12"/>
                            <w:szCs w:val="12"/>
                          </w:rPr>
                          <w:t>MA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-9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72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5"/>
                            <w:w w:val="72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7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9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4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6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6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1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1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1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1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1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1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7"/>
                            <w:w w:val="9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575757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1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3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8"/>
                            <w:sz w:val="12"/>
                            <w:szCs w:val="12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4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3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28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82"/>
                          <w:ind w:left="69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6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7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3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77"/>
                          <w:ind w:lef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6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66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61" w:hRule="exact"/>
                    </w:trPr>
                    <w:tc>
                      <w:tcPr>
                        <w:tcW w:w="7230" w:type="dxa"/>
                        <w:gridSpan w:val="3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lineRule="exact" w:line="140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0"/>
                            <w:sz w:val="13"/>
                            <w:szCs w:val="13"/>
                          </w:rPr>
                          <w:t>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-13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24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-9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8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3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6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4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4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6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28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95"/>
                          <w:ind w:left="69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6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7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63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90"/>
                          <w:ind w:lef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6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7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439" w:hRule="exact"/>
                    </w:trPr>
                    <w:tc>
                      <w:tcPr>
                        <w:tcW w:w="9148" w:type="dxa"/>
                        <w:gridSpan w:val="5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33"/>
                            <w:szCs w:val="33"/>
                          </w:rPr>
                          <w:jc w:val="left"/>
                          <w:spacing w:lineRule="exact" w:line="300"/>
                          <w:ind w:left="579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w w:val="66"/>
                            <w:position w:val="1"/>
                            <w:sz w:val="13"/>
                            <w:szCs w:val="13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w w:val="138"/>
                            <w:position w:val="1"/>
                            <w:sz w:val="13"/>
                            <w:szCs w:val="13"/>
                          </w:rPr>
                          <w:t>{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B6B6B6"/>
                            <w:w w:val="133"/>
                            <w:position w:val="1"/>
                            <w:sz w:val="13"/>
                            <w:szCs w:val="13"/>
                          </w:rPr>
                          <w:t>/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w w:val="287"/>
                            <w:position w:val="1"/>
                            <w:sz w:val="13"/>
                            <w:szCs w:val="13"/>
                          </w:rPr>
                          <w:t>'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w w:val="147"/>
                            <w:position w:val="1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w w:val="100"/>
                            <w:position w:val="1"/>
                            <w:sz w:val="13"/>
                            <w:szCs w:val="13"/>
                          </w:rPr>
                          <w:t>                            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-1"/>
                            <w:w w:val="100"/>
                            <w:position w:val="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54"/>
                            <w:position w:val="-4"/>
                            <w:sz w:val="9"/>
                            <w:szCs w:val="9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128"/>
                            <w:position w:val="-4"/>
                            <w:sz w:val="9"/>
                            <w:szCs w:val="9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-3"/>
                            <w:w w:val="100"/>
                            <w:position w:val="-4"/>
                            <w:sz w:val="9"/>
                            <w:szCs w:val="9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27"/>
                            <w:position w:val="-4"/>
                            <w:sz w:val="20"/>
                            <w:szCs w:val="20"/>
                          </w:rPr>
                          <w:t>''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27"/>
                            <w:position w:val="-4"/>
                            <w:sz w:val="20"/>
                            <w:szCs w:val="20"/>
                          </w:rPr>
                          <w:t>ji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27"/>
                            <w:position w:val="-4"/>
                            <w:sz w:val="20"/>
                            <w:szCs w:val="2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18"/>
                            <w:w w:val="127"/>
                            <w:position w:val="-4"/>
                            <w:sz w:val="20"/>
                            <w:szCs w:val="20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43"/>
                            <w:position w:val="-4"/>
                            <w:sz w:val="33"/>
                            <w:szCs w:val="3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34"/>
                            <w:position w:val="-4"/>
                            <w:sz w:val="33"/>
                            <w:szCs w:val="3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49"/>
                            <w:position w:val="-4"/>
                            <w:sz w:val="33"/>
                            <w:szCs w:val="3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84"/>
                            <w:position w:val="-4"/>
                            <w:sz w:val="33"/>
                            <w:szCs w:val="33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-10"/>
                            <w:w w:val="100"/>
                            <w:position w:val="-4"/>
                            <w:sz w:val="33"/>
                            <w:szCs w:val="3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A4A4A4"/>
                            <w:spacing w:val="0"/>
                            <w:w w:val="17"/>
                            <w:position w:val="-4"/>
                            <w:sz w:val="33"/>
                            <w:szCs w:val="3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position w:val="0"/>
                            <w:sz w:val="33"/>
                            <w:szCs w:val="3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spacing w:lineRule="exact" w:line="120"/>
                          <w:ind w:left="664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w w:val="72"/>
                            <w:position w:val="-4"/>
                            <w:sz w:val="8"/>
                            <w:szCs w:val="8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w w:val="114"/>
                            <w:position w:val="-4"/>
                            <w:sz w:val="8"/>
                            <w:szCs w:val="8"/>
                          </w:rPr>
                          <w:t>"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w w:val="281"/>
                            <w:position w:val="-4"/>
                            <w:sz w:val="8"/>
                            <w:szCs w:val="8"/>
                          </w:rPr>
                          <w:t>'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w w:val="100"/>
                            <w:position w:val="-4"/>
                            <w:sz w:val="8"/>
                            <w:szCs w:val="8"/>
                          </w:rPr>
                          <w:t>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6"/>
                            <w:w w:val="100"/>
                            <w:position w:val="-4"/>
                            <w:sz w:val="8"/>
                            <w:szCs w:val="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00"/>
                            <w:position w:val="-4"/>
                            <w:sz w:val="8"/>
                            <w:szCs w:val="8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00"/>
                            <w:position w:val="-4"/>
                            <w:sz w:val="8"/>
                            <w:szCs w:val="8"/>
                          </w:rPr>
                          <w:t>          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15"/>
                            <w:w w:val="100"/>
                            <w:position w:val="-4"/>
                            <w:sz w:val="8"/>
                            <w:szCs w:val="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spacing w:val="0"/>
                            <w:w w:val="54"/>
                            <w:position w:val="-4"/>
                            <w:sz w:val="8"/>
                            <w:szCs w:val="8"/>
                          </w:rPr>
                          <w:t>: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spacing w:val="0"/>
                            <w:w w:val="90"/>
                            <w:position w:val="-4"/>
                            <w:sz w:val="8"/>
                            <w:szCs w:val="8"/>
                          </w:rPr>
                          <w:t>!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spacing w:val="0"/>
                            <w:w w:val="205"/>
                            <w:position w:val="-4"/>
                            <w:sz w:val="8"/>
                            <w:szCs w:val="8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spacing w:val="0"/>
                            <w:w w:val="100"/>
                            <w:position w:val="-4"/>
                            <w:sz w:val="8"/>
                            <w:szCs w:val="8"/>
                          </w:rPr>
                          <w:t>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spacing w:val="2"/>
                            <w:w w:val="100"/>
                            <w:position w:val="-4"/>
                            <w:sz w:val="8"/>
                            <w:szCs w:val="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4A4A4"/>
                            <w:spacing w:val="0"/>
                            <w:w w:val="72"/>
                            <w:position w:val="-4"/>
                            <w:sz w:val="8"/>
                            <w:szCs w:val="8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spacing w:val="0"/>
                            <w:w w:val="137"/>
                            <w:position w:val="-4"/>
                            <w:sz w:val="8"/>
                            <w:szCs w:val="8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68"/>
                            <w:position w:val="-4"/>
                            <w:sz w:val="8"/>
                            <w:szCs w:val="8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00"/>
                            <w:position w:val="-4"/>
                            <w:sz w:val="8"/>
                            <w:szCs w:val="8"/>
                          </w:rPr>
                          <w:t>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10"/>
                            <w:w w:val="100"/>
                            <w:position w:val="-4"/>
                            <w:sz w:val="8"/>
                            <w:szCs w:val="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85"/>
                            <w:position w:val="-4"/>
                            <w:sz w:val="8"/>
                            <w:szCs w:val="8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37"/>
                            <w:position w:val="-4"/>
                            <w:sz w:val="8"/>
                            <w:szCs w:val="8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00"/>
                            <w:position w:val="-4"/>
                            <w:sz w:val="8"/>
                            <w:szCs w:val="8"/>
                          </w:rPr>
                          <w:t>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-8"/>
                            <w:w w:val="100"/>
                            <w:position w:val="-4"/>
                            <w:sz w:val="8"/>
                            <w:szCs w:val="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spacing w:val="0"/>
                            <w:w w:val="61"/>
                            <w:position w:val="-4"/>
                            <w:sz w:val="8"/>
                            <w:szCs w:val="8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spacing w:val="0"/>
                            <w:w w:val="61"/>
                            <w:position w:val="-4"/>
                            <w:sz w:val="8"/>
                            <w:szCs w:val="8"/>
                          </w:rPr>
                          <w:t>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spacing w:val="2"/>
                            <w:w w:val="61"/>
                            <w:position w:val="-4"/>
                            <w:sz w:val="8"/>
                            <w:szCs w:val="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61"/>
                            <w:position w:val="-4"/>
                            <w:sz w:val="8"/>
                            <w:szCs w:val="8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61"/>
                            <w:position w:val="-4"/>
                            <w:sz w:val="8"/>
                            <w:szCs w:val="8"/>
                          </w:rPr>
                          <w:t>                                                      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8"/>
                            <w:w w:val="61"/>
                            <w:position w:val="-4"/>
                            <w:sz w:val="8"/>
                            <w:szCs w:val="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spacing w:val="0"/>
                            <w:w w:val="72"/>
                            <w:position w:val="-4"/>
                            <w:sz w:val="8"/>
                            <w:szCs w:val="8"/>
                          </w:rPr>
                          <w:t>·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68"/>
                            <w:position w:val="-4"/>
                            <w:sz w:val="8"/>
                            <w:szCs w:val="8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336"/>
                            <w:position w:val="-4"/>
                            <w:sz w:val="8"/>
                            <w:szCs w:val="8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00"/>
                            <w:position w:val="-4"/>
                            <w:sz w:val="8"/>
                            <w:szCs w:val="8"/>
                          </w:rPr>
                          <w:t>                  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4"/>
                            <w:w w:val="100"/>
                            <w:position w:val="-4"/>
                            <w:sz w:val="8"/>
                            <w:szCs w:val="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4A4A4"/>
                            <w:spacing w:val="0"/>
                            <w:w w:val="68"/>
                            <w:position w:val="-4"/>
                            <w:sz w:val="8"/>
                            <w:szCs w:val="8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4A4A4"/>
                            <w:spacing w:val="0"/>
                            <w:w w:val="68"/>
                            <w:position w:val="-4"/>
                            <w:sz w:val="8"/>
                            <w:szCs w:val="8"/>
                          </w:rPr>
                          <w:t>                                                                                                                                    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A4A4A4"/>
                            <w:spacing w:val="12"/>
                            <w:w w:val="68"/>
                            <w:position w:val="-4"/>
                            <w:sz w:val="8"/>
                            <w:szCs w:val="8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68"/>
                            <w:position w:val="-5"/>
                            <w:sz w:val="18"/>
                            <w:szCs w:val="18"/>
                          </w:rPr>
                          <w:t>•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48"/>
                            <w:position w:val="-5"/>
                            <w:sz w:val="18"/>
                            <w:szCs w:val="18"/>
                          </w:rPr>
                          <w:t>·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9"/>
                            <w:position w:val="-5"/>
                            <w:sz w:val="18"/>
                            <w:szCs w:val="18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40"/>
                            <w:position w:val="-5"/>
                            <w:sz w:val="18"/>
                            <w:szCs w:val="18"/>
                          </w:rPr>
                          <w:t>·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00"/>
                            <w:position w:val="-5"/>
                            <w:sz w:val="18"/>
                            <w:szCs w:val="18"/>
                          </w:rPr>
                          <w:t>                           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6"/>
                            <w:w w:val="100"/>
                            <w:position w:val="-5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B6B6B6"/>
                            <w:spacing w:val="0"/>
                            <w:w w:val="54"/>
                            <w:position w:val="1"/>
                            <w:sz w:val="18"/>
                            <w:szCs w:val="18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54"/>
                            <w:position w:val="1"/>
                            <w:sz w:val="18"/>
                            <w:szCs w:val="18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22"/>
                            <w:w w:val="54"/>
                            <w:position w:val="1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54"/>
                            <w:position w:val="1"/>
                            <w:sz w:val="18"/>
                            <w:szCs w:val="18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54"/>
                            <w:position w:val="1"/>
                            <w:sz w:val="18"/>
                            <w:szCs w:val="18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54"/>
                            <w:position w:val="1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5"/>
                            <w:w w:val="54"/>
                            <w:position w:val="1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53"/>
                            <w:position w:val="1"/>
                            <w:sz w:val="18"/>
                            <w:szCs w:val="18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96"/>
                            <w:position w:val="1"/>
                            <w:sz w:val="18"/>
                            <w:szCs w:val="18"/>
                          </w:rPr>
                          <w:t>,,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128"/>
                            <w:position w:val="1"/>
                            <w:sz w:val="18"/>
                            <w:szCs w:val="18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96"/>
                            <w:position w:val="1"/>
                            <w:sz w:val="18"/>
                            <w:szCs w:val="18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21"/>
                            <w:position w:val="1"/>
                            <w:sz w:val="18"/>
                            <w:szCs w:val="18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A4A4A4"/>
                            <w:spacing w:val="0"/>
                            <w:w w:val="57"/>
                            <w:position w:val="1"/>
                            <w:sz w:val="18"/>
                            <w:szCs w:val="18"/>
                          </w:rPr>
                          <w:t>;;;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A4A4A4"/>
                            <w:spacing w:val="0"/>
                            <w:w w:val="54"/>
                            <w:position w:val="1"/>
                            <w:sz w:val="18"/>
                            <w:szCs w:val="18"/>
                          </w:rPr>
                          <w:t>¿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spacing w:val="0"/>
                            <w:w w:val="44"/>
                            <w:position w:val="1"/>
                            <w:sz w:val="18"/>
                            <w:szCs w:val="18"/>
                          </w:rPr>
                          <w:t>;::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spacing w:val="0"/>
                            <w:w w:val="100"/>
                            <w:position w:val="1"/>
                            <w:sz w:val="18"/>
                            <w:szCs w:val="18"/>
                          </w:rPr>
                          <w:t>  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spacing w:val="-19"/>
                            <w:w w:val="100"/>
                            <w:position w:val="1"/>
                            <w:sz w:val="18"/>
                            <w:szCs w:val="18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i/>
                            <w:color w:val="C4C4C4"/>
                            <w:spacing w:val="0"/>
                            <w:w w:val="110"/>
                            <w:position w:val="-2"/>
                            <w:sz w:val="11"/>
                            <w:szCs w:val="11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i/>
                            <w:color w:val="C4C4C4"/>
                            <w:spacing w:val="0"/>
                            <w:w w:val="65"/>
                            <w:position w:val="-2"/>
                            <w:sz w:val="11"/>
                            <w:szCs w:val="11"/>
                          </w:rPr>
                          <w:t>&amp;</w:t>
                        </w:r>
                        <w:r>
                          <w:rPr>
                            <w:rFonts w:cs="Arial" w:hAnsi="Arial" w:eastAsia="Arial" w:ascii="Arial"/>
                            <w:i/>
                            <w:color w:val="C4C4C4"/>
                            <w:spacing w:val="0"/>
                            <w:w w:val="78"/>
                            <w:position w:val="-2"/>
                            <w:sz w:val="11"/>
                            <w:szCs w:val="11"/>
                          </w:rPr>
                          <w:t>:</w:t>
                        </w:r>
                        <w:r>
                          <w:rPr>
                            <w:rFonts w:cs="Arial" w:hAnsi="Arial" w:eastAsia="Arial" w:ascii="Arial"/>
                            <w:i/>
                            <w:color w:val="C4C4C4"/>
                            <w:spacing w:val="0"/>
                            <w:w w:val="47"/>
                            <w:position w:val="-2"/>
                            <w:sz w:val="11"/>
                            <w:szCs w:val="11"/>
                          </w:rPr>
                          <w:t>:</w:t>
                        </w:r>
                        <w:r>
                          <w:rPr>
                            <w:rFonts w:cs="Arial" w:hAnsi="Arial" w:eastAsia="Arial" w:ascii="Arial"/>
                            <w:i/>
                            <w:color w:val="C4C4C4"/>
                            <w:spacing w:val="0"/>
                            <w:w w:val="63"/>
                            <w:position w:val="-2"/>
                            <w:sz w:val="11"/>
                            <w:szCs w:val="11"/>
                          </w:rPr>
                          <w:t>;</w:t>
                        </w:r>
                        <w:r>
                          <w:rPr>
                            <w:rFonts w:cs="Arial" w:hAnsi="Arial" w:eastAsia="Arial" w:ascii="Arial"/>
                            <w:i/>
                            <w:color w:val="C4C4C4"/>
                            <w:spacing w:val="0"/>
                            <w:w w:val="189"/>
                            <w:position w:val="-2"/>
                            <w:sz w:val="11"/>
                            <w:szCs w:val="11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i/>
                            <w:color w:val="C4C4C4"/>
                            <w:spacing w:val="0"/>
                            <w:w w:val="283"/>
                            <w:position w:val="-2"/>
                            <w:sz w:val="11"/>
                            <w:szCs w:val="11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1"/>
                            <w:szCs w:val="11"/>
                          </w:rPr>
                        </w:r>
                      </w:p>
                    </w:tc>
                  </w:tr>
                  <w:tr>
                    <w:trPr>
                      <w:trHeight w:val="160" w:hRule="exact"/>
                    </w:trPr>
                    <w:tc>
                      <w:tcPr>
                        <w:tcW w:w="271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8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5578" w:type="dxa"/>
                        <w:gridSpan w:val="3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161616"/>
          <w:w w:val="49"/>
          <w:position w:val="-1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color w:val="C4C4C4"/>
          <w:w w:val="111"/>
          <w:position w:val="-1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color w:val="C4C4C4"/>
          <w:w w:val="49"/>
          <w:position w:val="-1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color w:val="C4C4C4"/>
          <w:w w:val="37"/>
          <w:position w:val="-1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color w:val="C4C4C4"/>
          <w:w w:val="178"/>
          <w:position w:val="-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C4C4C4"/>
          <w:w w:val="100"/>
          <w:position w:val="-1"/>
          <w:sz w:val="14"/>
          <w:szCs w:val="14"/>
        </w:rPr>
        <w:t>  </w:t>
      </w:r>
      <w:r>
        <w:rPr>
          <w:rFonts w:cs="Times New Roman" w:hAnsi="Times New Roman" w:eastAsia="Times New Roman" w:ascii="Times New Roman"/>
          <w:color w:val="C4C4C4"/>
          <w:spacing w:val="10"/>
          <w:w w:val="100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89"/>
          <w:position w:val="-1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323232"/>
          <w:spacing w:val="0"/>
          <w:w w:val="116"/>
          <w:position w:val="-1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323232"/>
          <w:spacing w:val="0"/>
          <w:w w:val="96"/>
          <w:position w:val="-1"/>
          <w:sz w:val="14"/>
          <w:szCs w:val="14"/>
        </w:rPr>
        <w:t>9</w:t>
      </w:r>
      <w:r>
        <w:rPr>
          <w:rFonts w:cs="Times New Roman" w:hAnsi="Times New Roman" w:eastAsia="Times New Roman" w:ascii="Times New Roman"/>
          <w:color w:val="575757"/>
          <w:spacing w:val="0"/>
          <w:w w:val="359"/>
          <w:position w:val="-1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575757"/>
          <w:spacing w:val="0"/>
          <w:w w:val="100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575757"/>
          <w:spacing w:val="-17"/>
          <w:w w:val="100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100"/>
          <w:position w:val="-1"/>
          <w:sz w:val="13"/>
          <w:szCs w:val="13"/>
        </w:rPr>
        <w:t>$$</w:t>
      </w:r>
      <w:r>
        <w:rPr>
          <w:rFonts w:cs="Times New Roman" w:hAnsi="Times New Roman" w:eastAsia="Times New Roman" w:ascii="Times New Roman"/>
          <w:i/>
          <w:color w:val="C4C4C4"/>
          <w:spacing w:val="15"/>
          <w:w w:val="100"/>
          <w:position w:val="-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76"/>
          <w:position w:val="-1"/>
          <w:sz w:val="27"/>
          <w:szCs w:val="27"/>
        </w:rPr>
        <w:t>a</w:t>
      </w:r>
      <w:r>
        <w:rPr>
          <w:rFonts w:cs="Times New Roman" w:hAnsi="Times New Roman" w:eastAsia="Times New Roman" w:ascii="Times New Roman"/>
          <w:color w:val="323232"/>
          <w:spacing w:val="0"/>
          <w:w w:val="85"/>
          <w:position w:val="-1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color w:val="6D6D6D"/>
          <w:spacing w:val="0"/>
          <w:w w:val="96"/>
          <w:position w:val="-1"/>
          <w:sz w:val="27"/>
          <w:szCs w:val="27"/>
        </w:rPr>
        <w:t>1'</w:t>
      </w:r>
      <w:r>
        <w:rPr>
          <w:rFonts w:cs="Segoe UI" w:hAnsi="Segoe UI" w:eastAsia="Segoe UI" w:ascii="Segoe UI"/>
          <w:color w:val="484848"/>
          <w:spacing w:val="0"/>
          <w:w w:val="26"/>
          <w:position w:val="-1"/>
          <w:sz w:val="27"/>
          <w:szCs w:val="27"/>
        </w:rPr>
        <w:t>�</w:t>
      </w:r>
      <w:r>
        <w:rPr>
          <w:rFonts w:cs="Times New Roman" w:hAnsi="Times New Roman" w:eastAsia="Times New Roman" w:ascii="Times New Roman"/>
          <w:color w:val="484848"/>
          <w:spacing w:val="0"/>
          <w:w w:val="160"/>
          <w:position w:val="-1"/>
          <w:sz w:val="27"/>
          <w:szCs w:val="27"/>
        </w:rPr>
        <w:t>l</w:t>
      </w:r>
      <w:r>
        <w:rPr>
          <w:rFonts w:cs="Times New Roman" w:hAnsi="Times New Roman" w:eastAsia="Times New Roman" w:ascii="Times New Roman"/>
          <w:color w:val="323232"/>
          <w:spacing w:val="0"/>
          <w:w w:val="73"/>
          <w:position w:val="-1"/>
          <w:sz w:val="27"/>
          <w:szCs w:val="27"/>
        </w:rPr>
        <w:t>cr</w:t>
      </w:r>
      <w:r>
        <w:rPr>
          <w:rFonts w:cs="Times New Roman" w:hAnsi="Times New Roman" w:eastAsia="Times New Roman" w:ascii="Times New Roman"/>
          <w:color w:val="161616"/>
          <w:spacing w:val="0"/>
          <w:w w:val="25"/>
          <w:position w:val="-1"/>
          <w:sz w:val="27"/>
          <w:szCs w:val="27"/>
        </w:rPr>
        <w:t>í</w:t>
      </w:r>
      <w:r>
        <w:rPr>
          <w:rFonts w:cs="Times New Roman" w:hAnsi="Times New Roman" w:eastAsia="Times New Roman" w:ascii="Times New Roman"/>
          <w:color w:val="161616"/>
          <w:spacing w:val="0"/>
          <w:w w:val="71"/>
          <w:position w:val="-1"/>
          <w:sz w:val="27"/>
          <w:szCs w:val="27"/>
        </w:rPr>
        <w:t>v</w:t>
      </w:r>
      <w:r>
        <w:rPr>
          <w:rFonts w:cs="Times New Roman" w:hAnsi="Times New Roman" w:eastAsia="Times New Roman" w:ascii="Times New Roman"/>
          <w:color w:val="161616"/>
          <w:spacing w:val="0"/>
          <w:w w:val="64"/>
          <w:position w:val="-1"/>
          <w:sz w:val="27"/>
          <w:szCs w:val="27"/>
        </w:rPr>
        <w:t>ós</w:t>
      </w:r>
      <w:r>
        <w:rPr>
          <w:rFonts w:cs="Times New Roman" w:hAnsi="Times New Roman" w:eastAsia="Times New Roman" w:ascii="Times New Roman"/>
          <w:color w:val="B6B6B6"/>
          <w:spacing w:val="0"/>
          <w:w w:val="71"/>
          <w:position w:val="-1"/>
          <w:sz w:val="27"/>
          <w:szCs w:val="27"/>
        </w:rPr>
        <w:t>.</w:t>
      </w:r>
      <w:r>
        <w:rPr>
          <w:rFonts w:cs="Times New Roman" w:hAnsi="Times New Roman" w:eastAsia="Times New Roman" w:ascii="Times New Roman"/>
          <w:color w:val="484848"/>
          <w:spacing w:val="0"/>
          <w:w w:val="42"/>
          <w:position w:val="-1"/>
          <w:sz w:val="27"/>
          <w:szCs w:val="27"/>
        </w:rPr>
        <w:t>C</w:t>
      </w:r>
      <w:r>
        <w:rPr>
          <w:rFonts w:cs="Times New Roman" w:hAnsi="Times New Roman" w:eastAsia="Times New Roman" w:ascii="Times New Roman"/>
          <w:color w:val="484848"/>
          <w:spacing w:val="0"/>
          <w:w w:val="44"/>
          <w:position w:val="-1"/>
          <w:sz w:val="27"/>
          <w:szCs w:val="27"/>
        </w:rPr>
        <w:t>i</w:t>
      </w:r>
      <w:r>
        <w:rPr>
          <w:rFonts w:cs="Times New Roman" w:hAnsi="Times New Roman" w:eastAsia="Times New Roman" w:ascii="Times New Roman"/>
          <w:color w:val="6D6D6D"/>
          <w:spacing w:val="0"/>
          <w:w w:val="54"/>
          <w:position w:val="-1"/>
          <w:sz w:val="27"/>
          <w:szCs w:val="27"/>
        </w:rPr>
        <w:t>lfc</w:t>
      </w:r>
      <w:r>
        <w:rPr>
          <w:rFonts w:cs="Times New Roman" w:hAnsi="Times New Roman" w:eastAsia="Times New Roman" w:ascii="Times New Roman"/>
          <w:color w:val="323232"/>
          <w:spacing w:val="0"/>
          <w:w w:val="64"/>
          <w:position w:val="-1"/>
          <w:sz w:val="27"/>
          <w:szCs w:val="27"/>
        </w:rPr>
        <w:t>u</w:t>
      </w:r>
      <w:r>
        <w:rPr>
          <w:rFonts w:cs="Segoe UI" w:hAnsi="Segoe UI" w:eastAsia="Segoe UI" w:ascii="Segoe UI"/>
          <w:color w:val="575757"/>
          <w:spacing w:val="0"/>
          <w:w w:val="155"/>
          <w:position w:val="-1"/>
          <w:sz w:val="27"/>
          <w:szCs w:val="27"/>
        </w:rPr>
        <w:t>�</w:t>
      </w:r>
      <w:r>
        <w:rPr>
          <w:rFonts w:cs="Times New Roman" w:hAnsi="Times New Roman" w:eastAsia="Times New Roman" w:ascii="Times New Roman"/>
          <w:color w:val="161616"/>
          <w:spacing w:val="0"/>
          <w:w w:val="64"/>
          <w:position w:val="-1"/>
          <w:sz w:val="27"/>
          <w:szCs w:val="27"/>
        </w:rPr>
        <w:t>s</w:t>
      </w:r>
      <w:r>
        <w:rPr>
          <w:rFonts w:cs="Times New Roman" w:hAnsi="Times New Roman" w:eastAsia="Times New Roman" w:ascii="Times New Roman"/>
          <w:color w:val="161616"/>
          <w:spacing w:val="-43"/>
          <w:w w:val="100"/>
          <w:position w:val="-1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35"/>
          <w:position w:val="-1"/>
          <w:sz w:val="29"/>
          <w:szCs w:val="29"/>
        </w:rPr>
        <w:t>J;;,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119"/>
          <w:position w:val="-1"/>
          <w:sz w:val="29"/>
          <w:szCs w:val="29"/>
        </w:rPr>
        <w:t>i/l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167"/>
          <w:position w:val="-1"/>
          <w:sz w:val="29"/>
          <w:szCs w:val="29"/>
        </w:rPr>
        <w:t>f</w:t>
      </w:r>
      <w:r>
        <w:rPr>
          <w:rFonts w:cs="Times New Roman" w:hAnsi="Times New Roman" w:eastAsia="Times New Roman" w:ascii="Times New Roman"/>
          <w:i/>
          <w:color w:val="C4C4C4"/>
          <w:spacing w:val="14"/>
          <w:w w:val="104"/>
          <w:position w:val="-1"/>
          <w:sz w:val="29"/>
          <w:szCs w:val="29"/>
        </w:rPr>
        <w:t>)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26"/>
          <w:position w:val="-1"/>
          <w:sz w:val="29"/>
          <w:szCs w:val="29"/>
        </w:rPr>
        <w:t>.</w:t>
      </w:r>
      <w:r>
        <w:rPr>
          <w:rFonts w:cs="Times New Roman" w:hAnsi="Times New Roman" w:eastAsia="Times New Roman" w:ascii="Times New Roman"/>
          <w:i/>
          <w:color w:val="C4C4C4"/>
          <w:spacing w:val="14"/>
          <w:w w:val="26"/>
          <w:position w:val="-1"/>
          <w:sz w:val="29"/>
          <w:szCs w:val="29"/>
        </w:rPr>
        <w:t>.</w:t>
      </w:r>
      <w:r>
        <w:rPr>
          <w:rFonts w:cs="Arial" w:hAnsi="Arial" w:eastAsia="Arial" w:ascii="Arial"/>
          <w:i/>
          <w:color w:val="C4C4C4"/>
          <w:spacing w:val="0"/>
          <w:w w:val="122"/>
          <w:position w:val="-1"/>
          <w:sz w:val="24"/>
          <w:szCs w:val="24"/>
        </w:rPr>
        <w:t>:</w:t>
      </w:r>
      <w:r>
        <w:rPr>
          <w:rFonts w:cs="Arial" w:hAnsi="Arial" w:eastAsia="Arial" w:ascii="Arial"/>
          <w:i/>
          <w:color w:val="C4C4C4"/>
          <w:spacing w:val="0"/>
          <w:w w:val="173"/>
          <w:position w:val="-1"/>
          <w:sz w:val="24"/>
          <w:szCs w:val="24"/>
        </w:rPr>
        <w:t>f</w:t>
      </w:r>
      <w:r>
        <w:rPr>
          <w:rFonts w:cs="Arial" w:hAnsi="Arial" w:eastAsia="Arial" w:ascii="Arial"/>
          <w:i/>
          <w:color w:val="C4C4C4"/>
          <w:spacing w:val="0"/>
          <w:w w:val="60"/>
          <w:position w:val="-1"/>
          <w:sz w:val="24"/>
          <w:szCs w:val="24"/>
        </w:rPr>
        <w:t>J</w:t>
      </w:r>
      <w:r>
        <w:rPr>
          <w:rFonts w:cs="Arial" w:hAnsi="Arial" w:eastAsia="Arial" w:ascii="Arial"/>
          <w:i/>
          <w:color w:val="C4C4C4"/>
          <w:spacing w:val="0"/>
          <w:w w:val="79"/>
          <w:position w:val="-1"/>
          <w:sz w:val="24"/>
          <w:szCs w:val="24"/>
        </w:rPr>
        <w:t>/</w:t>
      </w:r>
      <w:r>
        <w:rPr>
          <w:rFonts w:cs="Arial" w:hAnsi="Arial" w:eastAsia="Arial" w:ascii="Arial"/>
          <w:i/>
          <w:color w:val="C4C4C4"/>
          <w:spacing w:val="6"/>
          <w:w w:val="100"/>
          <w:position w:val="-1"/>
          <w:sz w:val="24"/>
          <w:szCs w:val="24"/>
        </w:rPr>
        <w:t> </w:t>
      </w:r>
      <w:r>
        <w:rPr>
          <w:rFonts w:cs="Arial" w:hAnsi="Arial" w:eastAsia="Arial" w:ascii="Arial"/>
          <w:i/>
          <w:color w:val="C4C4C4"/>
          <w:spacing w:val="0"/>
          <w:w w:val="21"/>
          <w:position w:val="-1"/>
          <w:sz w:val="24"/>
          <w:szCs w:val="24"/>
        </w:rPr>
        <w:t>.</w:t>
      </w:r>
      <w:r>
        <w:rPr>
          <w:rFonts w:cs="Arial" w:hAnsi="Arial" w:eastAsia="Arial" w:ascii="Arial"/>
          <w:i/>
          <w:color w:val="C4C4C4"/>
          <w:spacing w:val="0"/>
          <w:w w:val="72"/>
          <w:position w:val="-1"/>
          <w:sz w:val="24"/>
          <w:szCs w:val="24"/>
        </w:rPr>
        <w:t>:</w:t>
      </w:r>
      <w:r>
        <w:rPr>
          <w:rFonts w:cs="Arial" w:hAnsi="Arial" w:eastAsia="Arial" w:ascii="Arial"/>
          <w:i/>
          <w:color w:val="C4C4C4"/>
          <w:spacing w:val="-23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91"/>
          <w:position w:val="-1"/>
          <w:sz w:val="40"/>
          <w:szCs w:val="40"/>
        </w:rPr>
        <w:t>i</w:t>
      </w:r>
      <w:r>
        <w:rPr>
          <w:rFonts w:cs="Times New Roman" w:hAnsi="Times New Roman" w:eastAsia="Times New Roman" w:ascii="Times New Roman"/>
          <w:color w:val="C4C4C4"/>
          <w:spacing w:val="0"/>
          <w:w w:val="147"/>
          <w:position w:val="-1"/>
          <w:sz w:val="40"/>
          <w:szCs w:val="40"/>
        </w:rPr>
        <w:t>f</w:t>
      </w:r>
      <w:r>
        <w:rPr>
          <w:rFonts w:cs="Times New Roman" w:hAnsi="Times New Roman" w:eastAsia="Times New Roman" w:ascii="Times New Roman"/>
          <w:color w:val="C4C4C4"/>
          <w:spacing w:val="0"/>
          <w:w w:val="14"/>
          <w:position w:val="1"/>
          <w:sz w:val="27"/>
          <w:szCs w:val="27"/>
        </w:rPr>
        <w:t>1</w:t>
      </w:r>
      <w:r>
        <w:rPr>
          <w:rFonts w:cs="Times New Roman" w:hAnsi="Times New Roman" w:eastAsia="Times New Roman" w:ascii="Times New Roman"/>
          <w:color w:val="B6B6B6"/>
          <w:spacing w:val="0"/>
          <w:w w:val="56"/>
          <w:position w:val="1"/>
          <w:sz w:val="27"/>
          <w:szCs w:val="27"/>
        </w:rPr>
        <w:t>7</w:t>
      </w:r>
      <w:r>
        <w:rPr>
          <w:rFonts w:cs="Times New Roman" w:hAnsi="Times New Roman" w:eastAsia="Times New Roman" w:ascii="Times New Roman"/>
          <w:color w:val="B6B6B6"/>
          <w:spacing w:val="-15"/>
          <w:w w:val="100"/>
          <w:position w:val="1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color w:val="A4A4A4"/>
          <w:spacing w:val="0"/>
          <w:w w:val="21"/>
          <w:position w:val="-1"/>
          <w:sz w:val="27"/>
          <w:szCs w:val="27"/>
        </w:rPr>
        <w:t>.</w:t>
      </w:r>
      <w:r>
        <w:rPr>
          <w:rFonts w:cs="Times New Roman" w:hAnsi="Times New Roman" w:eastAsia="Times New Roman" w:ascii="Times New Roman"/>
          <w:color w:val="A4A4A4"/>
          <w:spacing w:val="0"/>
          <w:w w:val="21"/>
          <w:position w:val="-1"/>
          <w:sz w:val="27"/>
          <w:szCs w:val="27"/>
        </w:rPr>
        <w:t>          </w:t>
      </w:r>
      <w:r>
        <w:rPr>
          <w:rFonts w:cs="Times New Roman" w:hAnsi="Times New Roman" w:eastAsia="Times New Roman" w:ascii="Times New Roman"/>
          <w:color w:val="A4A4A4"/>
          <w:spacing w:val="12"/>
          <w:w w:val="21"/>
          <w:position w:val="-1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84"/>
          <w:position w:val="6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C4C4C4"/>
          <w:spacing w:val="0"/>
          <w:w w:val="63"/>
          <w:position w:val="6"/>
          <w:sz w:val="22"/>
          <w:szCs w:val="22"/>
        </w:rPr>
        <w:t>;</w:t>
      </w:r>
      <w:r>
        <w:rPr>
          <w:rFonts w:cs="Times New Roman" w:hAnsi="Times New Roman" w:eastAsia="Times New Roman" w:ascii="Times New Roman"/>
          <w:color w:val="C4C4C4"/>
          <w:spacing w:val="0"/>
          <w:w w:val="48"/>
          <w:position w:val="6"/>
          <w:sz w:val="22"/>
          <w:szCs w:val="22"/>
        </w:rPr>
        <w:t>'</w:t>
      </w:r>
      <w:r>
        <w:rPr>
          <w:rFonts w:cs="Times New Roman" w:hAnsi="Times New Roman" w:eastAsia="Times New Roman" w:ascii="Times New Roman"/>
          <w:color w:val="C4C4C4"/>
          <w:spacing w:val="0"/>
          <w:w w:val="100"/>
          <w:position w:val="6"/>
          <w:sz w:val="22"/>
          <w:szCs w:val="22"/>
        </w:rPr>
        <w:t>       </w:t>
      </w:r>
      <w:r>
        <w:rPr>
          <w:rFonts w:cs="Times New Roman" w:hAnsi="Times New Roman" w:eastAsia="Times New Roman" w:ascii="Times New Roman"/>
          <w:color w:val="C4C4C4"/>
          <w:spacing w:val="-27"/>
          <w:w w:val="100"/>
          <w:position w:val="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22"/>
          <w:position w:val="5"/>
          <w:sz w:val="32"/>
          <w:szCs w:val="32"/>
        </w:rPr>
        <w:t>;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58"/>
          <w:position w:val="5"/>
          <w:sz w:val="32"/>
          <w:szCs w:val="32"/>
        </w:rPr>
        <w:t>;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40"/>
          <w:position w:val="5"/>
          <w:sz w:val="32"/>
          <w:szCs w:val="32"/>
        </w:rPr>
        <w:t>;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60"/>
          <w:position w:val="5"/>
          <w:sz w:val="32"/>
          <w:szCs w:val="32"/>
        </w:rPr>
        <w:t>{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54"/>
          <w:position w:val="5"/>
          <w:sz w:val="32"/>
          <w:szCs w:val="32"/>
        </w:rPr>
        <w:t>#</w:t>
      </w:r>
      <w:r>
        <w:rPr>
          <w:rFonts w:cs="Segoe UI" w:hAnsi="Segoe UI" w:eastAsia="Segoe UI" w:ascii="Segoe UI"/>
          <w:color w:val="C4C4C4"/>
          <w:spacing w:val="0"/>
          <w:w w:val="16"/>
          <w:position w:val="5"/>
          <w:sz w:val="32"/>
          <w:szCs w:val="32"/>
        </w:rPr>
        <w:t>�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27"/>
          <w:position w:val="5"/>
          <w:sz w:val="32"/>
          <w:szCs w:val="32"/>
        </w:rPr>
        <w:t>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br w:type="column"/>
      </w: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lineRule="exact" w:line="360"/>
        <w:sectPr>
          <w:type w:val="continuous"/>
          <w:pgSz w:w="12300" w:h="15900"/>
          <w:pgMar w:top="1040" w:bottom="280" w:left="1260" w:right="1360"/>
          <w:cols w:num="2" w:equalWidth="off">
            <w:col w:w="5575" w:space="110"/>
            <w:col w:w="3995"/>
          </w:cols>
        </w:sectPr>
      </w:pPr>
      <w:r>
        <w:pict>
          <v:shape type="#_x0000_t202" style="position:absolute;margin-left:355.168pt;margin-top:-1.8185pt;width:2.60818pt;height:16.1pt;mso-position-horizontal-relative:page;mso-position-vertical-relative:paragraph;z-index:-4019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32"/>
                      <w:szCs w:val="32"/>
                    </w:rPr>
                    <w:jc w:val="left"/>
                    <w:spacing w:lineRule="exact" w:line="320"/>
                    <w:ind w:right="-68"/>
                  </w:pPr>
                  <w:r>
                    <w:rPr>
                      <w:rFonts w:cs="Times New Roman" w:hAnsi="Times New Roman" w:eastAsia="Times New Roman" w:ascii="Times New Roman"/>
                      <w:i/>
                      <w:color w:val="C4C4C4"/>
                      <w:w w:val="36"/>
                      <w:sz w:val="32"/>
                      <w:szCs w:val="32"/>
                    </w:rPr>
                    <w:t>,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C4C4C4"/>
                      <w:spacing w:val="-63"/>
                      <w:w w:val="108"/>
                      <w:sz w:val="32"/>
                      <w:szCs w:val="32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32"/>
                      <w:szCs w:val="3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C4C4C4"/>
          <w:w w:val="92"/>
          <w:position w:val="-2"/>
          <w:sz w:val="14"/>
          <w:szCs w:val="14"/>
        </w:rPr>
        <w:t>"</w:t>
      </w:r>
      <w:r>
        <w:rPr>
          <w:rFonts w:cs="Times New Roman" w:hAnsi="Times New Roman" w:eastAsia="Times New Roman" w:ascii="Times New Roman"/>
          <w:color w:val="C4C4C4"/>
          <w:w w:val="164"/>
          <w:position w:val="-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B6B6B6"/>
          <w:w w:val="54"/>
          <w:position w:val="-2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C4C4C4"/>
          <w:w w:val="137"/>
          <w:position w:val="-2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C4C4C4"/>
          <w:w w:val="94"/>
          <w:position w:val="-2"/>
          <w:sz w:val="14"/>
          <w:szCs w:val="14"/>
        </w:rPr>
        <w:t>,r</w:t>
      </w:r>
      <w:r>
        <w:rPr>
          <w:rFonts w:cs="Times New Roman" w:hAnsi="Times New Roman" w:eastAsia="Times New Roman" w:ascii="Times New Roman"/>
          <w:color w:val="C4C4C4"/>
          <w:w w:val="100"/>
          <w:position w:val="-2"/>
          <w:sz w:val="14"/>
          <w:szCs w:val="14"/>
        </w:rPr>
        <w:t>                     </w:t>
      </w:r>
      <w:r>
        <w:rPr>
          <w:rFonts w:cs="Arial" w:hAnsi="Arial" w:eastAsia="Arial" w:ascii="Arial"/>
          <w:i/>
          <w:color w:val="C4C4C4"/>
          <w:w w:val="57"/>
          <w:position w:val="2"/>
          <w:sz w:val="15"/>
          <w:szCs w:val="15"/>
        </w:rPr>
        <w:t>\</w:t>
      </w:r>
      <w:r>
        <w:rPr>
          <w:rFonts w:cs="Arial" w:hAnsi="Arial" w:eastAsia="Arial" w:ascii="Arial"/>
          <w:i/>
          <w:color w:val="C4C4C4"/>
          <w:w w:val="115"/>
          <w:position w:val="2"/>
          <w:sz w:val="15"/>
          <w:szCs w:val="15"/>
        </w:rPr>
        <w:t>\</w:t>
      </w:r>
      <w:r>
        <w:rPr>
          <w:rFonts w:cs="Arial" w:hAnsi="Arial" w:eastAsia="Arial" w:ascii="Arial"/>
          <w:i/>
          <w:color w:val="C4C4C4"/>
          <w:w w:val="64"/>
          <w:position w:val="2"/>
          <w:sz w:val="15"/>
          <w:szCs w:val="15"/>
        </w:rPr>
        <w:t>J</w:t>
      </w:r>
      <w:r>
        <w:rPr>
          <w:rFonts w:cs="Arial" w:hAnsi="Arial" w:eastAsia="Arial" w:ascii="Arial"/>
          <w:i/>
          <w:color w:val="C4C4C4"/>
          <w:w w:val="102"/>
          <w:position w:val="2"/>
          <w:sz w:val="15"/>
          <w:szCs w:val="15"/>
        </w:rPr>
        <w:t>J</w:t>
      </w:r>
      <w:r>
        <w:rPr>
          <w:rFonts w:cs="Arial" w:hAnsi="Arial" w:eastAsia="Arial" w:ascii="Arial"/>
          <w:i/>
          <w:color w:val="C4C4C4"/>
          <w:w w:val="173"/>
          <w:position w:val="2"/>
          <w:sz w:val="15"/>
          <w:szCs w:val="15"/>
        </w:rPr>
        <w:t>i</w:t>
      </w:r>
      <w:r>
        <w:rPr>
          <w:rFonts w:cs="Arial" w:hAnsi="Arial" w:eastAsia="Arial" w:ascii="Arial"/>
          <w:i/>
          <w:color w:val="C4C4C4"/>
          <w:w w:val="153"/>
          <w:position w:val="2"/>
          <w:sz w:val="15"/>
          <w:szCs w:val="15"/>
        </w:rPr>
        <w:t>(</w:t>
      </w:r>
      <w:r>
        <w:rPr>
          <w:rFonts w:cs="Arial" w:hAnsi="Arial" w:eastAsia="Arial" w:ascii="Arial"/>
          <w:i/>
          <w:color w:val="C4C4C4"/>
          <w:w w:val="100"/>
          <w:position w:val="2"/>
          <w:sz w:val="15"/>
          <w:szCs w:val="15"/>
        </w:rPr>
        <w:t>   </w:t>
      </w:r>
      <w:r>
        <w:rPr>
          <w:rFonts w:cs="Arial" w:hAnsi="Arial" w:eastAsia="Arial" w:ascii="Arial"/>
          <w:i/>
          <w:color w:val="C4C4C4"/>
          <w:spacing w:val="-17"/>
          <w:w w:val="100"/>
          <w:position w:val="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54"/>
          <w:position w:val="-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86"/>
          <w:position w:val="-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48"/>
          <w:position w:val="-4"/>
          <w:sz w:val="16"/>
          <w:szCs w:val="16"/>
        </w:rPr>
        <w:t>+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24"/>
          <w:position w:val="-4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88"/>
          <w:position w:val="-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100"/>
          <w:position w:val="-4"/>
          <w:sz w:val="16"/>
          <w:szCs w:val="16"/>
        </w:rPr>
        <w:t>                                 </w:t>
      </w:r>
      <w:r>
        <w:rPr>
          <w:rFonts w:cs="Times New Roman" w:hAnsi="Times New Roman" w:eastAsia="Times New Roman" w:ascii="Times New Roman"/>
          <w:i/>
          <w:color w:val="C4C4C4"/>
          <w:spacing w:val="9"/>
          <w:w w:val="100"/>
          <w:position w:val="-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14"/>
          <w:position w:val="3"/>
          <w:sz w:val="29"/>
          <w:szCs w:val="29"/>
        </w:rPr>
        <w:t>·</w:t>
      </w:r>
      <w:r>
        <w:rPr>
          <w:rFonts w:cs="Times New Roman" w:hAnsi="Times New Roman" w:eastAsia="Times New Roman" w:ascii="Times New Roman"/>
          <w:color w:val="C4C4C4"/>
          <w:spacing w:val="0"/>
          <w:w w:val="71"/>
          <w:position w:val="3"/>
          <w:sz w:val="29"/>
          <w:szCs w:val="29"/>
        </w:rPr>
        <w:t>;</w:t>
      </w:r>
      <w:r>
        <w:rPr>
          <w:rFonts w:cs="Times New Roman" w:hAnsi="Times New Roman" w:eastAsia="Times New Roman" w:ascii="Times New Roman"/>
          <w:color w:val="C4C4C4"/>
          <w:spacing w:val="0"/>
          <w:w w:val="101"/>
          <w:position w:val="3"/>
          <w:sz w:val="29"/>
          <w:szCs w:val="29"/>
        </w:rPr>
        <w:t>})</w:t>
      </w:r>
      <w:r>
        <w:rPr>
          <w:rFonts w:cs="Times New Roman" w:hAnsi="Times New Roman" w:eastAsia="Times New Roman" w:ascii="Times New Roman"/>
          <w:color w:val="C4C4C4"/>
          <w:spacing w:val="0"/>
          <w:w w:val="13"/>
          <w:position w:val="3"/>
          <w:sz w:val="29"/>
          <w:szCs w:val="29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33"/>
          <w:position w:val="3"/>
          <w:sz w:val="29"/>
          <w:szCs w:val="29"/>
        </w:rPr>
        <w:t>1</w:t>
      </w:r>
      <w:r>
        <w:rPr>
          <w:rFonts w:cs="Times New Roman" w:hAnsi="Times New Roman" w:eastAsia="Times New Roman" w:ascii="Times New Roman"/>
          <w:color w:val="C4C4C4"/>
          <w:spacing w:val="0"/>
          <w:w w:val="100"/>
          <w:position w:val="3"/>
          <w:sz w:val="29"/>
          <w:szCs w:val="29"/>
        </w:rPr>
        <w:t> </w:t>
      </w:r>
      <w:r>
        <w:rPr>
          <w:rFonts w:cs="Times New Roman" w:hAnsi="Times New Roman" w:eastAsia="Times New Roman" w:ascii="Times New Roman"/>
          <w:color w:val="C4C4C4"/>
          <w:spacing w:val="-35"/>
          <w:w w:val="100"/>
          <w:position w:val="3"/>
          <w:sz w:val="29"/>
          <w:szCs w:val="29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75"/>
          <w:position w:val="3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575757"/>
          <w:spacing w:val="0"/>
          <w:w w:val="64"/>
          <w:position w:val="3"/>
          <w:sz w:val="15"/>
          <w:szCs w:val="15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66"/>
          <w:position w:val="3"/>
          <w:sz w:val="15"/>
          <w:szCs w:val="15"/>
        </w:rPr>
        <w:t>OQ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5"/>
          <w:szCs w:val="15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397"/>
      </w:pPr>
      <w:r>
        <w:rPr>
          <w:rFonts w:cs="Times New Roman" w:hAnsi="Times New Roman" w:eastAsia="Times New Roman" w:ascii="Times New Roman"/>
          <w:color w:val="323232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8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161616"/>
          <w:w w:val="103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161616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161616"/>
          <w:spacing w:val="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23232"/>
          <w:spacing w:val="0"/>
          <w:w w:val="93"/>
          <w:sz w:val="12"/>
          <w:szCs w:val="12"/>
        </w:rPr>
        <w:t>V</w:t>
      </w:r>
      <w:r>
        <w:rPr>
          <w:rFonts w:cs="Arial" w:hAnsi="Arial" w:eastAsia="Arial" w:ascii="Arial"/>
          <w:color w:val="323232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323232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161616"/>
          <w:spacing w:val="0"/>
          <w:w w:val="93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26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161616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61616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61616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82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161616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101"/>
          <w:sz w:val="12"/>
          <w:szCs w:val="12"/>
        </w:rPr>
        <w:t>Í</w:t>
      </w:r>
      <w:r>
        <w:rPr>
          <w:rFonts w:cs="Arial" w:hAnsi="Arial" w:eastAsia="Arial" w:ascii="Arial"/>
          <w:color w:val="323232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23232"/>
          <w:spacing w:val="-9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73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484848"/>
          <w:spacing w:val="0"/>
          <w:w w:val="73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73"/>
          <w:sz w:val="14"/>
          <w:szCs w:val="14"/>
        </w:rPr>
        <w:t>DO</w:t>
      </w:r>
      <w:r>
        <w:rPr>
          <w:rFonts w:cs="Times New Roman" w:hAnsi="Times New Roman" w:eastAsia="Times New Roman" w:ascii="Times New Roman"/>
          <w:color w:val="323232"/>
          <w:spacing w:val="0"/>
          <w:w w:val="73"/>
          <w:sz w:val="14"/>
          <w:szCs w:val="14"/>
        </w:rPr>
        <w:t>                          </w:t>
      </w:r>
      <w:r>
        <w:rPr>
          <w:rFonts w:cs="Times New Roman" w:hAnsi="Times New Roman" w:eastAsia="Times New Roman" w:ascii="Times New Roman"/>
          <w:color w:val="323232"/>
          <w:spacing w:val="4"/>
          <w:w w:val="73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61"/>
          <w:position w:val="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23232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80"/>
          <w:position w:val="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402"/>
      </w:pPr>
      <w:r>
        <w:rPr>
          <w:rFonts w:cs="Times New Roman" w:hAnsi="Times New Roman" w:eastAsia="Times New Roman" w:ascii="Times New Roman"/>
          <w:color w:val="323232"/>
          <w:w w:val="73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8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0"/>
          <w:sz w:val="13"/>
          <w:szCs w:val="13"/>
        </w:rPr>
        <w:t>92</w:t>
      </w:r>
      <w:r>
        <w:rPr>
          <w:rFonts w:cs="Times New Roman" w:hAnsi="Times New Roman" w:eastAsia="Times New Roman" w:ascii="Times New Roman"/>
          <w:color w:val="323232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23232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161616"/>
          <w:spacing w:val="0"/>
          <w:w w:val="91"/>
          <w:sz w:val="12"/>
          <w:szCs w:val="12"/>
        </w:rPr>
        <w:t>B</w:t>
      </w:r>
      <w:r>
        <w:rPr>
          <w:rFonts w:cs="Arial" w:hAnsi="Arial" w:eastAsia="Arial" w:ascii="Arial"/>
          <w:color w:val="161616"/>
          <w:spacing w:val="0"/>
          <w:w w:val="91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91"/>
          <w:sz w:val="12"/>
          <w:szCs w:val="12"/>
        </w:rPr>
        <w:t>E</w:t>
      </w:r>
      <w:r>
        <w:rPr>
          <w:rFonts w:cs="Arial" w:hAnsi="Arial" w:eastAsia="Arial" w:ascii="Arial"/>
          <w:color w:val="161616"/>
          <w:spacing w:val="0"/>
          <w:w w:val="91"/>
          <w:sz w:val="12"/>
          <w:szCs w:val="12"/>
        </w:rPr>
        <w:t>N</w:t>
      </w:r>
      <w:r>
        <w:rPr>
          <w:rFonts w:cs="Arial" w:hAnsi="Arial" w:eastAsia="Arial" w:ascii="Arial"/>
          <w:color w:val="161616"/>
          <w:spacing w:val="0"/>
          <w:w w:val="91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1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25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161616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161616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61616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61616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82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161616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161616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161616"/>
          <w:spacing w:val="0"/>
          <w:w w:val="115"/>
          <w:sz w:val="12"/>
          <w:szCs w:val="12"/>
        </w:rPr>
        <w:t>Í</w:t>
      </w:r>
      <w:r>
        <w:rPr>
          <w:rFonts w:cs="Arial" w:hAnsi="Arial" w:eastAsia="Arial" w:ascii="Arial"/>
          <w:color w:val="323232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60"/>
          <w:sz w:val="12"/>
          <w:szCs w:val="12"/>
        </w:rPr>
        <w:t>(</w:t>
      </w:r>
      <w:r>
        <w:rPr>
          <w:rFonts w:cs="Arial" w:hAnsi="Arial" w:eastAsia="Arial" w:ascii="Arial"/>
          <w:color w:val="323232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6"/>
          <w:sz w:val="12"/>
          <w:szCs w:val="12"/>
        </w:rPr>
        <w:t>X</w:t>
      </w:r>
      <w:r>
        <w:rPr>
          <w:rFonts w:cs="Arial" w:hAnsi="Arial" w:eastAsia="Arial" w:ascii="Arial"/>
          <w:color w:val="323232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161616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161616"/>
          <w:spacing w:val="0"/>
          <w:w w:val="94"/>
          <w:sz w:val="12"/>
          <w:szCs w:val="12"/>
        </w:rPr>
        <w:t>U</w:t>
      </w:r>
      <w:r>
        <w:rPr>
          <w:rFonts w:cs="Arial" w:hAnsi="Arial" w:eastAsia="Arial" w:ascii="Arial"/>
          <w:color w:val="323232"/>
          <w:spacing w:val="0"/>
          <w:w w:val="96"/>
          <w:sz w:val="12"/>
          <w:szCs w:val="12"/>
        </w:rPr>
        <w:t>Y</w:t>
      </w:r>
      <w:r>
        <w:rPr>
          <w:rFonts w:cs="Arial" w:hAnsi="Arial" w:eastAsia="Arial" w:ascii="Arial"/>
          <w:color w:val="323232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Ó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17"/>
          <w:w w:val="89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89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14"/>
          <w:w w:val="89"/>
          <w:sz w:val="12"/>
          <w:szCs w:val="12"/>
        </w:rPr>
        <w:t> </w:t>
      </w:r>
      <w:r>
        <w:rPr>
          <w:rFonts w:cs="Arial" w:hAnsi="Arial" w:eastAsia="Arial" w:ascii="Arial"/>
          <w:color w:val="161616"/>
          <w:spacing w:val="0"/>
          <w:w w:val="65"/>
          <w:sz w:val="12"/>
          <w:szCs w:val="12"/>
        </w:rPr>
        <w:t>F</w:t>
      </w:r>
      <w:r>
        <w:rPr>
          <w:rFonts w:cs="Arial" w:hAnsi="Arial" w:eastAsia="Arial" w:ascii="Arial"/>
          <w:color w:val="323232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161616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05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96"/>
          <w:sz w:val="12"/>
          <w:szCs w:val="12"/>
        </w:rPr>
        <w:t>)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                                                                                                                      </w:t>
      </w:r>
      <w:r>
        <w:rPr>
          <w:rFonts w:cs="Arial" w:hAnsi="Arial" w:eastAsia="Arial" w:ascii="Arial"/>
          <w:color w:val="323232"/>
          <w:spacing w:val="7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484848"/>
          <w:spacing w:val="0"/>
          <w:w w:val="7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sz w:val="14"/>
          <w:szCs w:val="14"/>
        </w:rPr>
        <w:t>                           </w:t>
      </w:r>
      <w:r>
        <w:rPr>
          <w:rFonts w:cs="Times New Roman" w:hAnsi="Times New Roman" w:eastAsia="Times New Roman" w:ascii="Times New Roman"/>
          <w:color w:val="323232"/>
          <w:spacing w:val="3"/>
          <w:w w:val="7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61"/>
          <w:position w:val="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161616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80"/>
          <w:position w:val="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1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402"/>
      </w:pPr>
      <w:r>
        <w:rPr>
          <w:rFonts w:cs="Times New Roman" w:hAnsi="Times New Roman" w:eastAsia="Times New Roman" w:ascii="Times New Roman"/>
          <w:color w:val="323232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0"/>
          <w:sz w:val="13"/>
          <w:szCs w:val="13"/>
        </w:rPr>
        <w:t>19</w:t>
      </w:r>
      <w:r>
        <w:rPr>
          <w:rFonts w:cs="Times New Roman" w:hAnsi="Times New Roman" w:eastAsia="Times New Roman" w:ascii="Times New Roman"/>
          <w:color w:val="323232"/>
          <w:w w:val="118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23232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23232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23232"/>
          <w:spacing w:val="0"/>
          <w:w w:val="72"/>
          <w:sz w:val="12"/>
          <w:szCs w:val="12"/>
        </w:rPr>
        <w:t>B</w:t>
      </w:r>
      <w:r>
        <w:rPr>
          <w:rFonts w:cs="Arial" w:hAnsi="Arial" w:eastAsia="Arial" w:ascii="Arial"/>
          <w:color w:val="161616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90"/>
          <w:sz w:val="12"/>
          <w:szCs w:val="12"/>
        </w:rPr>
        <w:t>ES</w:t>
      </w:r>
      <w:r>
        <w:rPr>
          <w:rFonts w:cs="Arial" w:hAnsi="Arial" w:eastAsia="Arial" w:ascii="Arial"/>
          <w:color w:val="323232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92"/>
          <w:sz w:val="12"/>
          <w:szCs w:val="12"/>
        </w:rPr>
        <w:t>D</w:t>
      </w:r>
      <w:r>
        <w:rPr>
          <w:rFonts w:cs="Arial" w:hAnsi="Arial" w:eastAsia="Arial" w:ascii="Arial"/>
          <w:color w:val="161616"/>
          <w:spacing w:val="0"/>
          <w:w w:val="92"/>
          <w:sz w:val="12"/>
          <w:szCs w:val="12"/>
        </w:rPr>
        <w:t>E</w:t>
      </w:r>
      <w:r>
        <w:rPr>
          <w:rFonts w:cs="Arial" w:hAnsi="Arial" w:eastAsia="Arial" w:ascii="Arial"/>
          <w:color w:val="161616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161616"/>
          <w:spacing w:val="0"/>
          <w:w w:val="92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92"/>
          <w:sz w:val="12"/>
          <w:szCs w:val="12"/>
        </w:rPr>
        <w:t>V</w:t>
      </w:r>
      <w:r>
        <w:rPr>
          <w:rFonts w:cs="Arial" w:hAnsi="Arial" w:eastAsia="Arial" w:ascii="Arial"/>
          <w:color w:val="323232"/>
          <w:spacing w:val="0"/>
          <w:w w:val="92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92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92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22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92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92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8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161616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323232"/>
          <w:spacing w:val="0"/>
          <w:w w:val="108"/>
          <w:sz w:val="12"/>
          <w:szCs w:val="12"/>
        </w:rPr>
        <w:t>BA</w:t>
      </w:r>
      <w:r>
        <w:rPr>
          <w:rFonts w:cs="Arial" w:hAnsi="Arial" w:eastAsia="Arial" w:ascii="Arial"/>
          <w:color w:val="323232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92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484848"/>
          <w:spacing w:val="0"/>
          <w:w w:val="101"/>
          <w:sz w:val="12"/>
          <w:szCs w:val="12"/>
        </w:rPr>
        <w:t>,</w:t>
      </w:r>
      <w:r>
        <w:rPr>
          <w:rFonts w:cs="Arial" w:hAnsi="Arial" w:eastAsia="Arial" w:ascii="Arial"/>
          <w:color w:val="484848"/>
          <w:spacing w:val="0"/>
          <w:w w:val="100"/>
          <w:sz w:val="12"/>
          <w:szCs w:val="12"/>
        </w:rPr>
        <w:t>  </w:t>
      </w:r>
      <w:r>
        <w:rPr>
          <w:rFonts w:cs="Arial" w:hAnsi="Arial" w:eastAsia="Arial" w:ascii="Arial"/>
          <w:color w:val="484848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23232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323232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484848"/>
          <w:spacing w:val="0"/>
          <w:w w:val="101"/>
          <w:sz w:val="12"/>
          <w:szCs w:val="12"/>
        </w:rPr>
        <w:t>,</w:t>
      </w:r>
      <w:r>
        <w:rPr>
          <w:rFonts w:cs="Arial" w:hAnsi="Arial" w:eastAsia="Arial" w:ascii="Arial"/>
          <w:color w:val="484848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SE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U</w:t>
      </w:r>
      <w:r>
        <w:rPr>
          <w:rFonts w:cs="Arial" w:hAnsi="Arial" w:eastAsia="Arial" w:ascii="Arial"/>
          <w:color w:val="161616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61616"/>
          <w:spacing w:val="0"/>
          <w:w w:val="100"/>
          <w:sz w:val="12"/>
          <w:szCs w:val="12"/>
        </w:rPr>
        <w:t>MI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61616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-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72"/>
          <w:sz w:val="12"/>
          <w:szCs w:val="12"/>
        </w:rPr>
        <w:t>Y</w:t>
      </w:r>
      <w:r>
        <w:rPr>
          <w:rFonts w:cs="Arial" w:hAnsi="Arial" w:eastAsia="Arial" w:ascii="Arial"/>
          <w:color w:val="323232"/>
          <w:spacing w:val="0"/>
          <w:w w:val="72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5"/>
          <w:w w:val="72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97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97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97"/>
          <w:sz w:val="12"/>
          <w:szCs w:val="12"/>
        </w:rPr>
        <w:t>C</w:t>
      </w:r>
      <w:r>
        <w:rPr>
          <w:rFonts w:cs="Arial" w:hAnsi="Arial" w:eastAsia="Arial" w:ascii="Arial"/>
          <w:color w:val="161616"/>
          <w:spacing w:val="0"/>
          <w:w w:val="97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97"/>
          <w:sz w:val="12"/>
          <w:szCs w:val="12"/>
        </w:rPr>
        <w:t>Ó</w:t>
      </w:r>
      <w:r>
        <w:rPr>
          <w:rFonts w:cs="Arial" w:hAnsi="Arial" w:eastAsia="Arial" w:ascii="Arial"/>
          <w:color w:val="323232"/>
          <w:spacing w:val="0"/>
          <w:w w:val="97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23"/>
          <w:w w:val="97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61616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92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sz w:val="12"/>
          <w:szCs w:val="12"/>
        </w:rPr>
        <w:t>                                                            </w:t>
      </w:r>
      <w:r>
        <w:rPr>
          <w:rFonts w:cs="Arial" w:hAnsi="Arial" w:eastAsia="Arial" w:ascii="Arial"/>
          <w:color w:val="323232"/>
          <w:spacing w:val="-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73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484848"/>
          <w:spacing w:val="0"/>
          <w:w w:val="73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73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3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23232"/>
          <w:spacing w:val="0"/>
          <w:w w:val="73"/>
          <w:sz w:val="14"/>
          <w:szCs w:val="14"/>
        </w:rPr>
        <w:t>                          </w:t>
      </w:r>
      <w:r>
        <w:rPr>
          <w:rFonts w:cs="Times New Roman" w:hAnsi="Times New Roman" w:eastAsia="Times New Roman" w:ascii="Times New Roman"/>
          <w:color w:val="323232"/>
          <w:spacing w:val="7"/>
          <w:w w:val="73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6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484848"/>
          <w:spacing w:val="0"/>
          <w:w w:val="8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76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40"/>
        <w:ind w:left="402"/>
        <w:sectPr>
          <w:type w:val="continuous"/>
          <w:pgSz w:w="12300" w:h="15900"/>
          <w:pgMar w:top="1040" w:bottom="280" w:left="1260" w:right="1360"/>
        </w:sectPr>
      </w:pPr>
      <w:r>
        <w:rPr>
          <w:rFonts w:cs="Times New Roman" w:hAnsi="Times New Roman" w:eastAsia="Times New Roman" w:ascii="Times New Roman"/>
          <w:color w:val="323232"/>
          <w:w w:val="81"/>
          <w:position w:val="-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161616"/>
          <w:w w:val="110"/>
          <w:position w:val="-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8"/>
          <w:position w:val="-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161616"/>
          <w:w w:val="110"/>
          <w:position w:val="-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161616"/>
          <w:w w:val="100"/>
          <w:position w:val="-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161616"/>
          <w:spacing w:val="10"/>
          <w:w w:val="100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100"/>
          <w:position w:val="-1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100"/>
          <w:position w:val="-1"/>
          <w:sz w:val="12"/>
          <w:szCs w:val="12"/>
        </w:rPr>
        <w:t>Q</w:t>
      </w:r>
      <w:r>
        <w:rPr>
          <w:rFonts w:cs="Arial" w:hAnsi="Arial" w:eastAsia="Arial" w:ascii="Arial"/>
          <w:color w:val="323232"/>
          <w:spacing w:val="0"/>
          <w:w w:val="100"/>
          <w:position w:val="-1"/>
          <w:sz w:val="12"/>
          <w:szCs w:val="12"/>
        </w:rPr>
        <w:t>U</w:t>
      </w:r>
      <w:r>
        <w:rPr>
          <w:rFonts w:cs="Arial" w:hAnsi="Arial" w:eastAsia="Arial" w:ascii="Arial"/>
          <w:color w:val="323232"/>
          <w:spacing w:val="0"/>
          <w:w w:val="100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100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161616"/>
          <w:spacing w:val="0"/>
          <w:w w:val="100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100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161616"/>
          <w:spacing w:val="0"/>
          <w:w w:val="100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100"/>
          <w:position w:val="-1"/>
          <w:sz w:val="12"/>
          <w:szCs w:val="12"/>
        </w:rPr>
        <w:t>Ó</w:t>
      </w:r>
      <w:r>
        <w:rPr>
          <w:rFonts w:cs="Arial" w:hAnsi="Arial" w:eastAsia="Arial" w:ascii="Arial"/>
          <w:color w:val="161616"/>
          <w:spacing w:val="0"/>
          <w:w w:val="100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161616"/>
          <w:spacing w:val="22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77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323232"/>
          <w:spacing w:val="0"/>
          <w:w w:val="103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5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-9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65"/>
          <w:position w:val="-1"/>
          <w:sz w:val="12"/>
          <w:szCs w:val="12"/>
        </w:rPr>
        <w:t>F</w:t>
      </w:r>
      <w:r>
        <w:rPr>
          <w:rFonts w:cs="Arial" w:hAnsi="Arial" w:eastAsia="Arial" w:ascii="Arial"/>
          <w:color w:val="323232"/>
          <w:spacing w:val="0"/>
          <w:w w:val="103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161616"/>
          <w:spacing w:val="0"/>
          <w:w w:val="105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10"/>
          <w:position w:val="-1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103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84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-14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87"/>
          <w:position w:val="-1"/>
          <w:sz w:val="12"/>
          <w:szCs w:val="12"/>
        </w:rPr>
        <w:t>D</w:t>
      </w:r>
      <w:r>
        <w:rPr>
          <w:rFonts w:cs="Arial" w:hAnsi="Arial" w:eastAsia="Arial" w:ascii="Arial"/>
          <w:color w:val="161616"/>
          <w:spacing w:val="0"/>
          <w:w w:val="87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161616"/>
          <w:spacing w:val="3"/>
          <w:w w:val="87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161616"/>
          <w:spacing w:val="0"/>
          <w:w w:val="87"/>
          <w:position w:val="-1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87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87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87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323232"/>
          <w:spacing w:val="0"/>
          <w:w w:val="87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87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87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87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87"/>
          <w:position w:val="-1"/>
          <w:sz w:val="12"/>
          <w:szCs w:val="12"/>
        </w:rPr>
        <w:t>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23232"/>
          <w:spacing w:val="11"/>
          <w:w w:val="87"/>
          <w:position w:val="-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-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575757"/>
          <w:spacing w:val="0"/>
          <w:w w:val="71"/>
          <w:position w:val="-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-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-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-1"/>
          <w:sz w:val="14"/>
          <w:szCs w:val="14"/>
        </w:rPr>
        <w:t>                           </w:t>
      </w:r>
      <w:r>
        <w:rPr>
          <w:rFonts w:cs="Times New Roman" w:hAnsi="Times New Roman" w:eastAsia="Times New Roman" w:ascii="Times New Roman"/>
          <w:color w:val="323232"/>
          <w:spacing w:val="3"/>
          <w:w w:val="71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61"/>
          <w:position w:val="-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484848"/>
          <w:spacing w:val="0"/>
          <w:w w:val="82"/>
          <w:position w:val="-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80"/>
          <w:position w:val="-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-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ind w:left="133" w:right="-115"/>
      </w:pPr>
      <w:r>
        <w:rPr>
          <w:rFonts w:cs="Times New Roman" w:hAnsi="Times New Roman" w:eastAsia="Times New Roman" w:ascii="Times New Roman"/>
          <w:i/>
          <w:color w:val="323232"/>
          <w:w w:val="3"/>
          <w:position w:val="-25"/>
          <w:sz w:val="51"/>
          <w:szCs w:val="51"/>
        </w:rPr>
        <w:t>.</w:t>
      </w:r>
      <w:r>
        <w:rPr>
          <w:rFonts w:cs="Times New Roman" w:hAnsi="Times New Roman" w:eastAsia="Times New Roman" w:ascii="Times New Roman"/>
          <w:i/>
          <w:color w:val="C4C4C4"/>
          <w:w w:val="54"/>
          <w:position w:val="-25"/>
          <w:sz w:val="51"/>
          <w:szCs w:val="51"/>
        </w:rPr>
        <w:t>t:</w:t>
      </w:r>
      <w:r>
        <w:rPr>
          <w:rFonts w:cs="Times New Roman" w:hAnsi="Times New Roman" w:eastAsia="Times New Roman" w:ascii="Times New Roman"/>
          <w:i/>
          <w:color w:val="A4A4A4"/>
          <w:w w:val="120"/>
          <w:position w:val="-25"/>
          <w:sz w:val="51"/>
          <w:szCs w:val="51"/>
        </w:rPr>
        <w:t>,</w:t>
      </w:r>
      <w:r>
        <w:rPr>
          <w:rFonts w:cs="Segoe UI" w:hAnsi="Segoe UI" w:eastAsia="Segoe UI" w:ascii="Segoe UI"/>
          <w:color w:val="6D6D6D"/>
          <w:w w:val="49"/>
          <w:position w:val="-25"/>
          <w:sz w:val="51"/>
          <w:szCs w:val="51"/>
        </w:rPr>
        <w:t>�</w:t>
      </w:r>
      <w:r>
        <w:rPr>
          <w:rFonts w:cs="Times New Roman" w:hAnsi="Times New Roman" w:eastAsia="Times New Roman" w:ascii="Times New Roman"/>
          <w:i/>
          <w:color w:val="C4C4C4"/>
          <w:w w:val="91"/>
          <w:position w:val="-25"/>
          <w:sz w:val="51"/>
          <w:szCs w:val="51"/>
        </w:rPr>
        <w:t>r</w:t>
      </w:r>
      <w:r>
        <w:rPr>
          <w:rFonts w:cs="Times New Roman" w:hAnsi="Times New Roman" w:eastAsia="Times New Roman" w:ascii="Times New Roman"/>
          <w:i/>
          <w:color w:val="B6B6B6"/>
          <w:w w:val="22"/>
          <w:position w:val="-25"/>
          <w:sz w:val="51"/>
          <w:szCs w:val="51"/>
        </w:rPr>
        <w:t>;</w:t>
      </w:r>
      <w:r>
        <w:rPr>
          <w:rFonts w:cs="Times New Roman" w:hAnsi="Times New Roman" w:eastAsia="Times New Roman" w:ascii="Times New Roman"/>
          <w:i/>
          <w:color w:val="B6B6B6"/>
          <w:spacing w:val="-84"/>
          <w:w w:val="100"/>
          <w:position w:val="-25"/>
          <w:sz w:val="51"/>
          <w:szCs w:val="51"/>
        </w:rPr>
        <w:t> </w:t>
      </w:r>
      <w:r>
        <w:rPr>
          <w:rFonts w:cs="Segoe UI" w:hAnsi="Segoe UI" w:eastAsia="Segoe UI" w:ascii="Segoe UI"/>
          <w:color w:val="575757"/>
          <w:spacing w:val="0"/>
          <w:w w:val="441"/>
          <w:position w:val="-35"/>
          <w:sz w:val="54"/>
          <w:szCs w:val="54"/>
        </w:rPr>
        <w:t>�</w:t>
      </w:r>
      <w:r>
        <w:rPr>
          <w:rFonts w:cs="Times New Roman" w:hAnsi="Times New Roman" w:eastAsia="Times New Roman" w:ascii="Times New Roman"/>
          <w:color w:val="C4C4C4"/>
          <w:spacing w:val="0"/>
          <w:w w:val="64"/>
          <w:position w:val="-35"/>
          <w:sz w:val="54"/>
          <w:szCs w:val="54"/>
        </w:rPr>
        <w:t>:</w:t>
      </w:r>
      <w:r>
        <w:rPr>
          <w:rFonts w:cs="Times New Roman" w:hAnsi="Times New Roman" w:eastAsia="Times New Roman" w:ascii="Times New Roman"/>
          <w:color w:val="C4C4C4"/>
          <w:spacing w:val="0"/>
          <w:w w:val="71"/>
          <w:position w:val="-35"/>
          <w:sz w:val="54"/>
          <w:szCs w:val="54"/>
        </w:rPr>
        <w:t>,</w:t>
      </w:r>
      <w:r>
        <w:rPr>
          <w:rFonts w:cs="Times New Roman" w:hAnsi="Times New Roman" w:eastAsia="Times New Roman" w:ascii="Times New Roman"/>
          <w:color w:val="C4C4C4"/>
          <w:spacing w:val="0"/>
          <w:w w:val="78"/>
          <w:position w:val="-35"/>
          <w:sz w:val="54"/>
          <w:szCs w:val="54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100"/>
          <w:position w:val="-35"/>
          <w:sz w:val="54"/>
          <w:szCs w:val="54"/>
        </w:rPr>
        <w:t>  </w:t>
      </w:r>
      <w:r>
        <w:rPr>
          <w:rFonts w:cs="Times New Roman" w:hAnsi="Times New Roman" w:eastAsia="Times New Roman" w:ascii="Times New Roman"/>
          <w:color w:val="C4C4C4"/>
          <w:spacing w:val="-50"/>
          <w:w w:val="100"/>
          <w:position w:val="-35"/>
          <w:sz w:val="54"/>
          <w:szCs w:val="54"/>
        </w:rPr>
        <w:t> </w:t>
      </w:r>
      <w:r>
        <w:rPr>
          <w:rFonts w:cs="Segoe UI" w:hAnsi="Segoe UI" w:eastAsia="Segoe UI" w:ascii="Segoe UI"/>
          <w:color w:val="919191"/>
          <w:spacing w:val="0"/>
          <w:w w:val="362"/>
          <w:position w:val="-21"/>
          <w:sz w:val="28"/>
          <w:szCs w:val="28"/>
        </w:rPr>
        <w:t>�</w:t>
      </w:r>
      <w:r>
        <w:rPr>
          <w:rFonts w:cs="Times New Roman" w:hAnsi="Times New Roman" w:eastAsia="Times New Roman" w:ascii="Times New Roman"/>
          <w:color w:val="B6B6B6"/>
          <w:spacing w:val="0"/>
          <w:w w:val="15"/>
          <w:position w:val="-21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color w:val="B6B6B6"/>
          <w:spacing w:val="-38"/>
          <w:w w:val="82"/>
          <w:position w:val="-21"/>
          <w:sz w:val="28"/>
          <w:szCs w:val="28"/>
        </w:rPr>
        <w:t>-</w:t>
      </w:r>
      <w:r>
        <w:rPr>
          <w:rFonts w:cs="Arial" w:hAnsi="Arial" w:eastAsia="Arial" w:ascii="Arial"/>
          <w:color w:val="B6B6B6"/>
          <w:spacing w:val="0"/>
          <w:w w:val="53"/>
          <w:position w:val="-6"/>
          <w:sz w:val="13"/>
          <w:szCs w:val="13"/>
        </w:rPr>
        <w:t>.</w:t>
      </w:r>
      <w:r>
        <w:rPr>
          <w:rFonts w:cs="Arial" w:hAnsi="Arial" w:eastAsia="Arial" w:ascii="Arial"/>
          <w:color w:val="B6B6B6"/>
          <w:spacing w:val="-17"/>
          <w:w w:val="100"/>
          <w:position w:val="-6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B6B6B6"/>
          <w:spacing w:val="-38"/>
          <w:w w:val="136"/>
          <w:position w:val="-21"/>
          <w:sz w:val="28"/>
          <w:szCs w:val="28"/>
        </w:rPr>
        <w:t>i</w:t>
      </w:r>
      <w:r>
        <w:rPr>
          <w:rFonts w:cs="Arial" w:hAnsi="Arial" w:eastAsia="Arial" w:ascii="Arial"/>
          <w:color w:val="B6B6B6"/>
          <w:spacing w:val="0"/>
          <w:w w:val="38"/>
          <w:position w:val="-13"/>
          <w:sz w:val="18"/>
          <w:szCs w:val="18"/>
        </w:rPr>
        <w:t>.</w:t>
      </w:r>
      <w:r>
        <w:rPr>
          <w:rFonts w:cs="Arial" w:hAnsi="Arial" w:eastAsia="Arial" w:ascii="Arial"/>
          <w:color w:val="B6B6B6"/>
          <w:spacing w:val="-58"/>
          <w:w w:val="154"/>
          <w:position w:val="-13"/>
          <w:sz w:val="18"/>
          <w:szCs w:val="18"/>
        </w:rPr>
        <w:t>.</w:t>
      </w:r>
      <w:r>
        <w:rPr>
          <w:rFonts w:cs="Segoe UI" w:hAnsi="Segoe UI" w:eastAsia="Segoe UI" w:ascii="Segoe UI"/>
          <w:color w:val="C4C4C4"/>
          <w:spacing w:val="-144"/>
          <w:w w:val="77"/>
          <w:position w:val="-21"/>
          <w:sz w:val="28"/>
          <w:szCs w:val="28"/>
        </w:rPr>
        <w:t>�</w:t>
      </w:r>
      <w:r>
        <w:rPr>
          <w:rFonts w:cs="Arial" w:hAnsi="Arial" w:eastAsia="Arial" w:ascii="Arial"/>
          <w:color w:val="B6B6B6"/>
          <w:spacing w:val="0"/>
          <w:w w:val="38"/>
          <w:position w:val="-13"/>
          <w:sz w:val="18"/>
          <w:szCs w:val="18"/>
        </w:rPr>
        <w:t>.</w:t>
      </w:r>
      <w:r>
        <w:rPr>
          <w:rFonts w:cs="Arial" w:hAnsi="Arial" w:eastAsia="Arial" w:ascii="Arial"/>
          <w:color w:val="B6B6B6"/>
          <w:spacing w:val="0"/>
          <w:w w:val="100"/>
          <w:position w:val="-13"/>
          <w:sz w:val="18"/>
          <w:szCs w:val="18"/>
        </w:rPr>
        <w:t>  </w:t>
      </w:r>
      <w:r>
        <w:rPr>
          <w:rFonts w:cs="Arial" w:hAnsi="Arial" w:eastAsia="Arial" w:ascii="Arial"/>
          <w:color w:val="B6B6B6"/>
          <w:spacing w:val="-25"/>
          <w:w w:val="100"/>
          <w:position w:val="-13"/>
          <w:sz w:val="18"/>
          <w:szCs w:val="18"/>
        </w:rPr>
        <w:t> </w:t>
      </w:r>
      <w:r>
        <w:rPr>
          <w:rFonts w:cs="Segoe UI" w:hAnsi="Segoe UI" w:eastAsia="Segoe UI" w:ascii="Segoe UI"/>
          <w:color w:val="919191"/>
          <w:spacing w:val="-941"/>
          <w:w w:val="445"/>
          <w:position w:val="-21"/>
          <w:sz w:val="28"/>
          <w:szCs w:val="28"/>
        </w:rPr>
        <w:t>�</w:t>
      </w:r>
      <w:r>
        <w:rPr>
          <w:rFonts w:cs="Arial" w:hAnsi="Arial" w:eastAsia="Arial" w:ascii="Arial"/>
          <w:color w:val="B6B6B6"/>
          <w:spacing w:val="0"/>
          <w:w w:val="28"/>
          <w:position w:val="-6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3" w:lineRule="exact" w:line="120"/>
      </w:pPr>
      <w:r>
        <w:br w:type="column"/>
      </w: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60"/>
        <w:ind w:right="-35"/>
      </w:pPr>
      <w:r>
        <w:rPr>
          <w:rFonts w:cs="Times New Roman" w:hAnsi="Times New Roman" w:eastAsia="Times New Roman" w:ascii="Times New Roman"/>
          <w:color w:val="B6B6B6"/>
          <w:w w:val="77"/>
          <w:position w:val="-2"/>
          <w:sz w:val="9"/>
          <w:szCs w:val="9"/>
        </w:rPr>
        <w:t>:</w:t>
      </w:r>
      <w:r>
        <w:rPr>
          <w:rFonts w:cs="Times New Roman" w:hAnsi="Times New Roman" w:eastAsia="Times New Roman" w:ascii="Times New Roman"/>
          <w:color w:val="C4C4C4"/>
          <w:w w:val="115"/>
          <w:position w:val="-2"/>
          <w:sz w:val="9"/>
          <w:szCs w:val="9"/>
        </w:rPr>
        <w:t>;</w:t>
      </w:r>
      <w:r>
        <w:rPr>
          <w:rFonts w:cs="Times New Roman" w:hAnsi="Times New Roman" w:eastAsia="Times New Roman" w:ascii="Times New Roman"/>
          <w:color w:val="C4C4C4"/>
          <w:w w:val="46"/>
          <w:position w:val="-2"/>
          <w:sz w:val="9"/>
          <w:szCs w:val="9"/>
        </w:rPr>
        <w:t>.s;</w:t>
      </w:r>
      <w:r>
        <w:rPr>
          <w:rFonts w:cs="Times New Roman" w:hAnsi="Times New Roman" w:eastAsia="Times New Roman" w:ascii="Times New Roman"/>
          <w:color w:val="C4C4C4"/>
          <w:w w:val="32"/>
          <w:position w:val="-2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color w:val="C4C4C4"/>
          <w:w w:val="64"/>
          <w:position w:val="-2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color w:val="C4C4C4"/>
          <w:w w:val="85"/>
          <w:position w:val="-2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C4C4C4"/>
          <w:w w:val="78"/>
          <w:position w:val="-2"/>
          <w:sz w:val="9"/>
          <w:szCs w:val="9"/>
        </w:rPr>
        <w:t>"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spacing w:before="47" w:lineRule="exact" w:line="160"/>
        <w:sectPr>
          <w:type w:val="continuous"/>
          <w:pgSz w:w="12300" w:h="15900"/>
          <w:pgMar w:top="1040" w:bottom="280" w:left="1260" w:right="1360"/>
          <w:cols w:num="3" w:equalWidth="off">
            <w:col w:w="5392" w:space="1560"/>
            <w:col w:w="164" w:space="1450"/>
            <w:col w:w="1114"/>
          </w:cols>
        </w:sectPr>
      </w:pPr>
      <w:r>
        <w:br w:type="column"/>
      </w:r>
      <w:r>
        <w:rPr>
          <w:rFonts w:cs="Arial" w:hAnsi="Arial" w:eastAsia="Arial" w:ascii="Arial"/>
          <w:color w:val="323232"/>
          <w:w w:val="21"/>
          <w:position w:val="-2"/>
          <w:sz w:val="16"/>
          <w:szCs w:val="16"/>
        </w:rPr>
        <w:t>,</w:t>
      </w:r>
      <w:r>
        <w:rPr>
          <w:rFonts w:cs="Arial" w:hAnsi="Arial" w:eastAsia="Arial" w:ascii="Arial"/>
          <w:color w:val="B6B6B6"/>
          <w:w w:val="54"/>
          <w:position w:val="-2"/>
          <w:sz w:val="16"/>
          <w:szCs w:val="16"/>
        </w:rPr>
        <w:t>..</w:t>
      </w:r>
      <w:r>
        <w:rPr>
          <w:rFonts w:cs="Arial" w:hAnsi="Arial" w:eastAsia="Arial" w:ascii="Arial"/>
          <w:color w:val="B6B6B6"/>
          <w:w w:val="97"/>
          <w:position w:val="-2"/>
          <w:sz w:val="16"/>
          <w:szCs w:val="16"/>
        </w:rPr>
        <w:t>.</w:t>
      </w:r>
      <w:r>
        <w:rPr>
          <w:rFonts w:cs="Arial" w:hAnsi="Arial" w:eastAsia="Arial" w:ascii="Arial"/>
          <w:color w:val="C4C4C4"/>
          <w:w w:val="65"/>
          <w:position w:val="-2"/>
          <w:sz w:val="16"/>
          <w:szCs w:val="16"/>
        </w:rPr>
        <w:t>.</w:t>
      </w:r>
      <w:r>
        <w:rPr>
          <w:rFonts w:cs="Arial" w:hAnsi="Arial" w:eastAsia="Arial" w:ascii="Arial"/>
          <w:color w:val="A4A4A4"/>
          <w:w w:val="21"/>
          <w:position w:val="-2"/>
          <w:sz w:val="16"/>
          <w:szCs w:val="16"/>
        </w:rPr>
        <w:t>.</w:t>
      </w:r>
      <w:r>
        <w:rPr>
          <w:rFonts w:cs="Arial" w:hAnsi="Arial" w:eastAsia="Arial" w:ascii="Arial"/>
          <w:color w:val="A4A4A4"/>
          <w:w w:val="100"/>
          <w:position w:val="-2"/>
          <w:sz w:val="16"/>
          <w:szCs w:val="16"/>
        </w:rPr>
        <w:t>      </w:t>
      </w:r>
      <w:r>
        <w:rPr>
          <w:rFonts w:cs="Arial" w:hAnsi="Arial" w:eastAsia="Arial" w:ascii="Arial"/>
          <w:color w:val="A4A4A4"/>
          <w:spacing w:val="12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57"/>
          <w:position w:val="-2"/>
          <w:sz w:val="10"/>
          <w:szCs w:val="10"/>
        </w:rPr>
        <w:t>,</w:t>
      </w:r>
      <w:r>
        <w:rPr>
          <w:rFonts w:cs="Times New Roman" w:hAnsi="Times New Roman" w:eastAsia="Times New Roman" w:ascii="Times New Roman"/>
          <w:color w:val="C4C4C4"/>
          <w:spacing w:val="0"/>
          <w:w w:val="115"/>
          <w:position w:val="-2"/>
          <w:sz w:val="10"/>
          <w:szCs w:val="10"/>
        </w:rPr>
        <w:t>-</w:t>
      </w:r>
      <w:r>
        <w:rPr>
          <w:rFonts w:cs="Times New Roman" w:hAnsi="Times New Roman" w:eastAsia="Times New Roman" w:ascii="Times New Roman"/>
          <w:color w:val="C4C4C4"/>
          <w:spacing w:val="0"/>
          <w:w w:val="69"/>
          <w:position w:val="-2"/>
          <w:sz w:val="10"/>
          <w:szCs w:val="10"/>
        </w:rPr>
        <w:t>;</w:t>
      </w:r>
      <w:r>
        <w:rPr>
          <w:rFonts w:cs="Times New Roman" w:hAnsi="Times New Roman" w:eastAsia="Times New Roman" w:ascii="Times New Roman"/>
          <w:color w:val="C4C4C4"/>
          <w:spacing w:val="0"/>
          <w:w w:val="115"/>
          <w:position w:val="-2"/>
          <w:sz w:val="10"/>
          <w:szCs w:val="10"/>
        </w:rPr>
        <w:t>·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rFonts w:cs="Arial" w:hAnsi="Arial" w:eastAsia="Arial" w:ascii="Arial"/>
          <w:sz w:val="18"/>
          <w:szCs w:val="18"/>
        </w:rPr>
        <w:jc w:val="right"/>
        <w:spacing w:lineRule="exact" w:line="140"/>
        <w:ind w:right="927"/>
      </w:pPr>
      <w:r>
        <w:pict>
          <v:shape type="#_x0000_t202" style="position:absolute;margin-left:305.939pt;margin-top:5.2808pt;width:0.720422pt;height:9.2pt;mso-position-horizontal-relative:page;mso-position-vertical-relative:paragraph;z-index:-4017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8"/>
                      <w:szCs w:val="18"/>
                    </w:rPr>
                    <w:jc w:val="left"/>
                    <w:spacing w:lineRule="exact" w:line="180"/>
                    <w:ind w:right="-48"/>
                  </w:pPr>
                  <w:r>
                    <w:rPr>
                      <w:rFonts w:cs="Arial" w:hAnsi="Arial" w:eastAsia="Arial" w:ascii="Arial"/>
                      <w:color w:val="B6B6B6"/>
                      <w:spacing w:val="0"/>
                      <w:w w:val="28"/>
                      <w:sz w:val="18"/>
                      <w:szCs w:val="18"/>
                    </w:rPr>
                    <w:t>.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B6B6B6"/>
          <w:spacing w:val="0"/>
          <w:w w:val="28"/>
          <w:position w:val="-3"/>
          <w:sz w:val="18"/>
          <w:szCs w:val="18"/>
        </w:rPr>
        <w:t>.</w:t>
      </w:r>
      <w:r>
        <w:rPr>
          <w:rFonts w:cs="Arial" w:hAnsi="Arial" w:eastAsia="Arial" w:ascii="Arial"/>
          <w:color w:val="B6B6B6"/>
          <w:spacing w:val="0"/>
          <w:w w:val="28"/>
          <w:position w:val="-3"/>
          <w:sz w:val="18"/>
          <w:szCs w:val="18"/>
        </w:rPr>
        <w:t>                          </w:t>
      </w:r>
      <w:r>
        <w:rPr>
          <w:rFonts w:cs="Arial" w:hAnsi="Arial" w:eastAsia="Arial" w:ascii="Arial"/>
          <w:color w:val="B6B6B6"/>
          <w:spacing w:val="12"/>
          <w:w w:val="28"/>
          <w:position w:val="-3"/>
          <w:sz w:val="18"/>
          <w:szCs w:val="18"/>
        </w:rPr>
        <w:t> </w:t>
      </w:r>
      <w:r>
        <w:rPr>
          <w:rFonts w:cs="Arial" w:hAnsi="Arial" w:eastAsia="Arial" w:ascii="Arial"/>
          <w:color w:val="B6B6B6"/>
          <w:spacing w:val="0"/>
          <w:w w:val="28"/>
          <w:position w:val="-3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7"/>
          <w:szCs w:val="17"/>
        </w:rPr>
        <w:jc w:val="right"/>
        <w:spacing w:lineRule="exact" w:line="80"/>
      </w:pPr>
      <w:r>
        <w:rPr>
          <w:rFonts w:cs="Arial" w:hAnsi="Arial" w:eastAsia="Arial" w:ascii="Arial"/>
          <w:color w:val="B6B6B6"/>
          <w:spacing w:val="0"/>
          <w:w w:val="138"/>
          <w:position w:val="-3"/>
          <w:sz w:val="5"/>
          <w:szCs w:val="5"/>
        </w:rPr>
        <w:t>,</w:t>
      </w:r>
      <w:r>
        <w:rPr>
          <w:rFonts w:cs="Arial" w:hAnsi="Arial" w:eastAsia="Arial" w:ascii="Arial"/>
          <w:color w:val="B6B6B6"/>
          <w:spacing w:val="0"/>
          <w:w w:val="138"/>
          <w:position w:val="-3"/>
          <w:sz w:val="5"/>
          <w:szCs w:val="5"/>
        </w:rPr>
        <w:t>                             </w:t>
      </w:r>
      <w:r>
        <w:rPr>
          <w:rFonts w:cs="Arial" w:hAnsi="Arial" w:eastAsia="Arial" w:ascii="Arial"/>
          <w:color w:val="B6B6B6"/>
          <w:spacing w:val="17"/>
          <w:w w:val="138"/>
          <w:position w:val="-3"/>
          <w:sz w:val="5"/>
          <w:szCs w:val="5"/>
        </w:rPr>
        <w:t> </w:t>
      </w:r>
      <w:r>
        <w:rPr>
          <w:rFonts w:cs="Arial" w:hAnsi="Arial" w:eastAsia="Arial" w:ascii="Arial"/>
          <w:color w:val="C4C4C4"/>
          <w:spacing w:val="0"/>
          <w:w w:val="74"/>
          <w:position w:val="-3"/>
          <w:sz w:val="7"/>
          <w:szCs w:val="7"/>
        </w:rPr>
        <w:t>,</w:t>
      </w:r>
      <w:r>
        <w:rPr>
          <w:rFonts w:cs="Arial" w:hAnsi="Arial" w:eastAsia="Arial" w:ascii="Arial"/>
          <w:color w:val="C4C4C4"/>
          <w:spacing w:val="0"/>
          <w:w w:val="74"/>
          <w:position w:val="-3"/>
          <w:sz w:val="7"/>
          <w:szCs w:val="7"/>
        </w:rPr>
        <w:t>          </w:t>
      </w:r>
      <w:r>
        <w:rPr>
          <w:rFonts w:cs="Arial" w:hAnsi="Arial" w:eastAsia="Arial" w:ascii="Arial"/>
          <w:color w:val="C4C4C4"/>
          <w:spacing w:val="11"/>
          <w:w w:val="74"/>
          <w:position w:val="-3"/>
          <w:sz w:val="7"/>
          <w:szCs w:val="7"/>
        </w:rPr>
        <w:t> </w:t>
      </w:r>
      <w:r>
        <w:rPr>
          <w:rFonts w:cs="Arial" w:hAnsi="Arial" w:eastAsia="Arial" w:ascii="Arial"/>
          <w:color w:val="C4C4C4"/>
          <w:spacing w:val="0"/>
          <w:w w:val="25"/>
          <w:position w:val="-3"/>
          <w:sz w:val="17"/>
          <w:szCs w:val="17"/>
        </w:rPr>
        <w:t>·</w:t>
      </w:r>
      <w:r>
        <w:rPr>
          <w:rFonts w:cs="Arial" w:hAnsi="Arial" w:eastAsia="Arial" w:ascii="Arial"/>
          <w:color w:val="C4C4C4"/>
          <w:spacing w:val="0"/>
          <w:w w:val="40"/>
          <w:position w:val="-3"/>
          <w:sz w:val="17"/>
          <w:szCs w:val="17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7"/>
          <w:szCs w:val="17"/>
        </w:rPr>
      </w:r>
    </w:p>
    <w:p>
      <w:pPr>
        <w:rPr>
          <w:sz w:val="12"/>
          <w:szCs w:val="12"/>
        </w:rPr>
        <w:jc w:val="left"/>
        <w:spacing w:before="8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lineRule="exact" w:line="100"/>
        <w:ind w:right="-58"/>
      </w:pPr>
      <w:r>
        <w:rPr>
          <w:rFonts w:cs="Times New Roman" w:hAnsi="Times New Roman" w:eastAsia="Times New Roman" w:ascii="Times New Roman"/>
          <w:color w:val="B6B6B6"/>
          <w:w w:val="91"/>
          <w:position w:val="-1"/>
          <w:sz w:val="11"/>
          <w:szCs w:val="11"/>
        </w:rPr>
        <w:t>(</w:t>
      </w:r>
      <w:r>
        <w:rPr>
          <w:rFonts w:cs="Times New Roman" w:hAnsi="Times New Roman" w:eastAsia="Times New Roman" w:ascii="Times New Roman"/>
          <w:color w:val="C4C4C4"/>
          <w:w w:val="63"/>
          <w:position w:val="-1"/>
          <w:sz w:val="11"/>
          <w:szCs w:val="11"/>
        </w:rPr>
        <w:t>;</w:t>
      </w:r>
      <w:r>
        <w:rPr>
          <w:rFonts w:cs="Times New Roman" w:hAnsi="Times New Roman" w:eastAsia="Times New Roman" w:ascii="Times New Roman"/>
          <w:color w:val="B6B6B6"/>
          <w:spacing w:val="-29"/>
          <w:w w:val="173"/>
          <w:position w:val="-1"/>
          <w:sz w:val="11"/>
          <w:szCs w:val="11"/>
        </w:rPr>
        <w:t>;</w:t>
      </w:r>
      <w:r>
        <w:rPr>
          <w:rFonts w:cs="Arial" w:hAnsi="Arial" w:eastAsia="Arial" w:ascii="Arial"/>
          <w:color w:val="C4C4C4"/>
          <w:spacing w:val="-29"/>
          <w:w w:val="90"/>
          <w:position w:val="-13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67"/>
          <w:position w:val="-1"/>
          <w:sz w:val="11"/>
          <w:szCs w:val="11"/>
        </w:rPr>
        <w:t>¿·</w:t>
      </w:r>
      <w:r>
        <w:rPr>
          <w:rFonts w:cs="Times New Roman" w:hAnsi="Times New Roman" w:eastAsia="Times New Roman" w:ascii="Times New Roman"/>
          <w:color w:val="C4C4C4"/>
          <w:spacing w:val="0"/>
          <w:w w:val="220"/>
          <w:position w:val="-1"/>
          <w:sz w:val="11"/>
          <w:szCs w:val="11"/>
        </w:rPr>
        <w:t>/</w:t>
      </w:r>
      <w:r>
        <w:rPr>
          <w:rFonts w:cs="Times New Roman" w:hAnsi="Times New Roman" w:eastAsia="Times New Roman" w:ascii="Times New Roman"/>
          <w:color w:val="C4C4C4"/>
          <w:spacing w:val="0"/>
          <w:w w:val="74"/>
          <w:position w:val="-1"/>
          <w:sz w:val="11"/>
          <w:szCs w:val="11"/>
        </w:rPr>
        <w:t>!)·</w:t>
      </w:r>
      <w:r>
        <w:rPr>
          <w:rFonts w:cs="Times New Roman" w:hAnsi="Times New Roman" w:eastAsia="Times New Roman" w:ascii="Times New Roman"/>
          <w:color w:val="B6B6B6"/>
          <w:spacing w:val="0"/>
          <w:w w:val="331"/>
          <w:position w:val="-1"/>
          <w:sz w:val="11"/>
          <w:szCs w:val="11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21"/>
          <w:szCs w:val="21"/>
        </w:rPr>
        <w:jc w:val="left"/>
        <w:spacing w:before="6" w:lineRule="exact" w:line="220"/>
        <w:sectPr>
          <w:type w:val="continuous"/>
          <w:pgSz w:w="12300" w:h="15900"/>
          <w:pgMar w:top="1040" w:bottom="280" w:left="1260" w:right="1360"/>
          <w:cols w:num="3" w:equalWidth="off">
            <w:col w:w="6223" w:space="417"/>
            <w:col w:w="404" w:space="504"/>
            <w:col w:w="2132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B6B6B6"/>
          <w:w w:val="27"/>
          <w:position w:val="-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B6B6B6"/>
          <w:w w:val="168"/>
          <w:position w:val="-2"/>
          <w:sz w:val="16"/>
          <w:szCs w:val="16"/>
        </w:rPr>
        <w:t>.</w:t>
      </w:r>
      <w:r>
        <w:rPr>
          <w:rFonts w:cs="Segoe UI" w:hAnsi="Segoe UI" w:eastAsia="Segoe UI" w:ascii="Segoe UI"/>
          <w:color w:val="575757"/>
          <w:w w:val="453"/>
          <w:position w:val="-2"/>
          <w:sz w:val="16"/>
          <w:szCs w:val="16"/>
        </w:rPr>
        <w:t>�</w:t>
      </w:r>
      <w:r>
        <w:rPr>
          <w:rFonts w:cs="Times New Roman" w:hAnsi="Times New Roman" w:eastAsia="Times New Roman" w:ascii="Times New Roman"/>
          <w:color w:val="323232"/>
          <w:w w:val="66"/>
          <w:position w:val="-2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6D6D6D"/>
          <w:w w:val="75"/>
          <w:position w:val="-2"/>
          <w:sz w:val="16"/>
          <w:szCs w:val="16"/>
        </w:rPr>
        <w:t>:</w:t>
      </w:r>
      <w:r>
        <w:rPr>
          <w:rFonts w:cs="Segoe UI" w:hAnsi="Segoe UI" w:eastAsia="Segoe UI" w:ascii="Segoe UI"/>
          <w:color w:val="575757"/>
          <w:w w:val="93"/>
          <w:position w:val="-2"/>
          <w:sz w:val="16"/>
          <w:szCs w:val="16"/>
        </w:rPr>
        <w:t>�</w:t>
      </w:r>
      <w:r>
        <w:rPr>
          <w:rFonts w:cs="Segoe UI" w:hAnsi="Segoe UI" w:eastAsia="Segoe UI" w:ascii="Segoe UI"/>
          <w:color w:val="575757"/>
          <w:w w:val="100"/>
          <w:position w:val="-2"/>
          <w:sz w:val="16"/>
          <w:szCs w:val="16"/>
        </w:rPr>
        <w:t> </w:t>
      </w:r>
      <w:r>
        <w:rPr>
          <w:rFonts w:cs="Segoe UI" w:hAnsi="Segoe UI" w:eastAsia="Segoe UI" w:ascii="Segoe UI"/>
          <w:color w:val="575757"/>
          <w:spacing w:val="9"/>
          <w:w w:val="100"/>
          <w:position w:val="-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B6B6B6"/>
          <w:spacing w:val="0"/>
          <w:w w:val="45"/>
          <w:position w:val="-2"/>
          <w:sz w:val="15"/>
          <w:szCs w:val="15"/>
        </w:rPr>
        <w:t>•</w:t>
      </w:r>
      <w:r>
        <w:rPr>
          <w:rFonts w:cs="Times New Roman" w:hAnsi="Times New Roman" w:eastAsia="Times New Roman" w:ascii="Times New Roman"/>
          <w:color w:val="B6B6B6"/>
          <w:spacing w:val="0"/>
          <w:w w:val="45"/>
          <w:position w:val="-2"/>
          <w:sz w:val="15"/>
          <w:szCs w:val="15"/>
        </w:rPr>
        <w:t>      </w:t>
      </w:r>
      <w:r>
        <w:rPr>
          <w:rFonts w:cs="Times New Roman" w:hAnsi="Times New Roman" w:eastAsia="Times New Roman" w:ascii="Times New Roman"/>
          <w:color w:val="B6B6B6"/>
          <w:spacing w:val="2"/>
          <w:w w:val="45"/>
          <w:position w:val="-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B6B6B6"/>
          <w:spacing w:val="0"/>
          <w:w w:val="28"/>
          <w:position w:val="-2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C4C4C4"/>
          <w:spacing w:val="0"/>
          <w:w w:val="62"/>
          <w:position w:val="-2"/>
          <w:sz w:val="15"/>
          <w:szCs w:val="15"/>
        </w:rPr>
        <w:t>V</w:t>
      </w:r>
      <w:r>
        <w:rPr>
          <w:rFonts w:cs="Times New Roman" w:hAnsi="Times New Roman" w:eastAsia="Times New Roman" w:ascii="Times New Roman"/>
          <w:color w:val="C4C4C4"/>
          <w:spacing w:val="0"/>
          <w:w w:val="45"/>
          <w:position w:val="-2"/>
          <w:sz w:val="15"/>
          <w:szCs w:val="15"/>
        </w:rPr>
        <w:t>11!</w:t>
      </w:r>
      <w:r>
        <w:rPr>
          <w:rFonts w:cs="Times New Roman" w:hAnsi="Times New Roman" w:eastAsia="Times New Roman" w:ascii="Times New Roman"/>
          <w:color w:val="C4C4C4"/>
          <w:spacing w:val="0"/>
          <w:w w:val="57"/>
          <w:position w:val="-2"/>
          <w:sz w:val="15"/>
          <w:szCs w:val="15"/>
        </w:rPr>
        <w:t>i</w:t>
      </w:r>
      <w:r>
        <w:rPr>
          <w:rFonts w:cs="Times New Roman" w:hAnsi="Times New Roman" w:eastAsia="Times New Roman" w:ascii="Times New Roman"/>
          <w:color w:val="C4C4C4"/>
          <w:spacing w:val="0"/>
          <w:w w:val="67"/>
          <w:position w:val="-2"/>
          <w:sz w:val="15"/>
          <w:szCs w:val="15"/>
        </w:rPr>
        <w:t>f</w:t>
      </w:r>
      <w:r>
        <w:rPr>
          <w:rFonts w:cs="Times New Roman" w:hAnsi="Times New Roman" w:eastAsia="Times New Roman" w:ascii="Times New Roman"/>
          <w:color w:val="C4C4C4"/>
          <w:spacing w:val="0"/>
          <w:w w:val="80"/>
          <w:position w:val="-2"/>
          <w:sz w:val="15"/>
          <w:szCs w:val="15"/>
        </w:rPr>
        <w:t>\</w:t>
      </w:r>
      <w:r>
        <w:rPr>
          <w:rFonts w:cs="Times New Roman" w:hAnsi="Times New Roman" w:eastAsia="Times New Roman" w:ascii="Times New Roman"/>
          <w:color w:val="C4C4C4"/>
          <w:spacing w:val="0"/>
          <w:w w:val="100"/>
          <w:position w:val="-2"/>
          <w:sz w:val="15"/>
          <w:szCs w:val="15"/>
        </w:rPr>
        <w:t>   </w:t>
      </w:r>
      <w:r>
        <w:rPr>
          <w:rFonts w:cs="Times New Roman" w:hAnsi="Times New Roman" w:eastAsia="Times New Roman" w:ascii="Times New Roman"/>
          <w:color w:val="C4C4C4"/>
          <w:spacing w:val="-1"/>
          <w:w w:val="100"/>
          <w:position w:val="-2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38"/>
          <w:position w:val="-2"/>
          <w:sz w:val="18"/>
          <w:szCs w:val="18"/>
        </w:rPr>
        <w:t>::</w:t>
      </w:r>
      <w:r>
        <w:rPr>
          <w:rFonts w:cs="Times New Roman" w:hAnsi="Times New Roman" w:eastAsia="Times New Roman" w:ascii="Times New Roman"/>
          <w:color w:val="575757"/>
          <w:spacing w:val="0"/>
          <w:w w:val="54"/>
          <w:position w:val="-2"/>
          <w:sz w:val="18"/>
          <w:szCs w:val="18"/>
        </w:rPr>
        <w:t>P:</w:t>
      </w:r>
      <w:r>
        <w:rPr>
          <w:rFonts w:cs="Times New Roman" w:hAnsi="Times New Roman" w:eastAsia="Times New Roman" w:ascii="Times New Roman"/>
          <w:color w:val="A4A4A4"/>
          <w:spacing w:val="0"/>
          <w:w w:val="67"/>
          <w:position w:val="-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23232"/>
          <w:spacing w:val="0"/>
          <w:w w:val="96"/>
          <w:position w:val="5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C4C4C4"/>
          <w:spacing w:val="0"/>
          <w:w w:val="54"/>
          <w:position w:val="-2"/>
          <w:sz w:val="21"/>
          <w:szCs w:val="21"/>
        </w:rPr>
        <w:t>,</w:t>
      </w:r>
      <w:r>
        <w:rPr>
          <w:rFonts w:cs="Times New Roman" w:hAnsi="Times New Roman" w:eastAsia="Times New Roman" w:ascii="Times New Roman"/>
          <w:color w:val="323232"/>
          <w:spacing w:val="0"/>
          <w:w w:val="36"/>
          <w:position w:val="-2"/>
          <w:sz w:val="21"/>
          <w:szCs w:val="21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spacing w:lineRule="exact" w:line="120"/>
        <w:ind w:left="133" w:right="-72"/>
      </w:pPr>
      <w:r>
        <w:rPr>
          <w:rFonts w:cs="Times New Roman" w:hAnsi="Times New Roman" w:eastAsia="Times New Roman" w:ascii="Times New Roman"/>
          <w:color w:val="161616"/>
          <w:w w:val="5"/>
          <w:position w:val="-18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C4C4C4"/>
          <w:w w:val="178"/>
          <w:position w:val="-18"/>
          <w:sz w:val="34"/>
          <w:szCs w:val="34"/>
        </w:rPr>
        <w:t>l</w:t>
      </w:r>
      <w:r>
        <w:rPr>
          <w:rFonts w:cs="Times New Roman" w:hAnsi="Times New Roman" w:eastAsia="Times New Roman" w:ascii="Times New Roman"/>
          <w:color w:val="C4C4C4"/>
          <w:w w:val="93"/>
          <w:position w:val="-18"/>
          <w:sz w:val="34"/>
          <w:szCs w:val="34"/>
        </w:rPr>
        <w:t>f</w:t>
      </w:r>
      <w:r>
        <w:rPr>
          <w:rFonts w:cs="Times New Roman" w:hAnsi="Times New Roman" w:eastAsia="Times New Roman" w:ascii="Times New Roman"/>
          <w:color w:val="828282"/>
          <w:w w:val="76"/>
          <w:position w:val="-18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color w:val="323232"/>
          <w:w w:val="19"/>
          <w:position w:val="-18"/>
          <w:sz w:val="34"/>
          <w:szCs w:val="34"/>
        </w:rPr>
        <w:t>1l</w:t>
      </w:r>
      <w:r>
        <w:rPr>
          <w:rFonts w:cs="Times New Roman" w:hAnsi="Times New Roman" w:eastAsia="Times New Roman" w:ascii="Times New Roman"/>
          <w:color w:val="484848"/>
          <w:w w:val="42"/>
          <w:position w:val="-18"/>
          <w:sz w:val="34"/>
          <w:szCs w:val="34"/>
        </w:rPr>
        <w:t>1</w:t>
      </w:r>
      <w:r>
        <w:rPr>
          <w:rFonts w:cs="Times New Roman" w:hAnsi="Times New Roman" w:eastAsia="Times New Roman" w:ascii="Times New Roman"/>
          <w:color w:val="323232"/>
          <w:w w:val="45"/>
          <w:position w:val="-18"/>
          <w:sz w:val="34"/>
          <w:szCs w:val="34"/>
        </w:rPr>
        <w:t>0</w:t>
      </w:r>
      <w:r>
        <w:rPr>
          <w:rFonts w:cs="Times New Roman" w:hAnsi="Times New Roman" w:eastAsia="Times New Roman" w:ascii="Times New Roman"/>
          <w:color w:val="919191"/>
          <w:w w:val="79"/>
          <w:position w:val="-18"/>
          <w:sz w:val="34"/>
          <w:szCs w:val="34"/>
        </w:rPr>
        <w:t>.</w:t>
      </w:r>
      <w:r>
        <w:rPr>
          <w:rFonts w:cs="Times New Roman" w:hAnsi="Times New Roman" w:eastAsia="Times New Roman" w:ascii="Times New Roman"/>
          <w:color w:val="919191"/>
          <w:spacing w:val="25"/>
          <w:w w:val="100"/>
          <w:position w:val="-18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62"/>
          <w:position w:val="-18"/>
          <w:sz w:val="34"/>
          <w:szCs w:val="34"/>
        </w:rPr>
        <w:t>'</w:t>
      </w:r>
      <w:r>
        <w:rPr>
          <w:rFonts w:cs="Times New Roman" w:hAnsi="Times New Roman" w:eastAsia="Times New Roman" w:ascii="Times New Roman"/>
          <w:color w:val="C4C4C4"/>
          <w:spacing w:val="33"/>
          <w:w w:val="62"/>
          <w:position w:val="-18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16"/>
          <w:position w:val="-19"/>
          <w:sz w:val="23"/>
          <w:szCs w:val="23"/>
        </w:rPr>
        <w:t>1</w:t>
      </w:r>
      <w:r>
        <w:rPr>
          <w:rFonts w:cs="Times New Roman" w:hAnsi="Times New Roman" w:eastAsia="Times New Roman" w:ascii="Times New Roman"/>
          <w:color w:val="C4C4C4"/>
          <w:spacing w:val="0"/>
          <w:w w:val="41"/>
          <w:position w:val="-19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484848"/>
          <w:spacing w:val="0"/>
          <w:w w:val="43"/>
          <w:position w:val="-19"/>
          <w:sz w:val="23"/>
          <w:szCs w:val="23"/>
        </w:rPr>
        <w:t>Ñ</w:t>
      </w:r>
      <w:r>
        <w:rPr>
          <w:rFonts w:cs="Times New Roman" w:hAnsi="Times New Roman" w:eastAsia="Times New Roman" w:ascii="Times New Roman"/>
          <w:color w:val="484848"/>
          <w:spacing w:val="0"/>
          <w:w w:val="75"/>
          <w:position w:val="-19"/>
          <w:sz w:val="23"/>
          <w:szCs w:val="23"/>
        </w:rPr>
        <w:t>V</w:t>
      </w:r>
      <w:r>
        <w:rPr>
          <w:rFonts w:cs="Times New Roman" w:hAnsi="Times New Roman" w:eastAsia="Times New Roman" w:ascii="Times New Roman"/>
          <w:color w:val="575757"/>
          <w:spacing w:val="0"/>
          <w:w w:val="143"/>
          <w:position w:val="-19"/>
          <w:sz w:val="23"/>
          <w:szCs w:val="23"/>
        </w:rPr>
        <w:t>i</w:t>
      </w:r>
      <w:r>
        <w:rPr>
          <w:rFonts w:cs="Segoe UI" w:hAnsi="Segoe UI" w:eastAsia="Segoe UI" w:ascii="Segoe UI"/>
          <w:color w:val="575757"/>
          <w:spacing w:val="0"/>
          <w:w w:val="49"/>
          <w:position w:val="-19"/>
          <w:sz w:val="23"/>
          <w:szCs w:val="23"/>
        </w:rPr>
        <w:t>�</w:t>
      </w:r>
      <w:r>
        <w:rPr>
          <w:rFonts w:cs="Times New Roman" w:hAnsi="Times New Roman" w:eastAsia="Times New Roman" w:ascii="Times New Roman"/>
          <w:color w:val="323232"/>
          <w:spacing w:val="0"/>
          <w:w w:val="16"/>
          <w:position w:val="-19"/>
          <w:sz w:val="23"/>
          <w:szCs w:val="23"/>
        </w:rPr>
        <w:t>1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-19"/>
          <w:sz w:val="23"/>
          <w:szCs w:val="23"/>
        </w:rPr>
        <w:t>      </w:t>
      </w:r>
      <w:r>
        <w:rPr>
          <w:rFonts w:cs="Times New Roman" w:hAnsi="Times New Roman" w:eastAsia="Times New Roman" w:ascii="Times New Roman"/>
          <w:color w:val="323232"/>
          <w:spacing w:val="-13"/>
          <w:w w:val="100"/>
          <w:position w:val="-19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A4A4A4"/>
          <w:spacing w:val="0"/>
          <w:w w:val="25"/>
          <w:position w:val="-19"/>
          <w:sz w:val="23"/>
          <w:szCs w:val="23"/>
        </w:rPr>
        <w:t>·</w:t>
      </w:r>
      <w:r>
        <w:rPr>
          <w:rFonts w:cs="Times New Roman" w:hAnsi="Times New Roman" w:eastAsia="Times New Roman" w:ascii="Times New Roman"/>
          <w:color w:val="A4A4A4"/>
          <w:spacing w:val="0"/>
          <w:w w:val="25"/>
          <w:position w:val="-19"/>
          <w:sz w:val="23"/>
          <w:szCs w:val="23"/>
        </w:rPr>
        <w:t>              </w:t>
      </w:r>
      <w:r>
        <w:rPr>
          <w:rFonts w:cs="Times New Roman" w:hAnsi="Times New Roman" w:eastAsia="Times New Roman" w:ascii="Times New Roman"/>
          <w:color w:val="A4A4A4"/>
          <w:spacing w:val="0"/>
          <w:w w:val="25"/>
          <w:position w:val="-19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25"/>
          <w:position w:val="-19"/>
          <w:sz w:val="23"/>
          <w:szCs w:val="23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25"/>
          <w:position w:val="-19"/>
          <w:sz w:val="23"/>
          <w:szCs w:val="23"/>
        </w:rPr>
        <w:t>                                    </w:t>
      </w:r>
      <w:r>
        <w:rPr>
          <w:rFonts w:cs="Times New Roman" w:hAnsi="Times New Roman" w:eastAsia="Times New Roman" w:ascii="Times New Roman"/>
          <w:color w:val="C4C4C4"/>
          <w:spacing w:val="6"/>
          <w:w w:val="25"/>
          <w:position w:val="-19"/>
          <w:sz w:val="23"/>
          <w:szCs w:val="23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123"/>
          <w:position w:val="-19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color w:val="C4C4C4"/>
          <w:spacing w:val="0"/>
          <w:w w:val="15"/>
          <w:position w:val="-19"/>
          <w:sz w:val="28"/>
          <w:szCs w:val="28"/>
        </w:rPr>
        <w:t>·</w:t>
      </w:r>
      <w:r>
        <w:rPr>
          <w:rFonts w:cs="Segoe UI" w:hAnsi="Segoe UI" w:eastAsia="Segoe UI" w:ascii="Segoe UI"/>
          <w:color w:val="484848"/>
          <w:spacing w:val="0"/>
          <w:w w:val="59"/>
          <w:position w:val="-19"/>
          <w:sz w:val="28"/>
          <w:szCs w:val="28"/>
        </w:rPr>
        <w:t>�</w:t>
      </w:r>
      <w:r>
        <w:rPr>
          <w:rFonts w:cs="Times New Roman" w:hAnsi="Times New Roman" w:eastAsia="Times New Roman" w:ascii="Times New Roman"/>
          <w:color w:val="C4C4C4"/>
          <w:spacing w:val="0"/>
          <w:w w:val="20"/>
          <w:position w:val="-19"/>
          <w:sz w:val="28"/>
          <w:szCs w:val="28"/>
        </w:rPr>
        <w:t>.</w:t>
      </w:r>
      <w:r>
        <w:rPr>
          <w:rFonts w:cs="Segoe UI" w:hAnsi="Segoe UI" w:eastAsia="Segoe UI" w:ascii="Segoe UI"/>
          <w:color w:val="484848"/>
          <w:spacing w:val="0"/>
          <w:w w:val="31"/>
          <w:position w:val="-19"/>
          <w:sz w:val="28"/>
          <w:szCs w:val="28"/>
        </w:rPr>
        <w:t>�</w:t>
      </w:r>
      <w:r>
        <w:rPr>
          <w:rFonts w:cs="Times New Roman" w:hAnsi="Times New Roman" w:eastAsia="Times New Roman" w:ascii="Times New Roman"/>
          <w:color w:val="484848"/>
          <w:spacing w:val="0"/>
          <w:w w:val="68"/>
          <w:position w:val="-19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color w:val="161616"/>
          <w:spacing w:val="0"/>
          <w:w w:val="51"/>
          <w:position w:val="-19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color w:val="161616"/>
          <w:spacing w:val="-27"/>
          <w:w w:val="100"/>
          <w:position w:val="-19"/>
          <w:sz w:val="28"/>
          <w:szCs w:val="28"/>
        </w:rPr>
        <w:t> </w:t>
      </w:r>
      <w:r>
        <w:rPr>
          <w:rFonts w:cs="Arial" w:hAnsi="Arial" w:eastAsia="Arial" w:ascii="Arial"/>
          <w:color w:val="161616"/>
          <w:spacing w:val="0"/>
          <w:w w:val="78"/>
          <w:position w:val="-19"/>
          <w:sz w:val="12"/>
          <w:szCs w:val="12"/>
        </w:rPr>
        <w:t>P</w:t>
      </w:r>
      <w:r>
        <w:rPr>
          <w:rFonts w:cs="Segoe UI" w:hAnsi="Segoe UI" w:eastAsia="Segoe UI" w:ascii="Segoe UI"/>
          <w:color w:val="484848"/>
          <w:spacing w:val="0"/>
          <w:w w:val="198"/>
          <w:position w:val="-19"/>
          <w:sz w:val="12"/>
          <w:szCs w:val="12"/>
        </w:rPr>
        <w:t>�</w:t>
      </w:r>
      <w:r>
        <w:rPr>
          <w:rFonts w:cs="Arial" w:hAnsi="Arial" w:eastAsia="Arial" w:ascii="Arial"/>
          <w:color w:val="484848"/>
          <w:spacing w:val="0"/>
          <w:w w:val="136"/>
          <w:position w:val="-19"/>
          <w:sz w:val="12"/>
          <w:szCs w:val="12"/>
        </w:rPr>
        <w:t>?</w:t>
      </w:r>
      <w:r>
        <w:rPr>
          <w:rFonts w:cs="Arial" w:hAnsi="Arial" w:eastAsia="Arial" w:ascii="Arial"/>
          <w:color w:val="484848"/>
          <w:spacing w:val="0"/>
          <w:w w:val="100"/>
          <w:position w:val="-19"/>
          <w:sz w:val="12"/>
          <w:szCs w:val="12"/>
        </w:rPr>
        <w:t>                                                   </w:t>
      </w:r>
      <w:r>
        <w:rPr>
          <w:rFonts w:cs="Arial" w:hAnsi="Arial" w:eastAsia="Arial" w:ascii="Arial"/>
          <w:color w:val="484848"/>
          <w:spacing w:val="10"/>
          <w:w w:val="100"/>
          <w:position w:val="-19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190"/>
          <w:position w:val="-9"/>
          <w:sz w:val="10"/>
          <w:szCs w:val="10"/>
        </w:rPr>
        <w:t>i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115"/>
          <w:position w:val="-9"/>
          <w:sz w:val="10"/>
          <w:szCs w:val="10"/>
        </w:rPr>
        <w:t>·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100"/>
          <w:position w:val="-9"/>
          <w:sz w:val="10"/>
          <w:szCs w:val="10"/>
        </w:rPr>
        <w:t>             </w:t>
      </w:r>
      <w:r>
        <w:rPr>
          <w:rFonts w:cs="Times New Roman" w:hAnsi="Times New Roman" w:eastAsia="Times New Roman" w:ascii="Times New Roman"/>
          <w:i/>
          <w:color w:val="C4C4C4"/>
          <w:spacing w:val="10"/>
          <w:w w:val="100"/>
          <w:position w:val="-9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57"/>
          <w:position w:val="-9"/>
          <w:sz w:val="10"/>
          <w:szCs w:val="10"/>
        </w:rPr>
        <w:t>·</w:t>
      </w:r>
      <w:r>
        <w:rPr>
          <w:rFonts w:cs="Times New Roman" w:hAnsi="Times New Roman" w:eastAsia="Times New Roman" w:ascii="Times New Roman"/>
          <w:i/>
          <w:color w:val="C4C4C4"/>
          <w:spacing w:val="-11"/>
          <w:w w:val="100"/>
          <w:position w:val="-9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i/>
          <w:color w:val="B6B6B6"/>
          <w:spacing w:val="0"/>
          <w:w w:val="76"/>
          <w:position w:val="-9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384"/>
          <w:position w:val="-9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20"/>
        <w:ind w:right="-46"/>
      </w:pPr>
      <w:r>
        <w:br w:type="column"/>
      </w:r>
      <w:r>
        <w:rPr>
          <w:rFonts w:cs="Times New Roman" w:hAnsi="Times New Roman" w:eastAsia="Times New Roman" w:ascii="Times New Roman"/>
          <w:color w:val="C4C4C4"/>
          <w:w w:val="109"/>
          <w:position w:val="-5"/>
          <w:sz w:val="17"/>
          <w:szCs w:val="17"/>
        </w:rPr>
        <w:t>'</w:t>
      </w:r>
      <w:r>
        <w:rPr>
          <w:rFonts w:cs="Times New Roman" w:hAnsi="Times New Roman" w:eastAsia="Times New Roman" w:ascii="Times New Roman"/>
          <w:color w:val="C4C4C4"/>
          <w:w w:val="71"/>
          <w:position w:val="-5"/>
          <w:sz w:val="17"/>
          <w:szCs w:val="17"/>
        </w:rPr>
        <w:t>W</w:t>
      </w:r>
      <w:r>
        <w:rPr>
          <w:rFonts w:cs="Times New Roman" w:hAnsi="Times New Roman" w:eastAsia="Times New Roman" w:ascii="Times New Roman"/>
          <w:color w:val="C4C4C4"/>
          <w:w w:val="45"/>
          <w:position w:val="-5"/>
          <w:sz w:val="17"/>
          <w:szCs w:val="17"/>
        </w:rPr>
        <w:t>,</w:t>
      </w:r>
      <w:r>
        <w:rPr>
          <w:rFonts w:cs="Times New Roman" w:hAnsi="Times New Roman" w:eastAsia="Times New Roman" w:ascii="Times New Roman"/>
          <w:color w:val="C4C4C4"/>
          <w:w w:val="90"/>
          <w:position w:val="-5"/>
          <w:sz w:val="17"/>
          <w:szCs w:val="17"/>
        </w:rPr>
        <w:t>4</w:t>
      </w:r>
      <w:r>
        <w:rPr>
          <w:rFonts w:cs="Times New Roman" w:hAnsi="Times New Roman" w:eastAsia="Times New Roman" w:ascii="Times New Roman"/>
          <w:color w:val="B6B6B6"/>
          <w:w w:val="33"/>
          <w:position w:val="-5"/>
          <w:sz w:val="17"/>
          <w:szCs w:val="17"/>
        </w:rPr>
        <w:t>·</w:t>
      </w:r>
      <w:r>
        <w:rPr>
          <w:rFonts w:cs="Times New Roman" w:hAnsi="Times New Roman" w:eastAsia="Times New Roman" w:ascii="Times New Roman"/>
          <w:color w:val="A4A4A4"/>
          <w:w w:val="50"/>
          <w:position w:val="-5"/>
          <w:sz w:val="17"/>
          <w:szCs w:val="17"/>
        </w:rPr>
        <w:t>·</w:t>
      </w:r>
      <w:r>
        <w:rPr>
          <w:rFonts w:cs="Times New Roman" w:hAnsi="Times New Roman" w:eastAsia="Times New Roman" w:ascii="Times New Roman"/>
          <w:color w:val="A4A4A4"/>
          <w:w w:val="67"/>
          <w:position w:val="-5"/>
          <w:sz w:val="17"/>
          <w:szCs w:val="17"/>
        </w:rPr>
        <w:t>·</w:t>
      </w:r>
      <w:r>
        <w:rPr>
          <w:rFonts w:cs="Times New Roman" w:hAnsi="Times New Roman" w:eastAsia="Times New Roman" w:ascii="Times New Roman"/>
          <w:color w:val="A4A4A4"/>
          <w:w w:val="100"/>
          <w:position w:val="-5"/>
          <w:sz w:val="17"/>
          <w:szCs w:val="17"/>
        </w:rPr>
        <w:t>         </w:t>
      </w:r>
      <w:r>
        <w:rPr>
          <w:rFonts w:cs="Times New Roman" w:hAnsi="Times New Roman" w:eastAsia="Times New Roman" w:ascii="Times New Roman"/>
          <w:color w:val="A4A4A4"/>
          <w:spacing w:val="-17"/>
          <w:w w:val="100"/>
          <w:position w:val="-5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77"/>
          <w:position w:val="-5"/>
          <w:sz w:val="16"/>
          <w:szCs w:val="16"/>
        </w:rPr>
        <w:t>-c</w:t>
      </w:r>
      <w:r>
        <w:rPr>
          <w:rFonts w:cs="Times New Roman" w:hAnsi="Times New Roman" w:eastAsia="Times New Roman" w:ascii="Times New Roman"/>
          <w:color w:val="C4C4C4"/>
          <w:spacing w:val="0"/>
          <w:w w:val="72"/>
          <w:position w:val="-5"/>
          <w:sz w:val="16"/>
          <w:szCs w:val="16"/>
        </w:rPr>
        <w:t>.,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9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atLeast" w:line="20"/>
        <w:sectPr>
          <w:type w:val="continuous"/>
          <w:pgSz w:w="12300" w:h="15900"/>
          <w:pgMar w:top="1040" w:bottom="280" w:left="1260" w:right="1360"/>
          <w:cols w:num="3" w:equalWidth="off">
            <w:col w:w="5911" w:space="1661"/>
            <w:col w:w="894" w:space="768"/>
            <w:col w:w="446"/>
          </w:cols>
        </w:sectPr>
      </w:pPr>
      <w:r>
        <w:rPr>
          <w:rFonts w:cs="Times New Roman" w:hAnsi="Times New Roman" w:eastAsia="Times New Roman" w:ascii="Times New Roman"/>
          <w:color w:val="323232"/>
          <w:w w:val="76"/>
          <w:sz w:val="13"/>
          <w:szCs w:val="13"/>
        </w:rPr>
        <w:t>Q</w:t>
      </w:r>
      <w:r>
        <w:rPr>
          <w:rFonts w:cs="Times New Roman" w:hAnsi="Times New Roman" w:eastAsia="Times New Roman" w:ascii="Times New Roman"/>
          <w:color w:val="323232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61616"/>
          <w:w w:val="114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00"/>
        <w:ind w:left="4494"/>
      </w:pPr>
      <w:r>
        <w:rPr>
          <w:rFonts w:cs="Times New Roman" w:hAnsi="Times New Roman" w:eastAsia="Times New Roman" w:ascii="Times New Roman"/>
          <w:color w:val="C4C4C4"/>
          <w:w w:val="43"/>
          <w:position w:val="3"/>
          <w:sz w:val="12"/>
          <w:szCs w:val="12"/>
        </w:rPr>
        <w:t>:</w:t>
      </w:r>
      <w:r>
        <w:rPr>
          <w:rFonts w:cs="Times New Roman" w:hAnsi="Times New Roman" w:eastAsia="Times New Roman" w:ascii="Times New Roman"/>
          <w:color w:val="C4C4C4"/>
          <w:w w:val="133"/>
          <w:position w:val="3"/>
          <w:sz w:val="12"/>
          <w:szCs w:val="12"/>
        </w:rPr>
        <w:t>'</w:t>
      </w:r>
      <w:r>
        <w:rPr>
          <w:rFonts w:cs="Times New Roman" w:hAnsi="Times New Roman" w:eastAsia="Times New Roman" w:ascii="Times New Roman"/>
          <w:color w:val="C4C4C4"/>
          <w:w w:val="63"/>
          <w:position w:val="3"/>
          <w:sz w:val="12"/>
          <w:szCs w:val="12"/>
        </w:rPr>
        <w:t>&gt;</w:t>
      </w:r>
      <w:r>
        <w:rPr>
          <w:rFonts w:cs="Times New Roman" w:hAnsi="Times New Roman" w:eastAsia="Times New Roman" w:ascii="Times New Roman"/>
          <w:color w:val="C4C4C4"/>
          <w:w w:val="71"/>
          <w:position w:val="3"/>
          <w:sz w:val="12"/>
          <w:szCs w:val="12"/>
        </w:rPr>
        <w:t>&gt;</w:t>
      </w:r>
      <w:r>
        <w:rPr>
          <w:rFonts w:cs="Times New Roman" w:hAnsi="Times New Roman" w:eastAsia="Times New Roman" w:ascii="Times New Roman"/>
          <w:color w:val="C4C4C4"/>
          <w:w w:val="173"/>
          <w:position w:val="3"/>
          <w:sz w:val="12"/>
          <w:szCs w:val="12"/>
        </w:rPr>
        <w:t>:</w:t>
      </w:r>
      <w:r>
        <w:rPr>
          <w:rFonts w:cs="Times New Roman" w:hAnsi="Times New Roman" w:eastAsia="Times New Roman" w:ascii="Times New Roman"/>
          <w:color w:val="C4C4C4"/>
          <w:w w:val="72"/>
          <w:position w:val="3"/>
          <w:sz w:val="12"/>
          <w:szCs w:val="12"/>
        </w:rPr>
        <w:t>·</w:t>
      </w:r>
      <w:r>
        <w:rPr>
          <w:rFonts w:cs="Times New Roman" w:hAnsi="Times New Roman" w:eastAsia="Times New Roman" w:ascii="Times New Roman"/>
          <w:color w:val="C4C4C4"/>
          <w:spacing w:val="-1"/>
          <w:w w:val="100"/>
          <w:position w:val="3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48"/>
          <w:position w:val="3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144"/>
          <w:position w:val="3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B6B6B6"/>
          <w:spacing w:val="0"/>
          <w:w w:val="96"/>
          <w:position w:val="3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B6B6B6"/>
          <w:spacing w:val="0"/>
          <w:w w:val="100"/>
          <w:position w:val="3"/>
          <w:sz w:val="12"/>
          <w:szCs w:val="12"/>
        </w:rPr>
        <w:t>                      </w:t>
      </w:r>
      <w:r>
        <w:rPr>
          <w:rFonts w:cs="Times New Roman" w:hAnsi="Times New Roman" w:eastAsia="Times New Roman" w:ascii="Times New Roman"/>
          <w:color w:val="B6B6B6"/>
          <w:spacing w:val="-3"/>
          <w:w w:val="100"/>
          <w:position w:val="3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73"/>
          <w:position w:val="2"/>
          <w:sz w:val="17"/>
          <w:szCs w:val="17"/>
        </w:rPr>
        <w:t>&lt;</w:t>
      </w:r>
      <w:r>
        <w:rPr>
          <w:rFonts w:cs="Times New Roman" w:hAnsi="Times New Roman" w:eastAsia="Times New Roman" w:ascii="Times New Roman"/>
          <w:color w:val="C4C4C4"/>
          <w:spacing w:val="0"/>
          <w:w w:val="73"/>
          <w:position w:val="2"/>
          <w:sz w:val="17"/>
          <w:szCs w:val="17"/>
        </w:rPr>
        <w:t>&lt;</w:t>
      </w:r>
      <w:r>
        <w:rPr>
          <w:rFonts w:cs="Times New Roman" w:hAnsi="Times New Roman" w:eastAsia="Times New Roman" w:ascii="Times New Roman"/>
          <w:color w:val="C4C4C4"/>
          <w:spacing w:val="0"/>
          <w:w w:val="73"/>
          <w:position w:val="2"/>
          <w:sz w:val="17"/>
          <w:szCs w:val="17"/>
        </w:rPr>
        <w:t>,</w:t>
      </w:r>
      <w:r>
        <w:rPr>
          <w:rFonts w:cs="Times New Roman" w:hAnsi="Times New Roman" w:eastAsia="Times New Roman" w:ascii="Times New Roman"/>
          <w:color w:val="C4C4C4"/>
          <w:spacing w:val="0"/>
          <w:w w:val="73"/>
          <w:position w:val="2"/>
          <w:sz w:val="17"/>
          <w:szCs w:val="17"/>
        </w:rPr>
        <w:t>                     </w:t>
      </w:r>
      <w:r>
        <w:rPr>
          <w:rFonts w:cs="Times New Roman" w:hAnsi="Times New Roman" w:eastAsia="Times New Roman" w:ascii="Times New Roman"/>
          <w:color w:val="C4C4C4"/>
          <w:spacing w:val="1"/>
          <w:w w:val="73"/>
          <w:position w:val="2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10"/>
          <w:position w:val="4"/>
          <w:sz w:val="27"/>
          <w:szCs w:val="27"/>
        </w:rPr>
        <w:t>·</w:t>
      </w:r>
      <w:r>
        <w:rPr>
          <w:rFonts w:cs="Times New Roman" w:hAnsi="Times New Roman" w:eastAsia="Times New Roman" w:ascii="Times New Roman"/>
          <w:color w:val="C4C4C4"/>
          <w:spacing w:val="0"/>
          <w:w w:val="56"/>
          <w:position w:val="4"/>
          <w:sz w:val="27"/>
          <w:szCs w:val="27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10"/>
          <w:position w:val="4"/>
          <w:sz w:val="27"/>
          <w:szCs w:val="27"/>
        </w:rPr>
        <w:t>·</w:t>
      </w:r>
      <w:r>
        <w:rPr>
          <w:rFonts w:cs="Times New Roman" w:hAnsi="Times New Roman" w:eastAsia="Times New Roman" w:ascii="Times New Roman"/>
          <w:color w:val="C4C4C4"/>
          <w:spacing w:val="-19"/>
          <w:w w:val="100"/>
          <w:position w:val="4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49"/>
          <w:position w:val="4"/>
          <w:sz w:val="27"/>
          <w:szCs w:val="27"/>
        </w:rPr>
        <w:t>'</w:t>
      </w:r>
      <w:r>
        <w:rPr>
          <w:rFonts w:cs="Times New Roman" w:hAnsi="Times New Roman" w:eastAsia="Times New Roman" w:ascii="Times New Roman"/>
          <w:color w:val="C4C4C4"/>
          <w:spacing w:val="0"/>
          <w:w w:val="28"/>
          <w:position w:val="4"/>
          <w:sz w:val="27"/>
          <w:szCs w:val="27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65"/>
          <w:position w:val="4"/>
          <w:sz w:val="27"/>
          <w:szCs w:val="27"/>
        </w:rPr>
        <w:t>:f0</w:t>
      </w:r>
      <w:r>
        <w:rPr>
          <w:rFonts w:cs="Times New Roman" w:hAnsi="Times New Roman" w:eastAsia="Times New Roman" w:ascii="Times New Roman"/>
          <w:color w:val="C4C4C4"/>
          <w:spacing w:val="0"/>
          <w:w w:val="32"/>
          <w:position w:val="4"/>
          <w:sz w:val="27"/>
          <w:szCs w:val="27"/>
        </w:rPr>
        <w:t>.,.;</w:t>
      </w:r>
      <w:r>
        <w:rPr>
          <w:rFonts w:cs="Segoe UI" w:hAnsi="Segoe UI" w:eastAsia="Segoe UI" w:ascii="Segoe UI"/>
          <w:color w:val="C4C4C4"/>
          <w:spacing w:val="0"/>
          <w:w w:val="30"/>
          <w:position w:val="4"/>
          <w:sz w:val="27"/>
          <w:szCs w:val="27"/>
        </w:rPr>
        <w:t>�</w:t>
      </w:r>
      <w:r>
        <w:rPr>
          <w:rFonts w:cs="Segoe UI" w:hAnsi="Segoe UI" w:eastAsia="Segoe UI" w:ascii="Segoe UI"/>
          <w:color w:val="C4C4C4"/>
          <w:spacing w:val="0"/>
          <w:w w:val="100"/>
          <w:position w:val="4"/>
          <w:sz w:val="27"/>
          <w:szCs w:val="27"/>
        </w:rPr>
        <w:t>      </w:t>
      </w:r>
      <w:r>
        <w:rPr>
          <w:rFonts w:cs="Segoe UI" w:hAnsi="Segoe UI" w:eastAsia="Segoe UI" w:ascii="Segoe UI"/>
          <w:color w:val="C4C4C4"/>
          <w:spacing w:val="-7"/>
          <w:w w:val="100"/>
          <w:position w:val="4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63"/>
          <w:position w:val="9"/>
          <w:sz w:val="13"/>
          <w:szCs w:val="13"/>
        </w:rPr>
        <w:t>•</w:t>
      </w:r>
      <w:r>
        <w:rPr>
          <w:rFonts w:cs="Times New Roman" w:hAnsi="Times New Roman" w:eastAsia="Times New Roman" w:ascii="Times New Roman"/>
          <w:color w:val="C4C4C4"/>
          <w:spacing w:val="0"/>
          <w:w w:val="63"/>
          <w:position w:val="9"/>
          <w:sz w:val="13"/>
          <w:szCs w:val="13"/>
        </w:rPr>
        <w:t>  </w:t>
      </w:r>
      <w:r>
        <w:rPr>
          <w:rFonts w:cs="Times New Roman" w:hAnsi="Times New Roman" w:eastAsia="Times New Roman" w:ascii="Times New Roman"/>
          <w:color w:val="C4C4C4"/>
          <w:spacing w:val="6"/>
          <w:w w:val="63"/>
          <w:position w:val="9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C4C4C4"/>
          <w:spacing w:val="-5"/>
          <w:w w:val="102"/>
          <w:position w:val="9"/>
          <w:sz w:val="13"/>
          <w:szCs w:val="13"/>
        </w:rPr>
        <w:t>%</w:t>
      </w:r>
      <w:r>
        <w:rPr>
          <w:rFonts w:cs="Times New Roman" w:hAnsi="Times New Roman" w:eastAsia="Times New Roman" w:ascii="Times New Roman"/>
          <w:color w:val="C4C4C4"/>
          <w:spacing w:val="0"/>
          <w:w w:val="59"/>
          <w:position w:val="9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325"/>
          <w:position w:val="9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88"/>
          <w:position w:val="9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C4C4C4"/>
          <w:spacing w:val="-13"/>
          <w:w w:val="100"/>
          <w:position w:val="9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49"/>
          <w:position w:val="9"/>
          <w:sz w:val="13"/>
          <w:szCs w:val="13"/>
        </w:rPr>
        <w:t>·</w:t>
      </w:r>
      <w:r>
        <w:rPr>
          <w:rFonts w:cs="Times New Roman" w:hAnsi="Times New Roman" w:eastAsia="Times New Roman" w:ascii="Times New Roman"/>
          <w:color w:val="B6B6B6"/>
          <w:spacing w:val="0"/>
          <w:w w:val="49"/>
          <w:position w:val="9"/>
          <w:sz w:val="13"/>
          <w:szCs w:val="13"/>
        </w:rPr>
        <w:t>·</w:t>
      </w:r>
      <w:r>
        <w:rPr>
          <w:rFonts w:cs="Times New Roman" w:hAnsi="Times New Roman" w:eastAsia="Times New Roman" w:ascii="Times New Roman"/>
          <w:color w:val="B6B6B6"/>
          <w:spacing w:val="0"/>
          <w:w w:val="49"/>
          <w:position w:val="9"/>
          <w:sz w:val="13"/>
          <w:szCs w:val="13"/>
        </w:rPr>
        <w:t>   </w:t>
      </w:r>
      <w:r>
        <w:rPr>
          <w:rFonts w:cs="Times New Roman" w:hAnsi="Times New Roman" w:eastAsia="Times New Roman" w:ascii="Times New Roman"/>
          <w:color w:val="B6B6B6"/>
          <w:spacing w:val="14"/>
          <w:w w:val="49"/>
          <w:position w:val="9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96"/>
          <w:position w:val="9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23232"/>
          <w:spacing w:val="0"/>
          <w:w w:val="110"/>
          <w:position w:val="9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23232"/>
          <w:spacing w:val="0"/>
          <w:w w:val="125"/>
          <w:position w:val="9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84848"/>
          <w:spacing w:val="0"/>
          <w:w w:val="88"/>
          <w:position w:val="9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23232"/>
          <w:spacing w:val="0"/>
          <w:w w:val="118"/>
          <w:position w:val="9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161616"/>
          <w:spacing w:val="0"/>
          <w:w w:val="110"/>
          <w:position w:val="9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23232"/>
          <w:spacing w:val="0"/>
          <w:w w:val="118"/>
          <w:position w:val="9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919191"/>
          <w:spacing w:val="0"/>
          <w:w w:val="88"/>
          <w:position w:val="9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84848"/>
          <w:spacing w:val="0"/>
          <w:w w:val="133"/>
          <w:position w:val="9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84848"/>
          <w:spacing w:val="0"/>
          <w:w w:val="96"/>
          <w:position w:val="9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407"/>
      </w:pP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161616"/>
          <w:spacing w:val="0"/>
          <w:w w:val="100"/>
          <w:position w:val="1"/>
          <w:sz w:val="13"/>
          <w:szCs w:val="13"/>
        </w:rPr>
        <w:t>11</w:t>
      </w:r>
      <w:r>
        <w:rPr>
          <w:rFonts w:cs="Times New Roman" w:hAnsi="Times New Roman" w:eastAsia="Times New Roman" w:ascii="Times New Roman"/>
          <w:color w:val="161616"/>
          <w:spacing w:val="0"/>
          <w:w w:val="100"/>
          <w:position w:val="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161616"/>
          <w:spacing w:val="31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161616"/>
          <w:spacing w:val="0"/>
          <w:w w:val="43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161616"/>
          <w:spacing w:val="0"/>
          <w:w w:val="110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08"/>
          <w:position w:val="1"/>
          <w:sz w:val="12"/>
          <w:szCs w:val="12"/>
        </w:rPr>
        <w:t>V</w:t>
      </w:r>
      <w:r>
        <w:rPr>
          <w:rFonts w:cs="Arial" w:hAnsi="Arial" w:eastAsia="Arial" w:ascii="Arial"/>
          <w:color w:val="323232"/>
          <w:spacing w:val="0"/>
          <w:w w:val="84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90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161616"/>
          <w:spacing w:val="0"/>
          <w:w w:val="86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108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161616"/>
          <w:spacing w:val="0"/>
          <w:w w:val="105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161616"/>
          <w:spacing w:val="0"/>
          <w:w w:val="96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8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1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12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LAR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-4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161616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101"/>
          <w:position w:val="1"/>
          <w:sz w:val="12"/>
          <w:szCs w:val="12"/>
        </w:rPr>
        <w:t>LA</w:t>
      </w:r>
      <w:r>
        <w:rPr>
          <w:rFonts w:cs="Arial" w:hAnsi="Arial" w:eastAsia="Arial" w:ascii="Arial"/>
          <w:color w:val="323232"/>
          <w:spacing w:val="0"/>
          <w:w w:val="91"/>
          <w:position w:val="1"/>
          <w:sz w:val="12"/>
          <w:szCs w:val="12"/>
        </w:rPr>
        <w:t>Z</w:t>
      </w:r>
      <w:r>
        <w:rPr>
          <w:rFonts w:cs="Arial" w:hAnsi="Arial" w:eastAsia="Arial" w:ascii="Arial"/>
          <w:color w:val="323232"/>
          <w:spacing w:val="0"/>
          <w:w w:val="9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23232"/>
          <w:spacing w:val="15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                           </w:t>
      </w:r>
      <w:r>
        <w:rPr>
          <w:rFonts w:cs="Times New Roman" w:hAnsi="Times New Roman" w:eastAsia="Times New Roman" w:ascii="Times New Roman"/>
          <w:color w:val="323232"/>
          <w:spacing w:val="3"/>
          <w:w w:val="71"/>
          <w:position w:val="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6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484848"/>
          <w:spacing w:val="0"/>
          <w:w w:val="82"/>
          <w:position w:val="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80"/>
          <w:position w:val="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1"/>
      </w:pPr>
      <w:r>
        <w:rPr>
          <w:rFonts w:cs="Times New Roman" w:hAnsi="Times New Roman" w:eastAsia="Times New Roman" w:ascii="Times New Roman"/>
          <w:color w:val="161616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161616"/>
          <w:w w:val="11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23232"/>
          <w:w w:val="100"/>
          <w:position w:val="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23232"/>
          <w:spacing w:val="10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161616"/>
          <w:spacing w:val="0"/>
          <w:w w:val="100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Í</w:t>
      </w:r>
      <w:r>
        <w:rPr>
          <w:rFonts w:cs="Arial" w:hAnsi="Arial" w:eastAsia="Arial" w:ascii="Arial"/>
          <w:color w:val="161616"/>
          <w:spacing w:val="0"/>
          <w:w w:val="100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U</w:t>
      </w:r>
      <w:r>
        <w:rPr>
          <w:rFonts w:cs="Arial" w:hAnsi="Arial" w:eastAsia="Arial" w:ascii="Arial"/>
          <w:color w:val="161616"/>
          <w:spacing w:val="0"/>
          <w:w w:val="100"/>
          <w:position w:val="1"/>
          <w:sz w:val="12"/>
          <w:szCs w:val="12"/>
        </w:rPr>
        <w:t>L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-4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87"/>
          <w:position w:val="1"/>
          <w:sz w:val="12"/>
          <w:szCs w:val="12"/>
        </w:rPr>
        <w:t>Y</w:t>
      </w:r>
      <w:r>
        <w:rPr>
          <w:rFonts w:cs="Arial" w:hAnsi="Arial" w:eastAsia="Arial" w:ascii="Arial"/>
          <w:color w:val="323232"/>
          <w:spacing w:val="7"/>
          <w:w w:val="87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87"/>
          <w:position w:val="1"/>
          <w:sz w:val="12"/>
          <w:szCs w:val="12"/>
        </w:rPr>
        <w:t>V</w:t>
      </w:r>
      <w:r>
        <w:rPr>
          <w:rFonts w:cs="Arial" w:hAnsi="Arial" w:eastAsia="Arial" w:ascii="Arial"/>
          <w:color w:val="323232"/>
          <w:spacing w:val="0"/>
          <w:w w:val="87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161616"/>
          <w:spacing w:val="0"/>
          <w:w w:val="87"/>
          <w:position w:val="1"/>
          <w:sz w:val="12"/>
          <w:szCs w:val="12"/>
        </w:rPr>
        <w:t>L</w:t>
      </w:r>
      <w:r>
        <w:rPr>
          <w:rFonts w:cs="Arial" w:hAnsi="Arial" w:eastAsia="Arial" w:ascii="Arial"/>
          <w:color w:val="323232"/>
          <w:spacing w:val="0"/>
          <w:w w:val="8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87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87"/>
          <w:position w:val="1"/>
          <w:sz w:val="12"/>
          <w:szCs w:val="12"/>
        </w:rPr>
        <w:t>ES</w:t>
      </w:r>
      <w:r>
        <w:rPr>
          <w:rFonts w:cs="Arial" w:hAnsi="Arial" w:eastAsia="Arial" w:ascii="Arial"/>
          <w:color w:val="323232"/>
          <w:spacing w:val="0"/>
          <w:w w:val="87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24"/>
          <w:w w:val="87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12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LAR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-9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161616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101"/>
          <w:position w:val="1"/>
          <w:sz w:val="12"/>
          <w:szCs w:val="12"/>
        </w:rPr>
        <w:t>LA</w:t>
      </w:r>
      <w:r>
        <w:rPr>
          <w:rFonts w:cs="Arial" w:hAnsi="Arial" w:eastAsia="Arial" w:ascii="Arial"/>
          <w:color w:val="323232"/>
          <w:spacing w:val="0"/>
          <w:w w:val="91"/>
          <w:position w:val="1"/>
          <w:sz w:val="12"/>
          <w:szCs w:val="12"/>
        </w:rPr>
        <w:t>Z</w:t>
      </w:r>
      <w:r>
        <w:rPr>
          <w:rFonts w:cs="Arial" w:hAnsi="Arial" w:eastAsia="Arial" w:ascii="Arial"/>
          <w:color w:val="323232"/>
          <w:spacing w:val="0"/>
          <w:w w:val="9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23232"/>
          <w:spacing w:val="6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161616"/>
          <w:spacing w:val="0"/>
          <w:w w:val="71"/>
          <w:position w:val="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                           </w:t>
      </w:r>
      <w:r>
        <w:rPr>
          <w:rFonts w:cs="Times New Roman" w:hAnsi="Times New Roman" w:eastAsia="Times New Roman" w:ascii="Times New Roman"/>
          <w:color w:val="323232"/>
          <w:spacing w:val="3"/>
          <w:w w:val="71"/>
          <w:position w:val="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96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1"/>
      </w:pPr>
      <w:r>
        <w:rPr>
          <w:rFonts w:cs="Times New Roman" w:hAnsi="Times New Roman" w:eastAsia="Times New Roman" w:ascii="Times New Roman"/>
          <w:color w:val="323232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0"/>
          <w:position w:val="1"/>
          <w:sz w:val="13"/>
          <w:szCs w:val="13"/>
        </w:rPr>
        <w:t>21</w:t>
      </w:r>
      <w:r>
        <w:rPr>
          <w:rFonts w:cs="Times New Roman" w:hAnsi="Times New Roman" w:eastAsia="Times New Roman" w:ascii="Times New Roman"/>
          <w:color w:val="323232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23232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23232"/>
          <w:spacing w:val="-13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161616"/>
          <w:spacing w:val="0"/>
          <w:w w:val="65"/>
          <w:position w:val="0"/>
          <w:sz w:val="12"/>
          <w:szCs w:val="12"/>
        </w:rPr>
        <w:t>F</w:t>
      </w:r>
      <w:r>
        <w:rPr>
          <w:rFonts w:cs="Arial" w:hAnsi="Arial" w:eastAsia="Arial" w:ascii="Arial"/>
          <w:color w:val="161616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110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84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161616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99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23232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15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161616"/>
          <w:spacing w:val="0"/>
          <w:w w:val="115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9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101"/>
          <w:position w:val="0"/>
          <w:sz w:val="12"/>
          <w:szCs w:val="12"/>
        </w:rPr>
        <w:t>,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161616"/>
          <w:spacing w:val="0"/>
          <w:w w:val="10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161616"/>
          <w:spacing w:val="0"/>
          <w:w w:val="100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23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78"/>
          <w:position w:val="0"/>
          <w:sz w:val="12"/>
          <w:szCs w:val="12"/>
        </w:rPr>
        <w:t>Y</w:t>
      </w:r>
      <w:r>
        <w:rPr>
          <w:rFonts w:cs="Arial" w:hAnsi="Arial" w:eastAsia="Arial" w:ascii="Arial"/>
          <w:color w:val="323232"/>
          <w:spacing w:val="22"/>
          <w:w w:val="78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72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23232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99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83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161616"/>
          <w:spacing w:val="0"/>
          <w:w w:val="98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1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161616"/>
          <w:spacing w:val="0"/>
          <w:w w:val="10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Á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</w:t>
      </w:r>
      <w:r>
        <w:rPr>
          <w:rFonts w:cs="Arial" w:hAnsi="Arial" w:eastAsia="Arial" w:ascii="Arial"/>
          <w:color w:val="323232"/>
          <w:spacing w:val="19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88"/>
          <w:position w:val="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23232"/>
          <w:spacing w:val="0"/>
          <w:w w:val="110"/>
          <w:position w:val="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23232"/>
          <w:spacing w:val="0"/>
          <w:w w:val="118"/>
          <w:position w:val="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84848"/>
          <w:spacing w:val="0"/>
          <w:w w:val="88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23232"/>
          <w:spacing w:val="0"/>
          <w:w w:val="125"/>
          <w:position w:val="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23232"/>
          <w:spacing w:val="0"/>
          <w:w w:val="110"/>
          <w:position w:val="0"/>
          <w:sz w:val="13"/>
          <w:szCs w:val="13"/>
        </w:rPr>
        <w:t>70</w:t>
      </w:r>
      <w:r>
        <w:rPr>
          <w:rFonts w:cs="Times New Roman" w:hAnsi="Times New Roman" w:eastAsia="Times New Roman" w:ascii="Times New Roman"/>
          <w:color w:val="000000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25"/>
          <w:position w:val="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23232"/>
          <w:spacing w:val="0"/>
          <w:w w:val="110"/>
          <w:position w:val="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23232"/>
          <w:spacing w:val="14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96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411"/>
        <w:sectPr>
          <w:type w:val="continuous"/>
          <w:pgSz w:w="12300" w:h="15900"/>
          <w:pgMar w:top="1040" w:bottom="280" w:left="1260" w:right="1360"/>
        </w:sectPr>
      </w:pPr>
      <w:r>
        <w:rPr>
          <w:rFonts w:cs="Times New Roman" w:hAnsi="Times New Roman" w:eastAsia="Times New Roman" w:ascii="Times New Roman"/>
          <w:color w:val="161616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161616"/>
          <w:w w:val="118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161616"/>
          <w:w w:val="11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161616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161616"/>
          <w:spacing w:val="-13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23232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161616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161616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161616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161616"/>
          <w:spacing w:val="0"/>
          <w:w w:val="9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88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161616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161616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161616"/>
          <w:spacing w:val="0"/>
          <w:w w:val="99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161616"/>
          <w:spacing w:val="0"/>
          <w:w w:val="9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Y</w:t>
      </w:r>
      <w:r>
        <w:rPr>
          <w:rFonts w:cs="Arial" w:hAnsi="Arial" w:eastAsia="Arial" w:ascii="Arial"/>
          <w:color w:val="323232"/>
          <w:spacing w:val="-5"/>
          <w:w w:val="9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161616"/>
          <w:spacing w:val="0"/>
          <w:w w:val="93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161616"/>
          <w:spacing w:val="0"/>
          <w:w w:val="93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161616"/>
          <w:spacing w:val="0"/>
          <w:w w:val="93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161616"/>
          <w:spacing w:val="0"/>
          <w:w w:val="93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161616"/>
          <w:spacing w:val="0"/>
          <w:w w:val="93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161616"/>
          <w:spacing w:val="0"/>
          <w:w w:val="93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161616"/>
          <w:spacing w:val="0"/>
          <w:w w:val="93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23"/>
          <w:w w:val="9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83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83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21"/>
          <w:w w:val="8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77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23232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161616"/>
          <w:spacing w:val="0"/>
          <w:w w:val="84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161616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161616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102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161616"/>
          <w:spacing w:val="0"/>
          <w:w w:val="93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161616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161616"/>
          <w:spacing w:val="8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84848"/>
          <w:spacing w:val="0"/>
          <w:w w:val="100"/>
          <w:position w:val="-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-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23232"/>
          <w:spacing w:val="30"/>
          <w:w w:val="100"/>
          <w:position w:val="-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96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rFonts w:cs="Segoe UI" w:hAnsi="Segoe UI" w:eastAsia="Segoe UI" w:ascii="Segoe UI"/>
          <w:sz w:val="9"/>
          <w:szCs w:val="9"/>
        </w:rPr>
        <w:jc w:val="left"/>
        <w:spacing w:lineRule="exact" w:line="220"/>
        <w:ind w:left="253"/>
      </w:pPr>
      <w:r>
        <w:pict>
          <v:shape type="#_x0000_t202" style="position:absolute;margin-left:112.866pt;margin-top:-4.14681pt;width:89.0922pt;height:19.8307pt;mso-position-horizontal-relative:page;mso-position-vertical-relative:paragraph;z-index:-4018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7"/>
                      <w:szCs w:val="27"/>
                    </w:rPr>
                    <w:jc w:val="left"/>
                    <w:spacing w:lineRule="exact" w:line="380"/>
                    <w:ind w:right="-79"/>
                  </w:pPr>
                  <w:r>
                    <w:rPr>
                      <w:rFonts w:cs="Times New Roman" w:hAnsi="Times New Roman" w:eastAsia="Times New Roman" w:ascii="Times New Roman"/>
                      <w:color w:val="323232"/>
                      <w:w w:val="41"/>
                      <w:sz w:val="39"/>
                      <w:szCs w:val="39"/>
                    </w:rPr>
                    <w:t>ó</w:t>
                  </w:r>
                  <w:r>
                    <w:rPr>
                      <w:rFonts w:cs="Segoe UI" w:hAnsi="Segoe UI" w:eastAsia="Segoe UI" w:ascii="Segoe UI"/>
                      <w:color w:val="575757"/>
                      <w:w w:val="18"/>
                      <w:sz w:val="39"/>
                      <w:szCs w:val="39"/>
                    </w:rPr>
                    <w:t>�</w:t>
                  </w:r>
                  <w:r>
                    <w:rPr>
                      <w:rFonts w:cs="Times New Roman" w:hAnsi="Times New Roman" w:eastAsia="Times New Roman" w:ascii="Times New Roman"/>
                      <w:color w:val="6D6D6D"/>
                      <w:w w:val="60"/>
                      <w:sz w:val="39"/>
                      <w:szCs w:val="39"/>
                    </w:rPr>
                    <w:t>J</w:t>
                  </w:r>
                  <w:r>
                    <w:rPr>
                      <w:rFonts w:cs="Times New Roman" w:hAnsi="Times New Roman" w:eastAsia="Times New Roman" w:ascii="Times New Roman"/>
                      <w:color w:val="575757"/>
                      <w:w w:val="53"/>
                      <w:sz w:val="39"/>
                      <w:szCs w:val="39"/>
                    </w:rPr>
                    <w:t>i</w:t>
                  </w:r>
                  <w:r>
                    <w:rPr>
                      <w:rFonts w:cs="Times New Roman" w:hAnsi="Times New Roman" w:eastAsia="Times New Roman" w:ascii="Times New Roman"/>
                      <w:color w:val="C4C4C4"/>
                      <w:w w:val="14"/>
                      <w:sz w:val="39"/>
                      <w:szCs w:val="39"/>
                    </w:rPr>
                    <w:t>.</w:t>
                  </w:r>
                  <w:r>
                    <w:rPr>
                      <w:rFonts w:cs="Segoe UI" w:hAnsi="Segoe UI" w:eastAsia="Segoe UI" w:ascii="Segoe UI"/>
                      <w:color w:val="6D6D6D"/>
                      <w:w w:val="23"/>
                      <w:sz w:val="39"/>
                      <w:szCs w:val="39"/>
                    </w:rPr>
                    <w:t>�</w:t>
                  </w:r>
                  <w:r>
                    <w:rPr>
                      <w:rFonts w:cs="Times New Roman" w:hAnsi="Times New Roman" w:eastAsia="Times New Roman" w:ascii="Times New Roman"/>
                      <w:color w:val="6D6D6D"/>
                      <w:w w:val="155"/>
                      <w:sz w:val="39"/>
                      <w:szCs w:val="39"/>
                    </w:rPr>
                    <w:t>;</w:t>
                  </w:r>
                  <w:r>
                    <w:rPr>
                      <w:rFonts w:cs="Times New Roman" w:hAnsi="Times New Roman" w:eastAsia="Times New Roman" w:ascii="Times New Roman"/>
                      <w:color w:val="484848"/>
                      <w:w w:val="53"/>
                      <w:sz w:val="39"/>
                      <w:szCs w:val="39"/>
                    </w:rPr>
                    <w:t>s</w:t>
                  </w:r>
                  <w:r>
                    <w:rPr>
                      <w:rFonts w:cs="Times New Roman" w:hAnsi="Times New Roman" w:eastAsia="Times New Roman" w:ascii="Times New Roman"/>
                      <w:color w:val="484848"/>
                      <w:w w:val="100"/>
                      <w:sz w:val="39"/>
                      <w:szCs w:val="39"/>
                    </w:rPr>
                    <w:t>      </w:t>
                  </w:r>
                  <w:r>
                    <w:rPr>
                      <w:rFonts w:cs="Times New Roman" w:hAnsi="Times New Roman" w:eastAsia="Times New Roman" w:ascii="Times New Roman"/>
                      <w:color w:val="484848"/>
                      <w:spacing w:val="-39"/>
                      <w:w w:val="100"/>
                      <w:sz w:val="39"/>
                      <w:szCs w:val="39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484848"/>
                      <w:spacing w:val="0"/>
                      <w:w w:val="77"/>
                      <w:sz w:val="27"/>
                      <w:szCs w:val="27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575757"/>
                      <w:spacing w:val="0"/>
                      <w:w w:val="102"/>
                      <w:sz w:val="27"/>
                      <w:szCs w:val="27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323232"/>
                      <w:spacing w:val="0"/>
                      <w:w w:val="70"/>
                      <w:sz w:val="27"/>
                      <w:szCs w:val="27"/>
                    </w:rPr>
                    <w:t>:</w:t>
                  </w:r>
                  <w:r>
                    <w:rPr>
                      <w:rFonts w:cs="Times New Roman" w:hAnsi="Times New Roman" w:eastAsia="Times New Roman" w:ascii="Times New Roman"/>
                      <w:color w:val="575757"/>
                      <w:spacing w:val="0"/>
                      <w:w w:val="65"/>
                      <w:sz w:val="27"/>
                      <w:szCs w:val="27"/>
                    </w:rPr>
                    <w:t>"</w:t>
                  </w:r>
                  <w:r>
                    <w:rPr>
                      <w:rFonts w:cs="Times New Roman" w:hAnsi="Times New Roman" w:eastAsia="Times New Roman" w:ascii="Times New Roman"/>
                      <w:color w:val="323232"/>
                      <w:spacing w:val="0"/>
                      <w:w w:val="92"/>
                      <w:sz w:val="27"/>
                      <w:szCs w:val="27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484848"/>
                      <w:spacing w:val="14"/>
                      <w:w w:val="78"/>
                      <w:sz w:val="27"/>
                      <w:szCs w:val="27"/>
                    </w:rPr>
                    <w:t>,</w:t>
                  </w:r>
                  <w:r>
                    <w:rPr>
                      <w:rFonts w:cs="Times New Roman" w:hAnsi="Times New Roman" w:eastAsia="Times New Roman" w:ascii="Times New Roman"/>
                      <w:color w:val="323232"/>
                      <w:spacing w:val="0"/>
                      <w:w w:val="49"/>
                      <w:sz w:val="27"/>
                      <w:szCs w:val="27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161616"/>
                      <w:spacing w:val="0"/>
                      <w:w w:val="42"/>
                      <w:sz w:val="27"/>
                      <w:szCs w:val="27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161616"/>
                      <w:spacing w:val="0"/>
                      <w:w w:val="56"/>
                      <w:sz w:val="27"/>
                      <w:szCs w:val="27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27"/>
                      <w:szCs w:val="2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C4C4C4"/>
          <w:w w:val="61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color w:val="C4C4C4"/>
          <w:w w:val="3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C4C4C4"/>
          <w:w w:val="95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484848"/>
          <w:w w:val="12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323232"/>
          <w:w w:val="138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323232"/>
          <w:w w:val="100"/>
          <w:sz w:val="20"/>
          <w:szCs w:val="20"/>
        </w:rPr>
        <w:t>Í</w:t>
      </w:r>
      <w:r>
        <w:rPr>
          <w:rFonts w:cs="Times New Roman" w:hAnsi="Times New Roman" w:eastAsia="Times New Roman" w:ascii="Times New Roman"/>
          <w:color w:val="161616"/>
          <w:w w:val="7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61616"/>
          <w:w w:val="100"/>
          <w:sz w:val="20"/>
          <w:szCs w:val="20"/>
        </w:rPr>
        <w:t>                  </w:t>
      </w:r>
      <w:r>
        <w:rPr>
          <w:rFonts w:cs="Times New Roman" w:hAnsi="Times New Roman" w:eastAsia="Times New Roman" w:ascii="Times New Roman"/>
          <w:color w:val="161616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C4C4C4"/>
          <w:spacing w:val="0"/>
          <w:w w:val="57"/>
          <w:position w:val="2"/>
          <w:sz w:val="12"/>
          <w:szCs w:val="12"/>
        </w:rPr>
        <w:t>1</w:t>
      </w:r>
      <w:r>
        <w:rPr>
          <w:rFonts w:cs="Arial" w:hAnsi="Arial" w:eastAsia="Arial" w:ascii="Arial"/>
          <w:color w:val="6D6D6D"/>
          <w:spacing w:val="0"/>
          <w:w w:val="128"/>
          <w:position w:val="-5"/>
          <w:sz w:val="12"/>
          <w:szCs w:val="12"/>
        </w:rPr>
        <w:t>J</w:t>
      </w:r>
      <w:r>
        <w:rPr>
          <w:rFonts w:cs="Arial" w:hAnsi="Arial" w:eastAsia="Arial" w:ascii="Arial"/>
          <w:color w:val="484848"/>
          <w:spacing w:val="0"/>
          <w:w w:val="143"/>
          <w:position w:val="-5"/>
          <w:sz w:val="12"/>
          <w:szCs w:val="12"/>
        </w:rPr>
        <w:t>n</w:t>
      </w:r>
      <w:r>
        <w:rPr>
          <w:rFonts w:cs="Arial" w:hAnsi="Arial" w:eastAsia="Arial" w:ascii="Arial"/>
          <w:color w:val="6D6D6D"/>
          <w:spacing w:val="0"/>
          <w:w w:val="183"/>
          <w:position w:val="-5"/>
          <w:sz w:val="12"/>
          <w:szCs w:val="12"/>
        </w:rPr>
        <w:t>r'</w:t>
      </w:r>
      <w:r>
        <w:rPr>
          <w:rFonts w:cs="Arial" w:hAnsi="Arial" w:eastAsia="Arial" w:ascii="Arial"/>
          <w:color w:val="575757"/>
          <w:spacing w:val="0"/>
          <w:w w:val="110"/>
          <w:position w:val="-5"/>
          <w:sz w:val="12"/>
          <w:szCs w:val="12"/>
        </w:rPr>
        <w:t>t7</w:t>
      </w:r>
      <w:r>
        <w:rPr>
          <w:rFonts w:cs="Arial" w:hAnsi="Arial" w:eastAsia="Arial" w:ascii="Arial"/>
          <w:color w:val="323232"/>
          <w:spacing w:val="0"/>
          <w:w w:val="82"/>
          <w:position w:val="-5"/>
          <w:sz w:val="12"/>
          <w:szCs w:val="12"/>
        </w:rPr>
        <w:t>aj</w:t>
      </w:r>
      <w:r>
        <w:rPr>
          <w:rFonts w:cs="Arial" w:hAnsi="Arial" w:eastAsia="Arial" w:ascii="Arial"/>
          <w:color w:val="C4C4C4"/>
          <w:spacing w:val="0"/>
          <w:w w:val="28"/>
          <w:position w:val="-5"/>
          <w:sz w:val="12"/>
          <w:szCs w:val="12"/>
        </w:rPr>
        <w:t>_</w:t>
      </w:r>
      <w:r>
        <w:rPr>
          <w:rFonts w:cs="Arial" w:hAnsi="Arial" w:eastAsia="Arial" w:ascii="Arial"/>
          <w:color w:val="323232"/>
          <w:spacing w:val="0"/>
          <w:w w:val="66"/>
          <w:position w:val="-5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100"/>
          <w:position w:val="-5"/>
          <w:sz w:val="12"/>
          <w:szCs w:val="12"/>
        </w:rPr>
        <w:t>                </w:t>
      </w:r>
      <w:r>
        <w:rPr>
          <w:rFonts w:cs="Arial" w:hAnsi="Arial" w:eastAsia="Arial" w:ascii="Arial"/>
          <w:color w:val="323232"/>
          <w:spacing w:val="2"/>
          <w:w w:val="100"/>
          <w:position w:val="-5"/>
          <w:sz w:val="12"/>
          <w:szCs w:val="12"/>
        </w:rPr>
        <w:t> </w:t>
      </w:r>
      <w:r>
        <w:rPr>
          <w:rFonts w:cs="Segoe UI" w:hAnsi="Segoe UI" w:eastAsia="Segoe UI" w:ascii="Segoe UI"/>
          <w:color w:val="484848"/>
          <w:spacing w:val="0"/>
          <w:w w:val="38"/>
          <w:position w:val="-5"/>
          <w:sz w:val="12"/>
          <w:szCs w:val="12"/>
        </w:rPr>
        <w:t>�</w:t>
      </w:r>
      <w:r>
        <w:rPr>
          <w:rFonts w:cs="Arial" w:hAnsi="Arial" w:eastAsia="Arial" w:ascii="Arial"/>
          <w:color w:val="828282"/>
          <w:spacing w:val="0"/>
          <w:w w:val="288"/>
          <w:position w:val="-5"/>
          <w:sz w:val="12"/>
          <w:szCs w:val="12"/>
        </w:rPr>
        <w:t>,</w:t>
      </w:r>
      <w:r>
        <w:rPr>
          <w:rFonts w:cs="Arial" w:hAnsi="Arial" w:eastAsia="Arial" w:ascii="Arial"/>
          <w:color w:val="6D6D6D"/>
          <w:spacing w:val="0"/>
          <w:w w:val="216"/>
          <w:position w:val="-5"/>
          <w:sz w:val="12"/>
          <w:szCs w:val="12"/>
        </w:rPr>
        <w:t>r</w:t>
      </w:r>
      <w:r>
        <w:rPr>
          <w:rFonts w:cs="Segoe UI" w:hAnsi="Segoe UI" w:eastAsia="Segoe UI" w:ascii="Segoe UI"/>
          <w:color w:val="575757"/>
          <w:spacing w:val="0"/>
          <w:w w:val="43"/>
          <w:position w:val="-5"/>
          <w:sz w:val="12"/>
          <w:szCs w:val="12"/>
        </w:rPr>
        <w:t>�</w:t>
      </w:r>
      <w:r>
        <w:rPr>
          <w:rFonts w:cs="Arial" w:hAnsi="Arial" w:eastAsia="Arial" w:ascii="Arial"/>
          <w:color w:val="484848"/>
          <w:spacing w:val="0"/>
          <w:w w:val="118"/>
          <w:position w:val="-5"/>
          <w:sz w:val="12"/>
          <w:szCs w:val="12"/>
        </w:rPr>
        <w:t>Q</w:t>
      </w:r>
      <w:r>
        <w:rPr>
          <w:rFonts w:cs="Arial" w:hAnsi="Arial" w:eastAsia="Arial" w:ascii="Arial"/>
          <w:color w:val="484848"/>
          <w:spacing w:val="0"/>
          <w:w w:val="94"/>
          <w:position w:val="-5"/>
          <w:sz w:val="12"/>
          <w:szCs w:val="12"/>
        </w:rPr>
        <w:t>Ú</w:t>
      </w:r>
      <w:r>
        <w:rPr>
          <w:rFonts w:cs="Arial" w:hAnsi="Arial" w:eastAsia="Arial" w:ascii="Arial"/>
          <w:color w:val="161616"/>
          <w:spacing w:val="0"/>
          <w:w w:val="86"/>
          <w:position w:val="-5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126"/>
          <w:position w:val="-5"/>
          <w:sz w:val="12"/>
          <w:szCs w:val="12"/>
        </w:rPr>
        <w:t>V</w:t>
      </w:r>
      <w:r>
        <w:rPr>
          <w:rFonts w:cs="Arial" w:hAnsi="Arial" w:eastAsia="Arial" w:ascii="Arial"/>
          <w:color w:val="323232"/>
          <w:spacing w:val="0"/>
          <w:w w:val="90"/>
          <w:position w:val="-5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202"/>
          <w:position w:val="-5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90"/>
          <w:position w:val="-5"/>
          <w:sz w:val="12"/>
          <w:szCs w:val="12"/>
        </w:rPr>
        <w:t>É</w:t>
      </w:r>
      <w:r>
        <w:rPr>
          <w:rFonts w:cs="Arial" w:hAnsi="Arial" w:eastAsia="Arial" w:ascii="Arial"/>
          <w:color w:val="323232"/>
          <w:spacing w:val="0"/>
          <w:w w:val="94"/>
          <w:position w:val="-5"/>
          <w:sz w:val="12"/>
          <w:szCs w:val="12"/>
        </w:rPr>
        <w:t>NTÉ</w:t>
      </w:r>
      <w:r>
        <w:rPr>
          <w:rFonts w:cs="Arial" w:hAnsi="Arial" w:eastAsia="Arial" w:ascii="Arial"/>
          <w:color w:val="323232"/>
          <w:spacing w:val="0"/>
          <w:w w:val="136"/>
          <w:position w:val="-5"/>
          <w:sz w:val="12"/>
          <w:szCs w:val="12"/>
        </w:rPr>
        <w:t>s</w:t>
      </w:r>
      <w:r>
        <w:rPr>
          <w:rFonts w:cs="Arial" w:hAnsi="Arial" w:eastAsia="Arial" w:ascii="Arial"/>
          <w:color w:val="6D6D6D"/>
          <w:spacing w:val="0"/>
          <w:w w:val="375"/>
          <w:position w:val="-5"/>
          <w:sz w:val="12"/>
          <w:szCs w:val="12"/>
        </w:rPr>
        <w:t>Í</w:t>
      </w:r>
      <w:r>
        <w:rPr>
          <w:rFonts w:cs="Arial" w:hAnsi="Arial" w:eastAsia="Arial" w:ascii="Arial"/>
          <w:color w:val="6D6D6D"/>
          <w:spacing w:val="-9"/>
          <w:w w:val="100"/>
          <w:position w:val="-5"/>
          <w:sz w:val="12"/>
          <w:szCs w:val="12"/>
        </w:rPr>
        <w:t> </w:t>
      </w:r>
      <w:r>
        <w:rPr>
          <w:rFonts w:cs="Segoe UI" w:hAnsi="Segoe UI" w:eastAsia="Segoe UI" w:ascii="Segoe UI"/>
          <w:color w:val="323232"/>
          <w:spacing w:val="0"/>
          <w:w w:val="120"/>
          <w:position w:val="-5"/>
          <w:sz w:val="12"/>
          <w:szCs w:val="12"/>
        </w:rPr>
        <w:t>�</w:t>
      </w:r>
      <w:r>
        <w:rPr>
          <w:rFonts w:cs="Arial" w:hAnsi="Arial" w:eastAsia="Arial" w:ascii="Arial"/>
          <w:color w:val="161616"/>
          <w:spacing w:val="0"/>
          <w:w w:val="105"/>
          <w:position w:val="-5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82"/>
          <w:position w:val="-5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08"/>
          <w:position w:val="-5"/>
          <w:sz w:val="12"/>
          <w:szCs w:val="12"/>
        </w:rPr>
        <w:t>O</w:t>
      </w:r>
      <w:r>
        <w:rPr>
          <w:rFonts w:cs="Segoe UI" w:hAnsi="Segoe UI" w:eastAsia="Segoe UI" w:ascii="Segoe UI"/>
          <w:color w:val="6D6D6D"/>
          <w:spacing w:val="0"/>
          <w:w w:val="129"/>
          <w:position w:val="-5"/>
          <w:sz w:val="12"/>
          <w:szCs w:val="12"/>
        </w:rPr>
        <w:t>�</w:t>
      </w:r>
      <w:r>
        <w:rPr>
          <w:rFonts w:cs="Arial" w:hAnsi="Arial" w:eastAsia="Arial" w:ascii="Arial"/>
          <w:color w:val="575757"/>
          <w:spacing w:val="0"/>
          <w:w w:val="157"/>
          <w:position w:val="-5"/>
          <w:sz w:val="12"/>
          <w:szCs w:val="12"/>
        </w:rPr>
        <w:t>W</w:t>
      </w:r>
      <w:r>
        <w:rPr>
          <w:rFonts w:cs="Arial" w:hAnsi="Arial" w:eastAsia="Arial" w:ascii="Arial"/>
          <w:color w:val="484848"/>
          <w:spacing w:val="0"/>
          <w:w w:val="143"/>
          <w:position w:val="-5"/>
          <w:sz w:val="12"/>
          <w:szCs w:val="12"/>
        </w:rPr>
        <w:t>o</w:t>
      </w:r>
      <w:r>
        <w:rPr>
          <w:rFonts w:cs="Arial" w:hAnsi="Arial" w:eastAsia="Arial" w:ascii="Arial"/>
          <w:color w:val="484848"/>
          <w:spacing w:val="0"/>
          <w:w w:val="100"/>
          <w:position w:val="-5"/>
          <w:sz w:val="12"/>
          <w:szCs w:val="12"/>
        </w:rPr>
        <w:t> </w:t>
      </w:r>
      <w:r>
        <w:rPr>
          <w:rFonts w:cs="Arial" w:hAnsi="Arial" w:eastAsia="Arial" w:ascii="Arial"/>
          <w:color w:val="484848"/>
          <w:spacing w:val="-9"/>
          <w:w w:val="100"/>
          <w:position w:val="-5"/>
          <w:sz w:val="12"/>
          <w:szCs w:val="12"/>
        </w:rPr>
        <w:t> </w:t>
      </w:r>
      <w:r>
        <w:rPr>
          <w:rFonts w:cs="Arial" w:hAnsi="Arial" w:eastAsia="Arial" w:ascii="Arial"/>
          <w:color w:val="C4C4C4"/>
          <w:spacing w:val="0"/>
          <w:w w:val="72"/>
          <w:position w:val="-5"/>
          <w:sz w:val="9"/>
          <w:szCs w:val="9"/>
        </w:rPr>
        <w:t>i</w:t>
      </w:r>
      <w:r>
        <w:rPr>
          <w:rFonts w:cs="Segoe UI" w:hAnsi="Segoe UI" w:eastAsia="Segoe UI" w:ascii="Segoe UI"/>
          <w:color w:val="C4C4C4"/>
          <w:spacing w:val="0"/>
          <w:w w:val="74"/>
          <w:position w:val="-5"/>
          <w:sz w:val="9"/>
          <w:szCs w:val="9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Arial" w:hAnsi="Arial" w:eastAsia="Arial" w:ascii="Arial"/>
          <w:sz w:val="9"/>
          <w:szCs w:val="9"/>
        </w:rPr>
        <w:jc w:val="left"/>
        <w:spacing w:lineRule="exact" w:line="100"/>
        <w:ind w:left="464" w:right="-41"/>
      </w:pPr>
      <w:r>
        <w:rPr>
          <w:rFonts w:cs="Arial" w:hAnsi="Arial" w:eastAsia="Arial" w:ascii="Arial"/>
          <w:i/>
          <w:color w:val="B6B6B6"/>
          <w:spacing w:val="0"/>
          <w:w w:val="100"/>
          <w:sz w:val="9"/>
          <w:szCs w:val="9"/>
        </w:rPr>
        <w:t>'</w:t>
      </w:r>
      <w:r>
        <w:rPr>
          <w:rFonts w:cs="Arial" w:hAnsi="Arial" w:eastAsia="Arial" w:ascii="Arial"/>
          <w:i/>
          <w:color w:val="B6B6B6"/>
          <w:spacing w:val="0"/>
          <w:w w:val="100"/>
          <w:sz w:val="9"/>
          <w:szCs w:val="9"/>
        </w:rPr>
        <w:t>        </w:t>
      </w:r>
      <w:r>
        <w:rPr>
          <w:rFonts w:cs="Arial" w:hAnsi="Arial" w:eastAsia="Arial" w:ascii="Arial"/>
          <w:i/>
          <w:color w:val="B6B6B6"/>
          <w:spacing w:val="13"/>
          <w:w w:val="100"/>
          <w:sz w:val="9"/>
          <w:szCs w:val="9"/>
        </w:rPr>
        <w:t> </w:t>
      </w:r>
      <w:r>
        <w:rPr>
          <w:rFonts w:cs="Arial" w:hAnsi="Arial" w:eastAsia="Arial" w:ascii="Arial"/>
          <w:i/>
          <w:color w:val="C4C4C4"/>
          <w:spacing w:val="0"/>
          <w:w w:val="105"/>
          <w:sz w:val="9"/>
          <w:szCs w:val="9"/>
        </w:rPr>
        <w:t>"</w:t>
      </w:r>
      <w:r>
        <w:rPr>
          <w:rFonts w:cs="Arial" w:hAnsi="Arial" w:eastAsia="Arial" w:ascii="Arial"/>
          <w:i/>
          <w:color w:val="C4C4C4"/>
          <w:spacing w:val="0"/>
          <w:w w:val="96"/>
          <w:sz w:val="9"/>
          <w:szCs w:val="9"/>
        </w:rPr>
        <w:t>\</w:t>
      </w:r>
      <w:r>
        <w:rPr>
          <w:rFonts w:cs="Arial" w:hAnsi="Arial" w:eastAsia="Arial" w:ascii="Arial"/>
          <w:i/>
          <w:color w:val="B6B6B6"/>
          <w:spacing w:val="0"/>
          <w:w w:val="134"/>
          <w:sz w:val="9"/>
          <w:szCs w:val="9"/>
        </w:rPr>
        <w:t>,</w:t>
      </w:r>
      <w:r>
        <w:rPr>
          <w:rFonts w:cs="Arial" w:hAnsi="Arial" w:eastAsia="Arial" w:ascii="Arial"/>
          <w:i/>
          <w:color w:val="C4C4C4"/>
          <w:spacing w:val="0"/>
          <w:w w:val="211"/>
          <w:sz w:val="9"/>
          <w:szCs w:val="9"/>
        </w:rPr>
        <w:t>:</w:t>
      </w:r>
      <w:r>
        <w:rPr>
          <w:rFonts w:cs="Arial" w:hAnsi="Arial" w:eastAsia="Arial" w:ascii="Arial"/>
          <w:i/>
          <w:color w:val="C4C4C4"/>
          <w:spacing w:val="0"/>
          <w:w w:val="128"/>
          <w:sz w:val="9"/>
          <w:szCs w:val="9"/>
        </w:rPr>
        <w:t>i:</w:t>
      </w:r>
      <w:r>
        <w:rPr>
          <w:rFonts w:cs="Arial" w:hAnsi="Arial" w:eastAsia="Arial" w:ascii="Arial"/>
          <w:i/>
          <w:color w:val="C4C4C4"/>
          <w:spacing w:val="0"/>
          <w:w w:val="100"/>
          <w:sz w:val="9"/>
          <w:szCs w:val="9"/>
        </w:rPr>
        <w:t>                     </w:t>
      </w:r>
      <w:r>
        <w:rPr>
          <w:rFonts w:cs="Arial" w:hAnsi="Arial" w:eastAsia="Arial" w:ascii="Arial"/>
          <w:i/>
          <w:color w:val="C4C4C4"/>
          <w:spacing w:val="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A4A4A4"/>
          <w:spacing w:val="0"/>
          <w:w w:val="133"/>
          <w:sz w:val="8"/>
          <w:szCs w:val="8"/>
        </w:rPr>
        <w:t>'</w:t>
      </w:r>
      <w:r>
        <w:rPr>
          <w:rFonts w:cs="Times New Roman" w:hAnsi="Times New Roman" w:eastAsia="Times New Roman" w:ascii="Times New Roman"/>
          <w:color w:val="A4A4A4"/>
          <w:spacing w:val="0"/>
          <w:w w:val="48"/>
          <w:sz w:val="8"/>
          <w:szCs w:val="8"/>
        </w:rPr>
        <w:t>,.</w:t>
      </w:r>
      <w:r>
        <w:rPr>
          <w:rFonts w:cs="Times New Roman" w:hAnsi="Times New Roman" w:eastAsia="Times New Roman" w:ascii="Times New Roman"/>
          <w:color w:val="A4A4A4"/>
          <w:spacing w:val="0"/>
          <w:w w:val="100"/>
          <w:sz w:val="8"/>
          <w:szCs w:val="8"/>
        </w:rPr>
        <w:t>                    </w:t>
      </w:r>
      <w:r>
        <w:rPr>
          <w:rFonts w:cs="Times New Roman" w:hAnsi="Times New Roman" w:eastAsia="Times New Roman" w:ascii="Times New Roman"/>
          <w:color w:val="A4A4A4"/>
          <w:spacing w:val="7"/>
          <w:w w:val="100"/>
          <w:sz w:val="8"/>
          <w:szCs w:val="8"/>
        </w:rPr>
        <w:t> </w:t>
      </w:r>
      <w:r>
        <w:rPr>
          <w:rFonts w:cs="Segoe UI" w:hAnsi="Segoe UI" w:eastAsia="Segoe UI" w:ascii="Segoe UI"/>
          <w:color w:val="B6B6B6"/>
          <w:spacing w:val="0"/>
          <w:w w:val="38"/>
          <w:sz w:val="8"/>
          <w:szCs w:val="8"/>
        </w:rPr>
        <w:t>�</w:t>
      </w:r>
      <w:r>
        <w:rPr>
          <w:rFonts w:cs="Segoe UI" w:hAnsi="Segoe UI" w:eastAsia="Segoe UI" w:ascii="Segoe UI"/>
          <w:color w:val="B6B6B6"/>
          <w:spacing w:val="0"/>
          <w:w w:val="38"/>
          <w:sz w:val="8"/>
          <w:szCs w:val="8"/>
        </w:rPr>
        <w:t>                                                    </w:t>
      </w:r>
      <w:r>
        <w:rPr>
          <w:rFonts w:cs="Segoe UI" w:hAnsi="Segoe UI" w:eastAsia="Segoe UI" w:ascii="Segoe UI"/>
          <w:color w:val="B6B6B6"/>
          <w:spacing w:val="2"/>
          <w:w w:val="38"/>
          <w:sz w:val="8"/>
          <w:szCs w:val="8"/>
        </w:rPr>
        <w:t> </w:t>
      </w:r>
      <w:r>
        <w:rPr>
          <w:rFonts w:cs="Segoe UI" w:hAnsi="Segoe UI" w:eastAsia="Segoe UI" w:ascii="Segoe UI"/>
          <w:color w:val="C4C4C4"/>
          <w:spacing w:val="0"/>
          <w:w w:val="148"/>
          <w:sz w:val="8"/>
          <w:szCs w:val="8"/>
        </w:rPr>
        <w:t>�</w:t>
      </w:r>
      <w:r>
        <w:rPr>
          <w:rFonts w:cs="Times New Roman" w:hAnsi="Times New Roman" w:eastAsia="Times New Roman" w:ascii="Times New Roman"/>
          <w:color w:val="C4C4C4"/>
          <w:spacing w:val="0"/>
          <w:w w:val="99"/>
          <w:sz w:val="8"/>
          <w:szCs w:val="8"/>
        </w:rPr>
        <w:t>Y</w:t>
      </w:r>
      <w:r>
        <w:rPr>
          <w:rFonts w:cs="Times New Roman" w:hAnsi="Times New Roman" w:eastAsia="Times New Roman" w:ascii="Times New Roman"/>
          <w:color w:val="C4C4C4"/>
          <w:spacing w:val="0"/>
          <w:w w:val="116"/>
          <w:sz w:val="8"/>
          <w:szCs w:val="8"/>
        </w:rPr>
        <w:t>Y</w:t>
      </w:r>
      <w:r>
        <w:rPr>
          <w:rFonts w:cs="Times New Roman" w:hAnsi="Times New Roman" w:eastAsia="Times New Roman" w:ascii="Times New Roman"/>
          <w:color w:val="C4C4C4"/>
          <w:spacing w:val="0"/>
          <w:w w:val="118"/>
          <w:sz w:val="8"/>
          <w:szCs w:val="8"/>
        </w:rPr>
        <w:t>L</w:t>
      </w:r>
      <w:r>
        <w:rPr>
          <w:rFonts w:cs="Times New Roman" w:hAnsi="Times New Roman" w:eastAsia="Times New Roman" w:ascii="Times New Roman"/>
          <w:color w:val="C4C4C4"/>
          <w:spacing w:val="0"/>
          <w:w w:val="108"/>
          <w:sz w:val="8"/>
          <w:szCs w:val="8"/>
        </w:rPr>
        <w:t>;</w:t>
      </w:r>
      <w:r>
        <w:rPr>
          <w:rFonts w:cs="Times New Roman" w:hAnsi="Times New Roman" w:eastAsia="Times New Roman" w:ascii="Times New Roman"/>
          <w:color w:val="C4C4C4"/>
          <w:spacing w:val="0"/>
          <w:w w:val="72"/>
          <w:sz w:val="8"/>
          <w:szCs w:val="8"/>
        </w:rPr>
        <w:t>,</w:t>
      </w:r>
      <w:r>
        <w:rPr>
          <w:rFonts w:cs="Times New Roman" w:hAnsi="Times New Roman" w:eastAsia="Times New Roman" w:ascii="Times New Roman"/>
          <w:color w:val="C4C4C4"/>
          <w:spacing w:val="0"/>
          <w:w w:val="100"/>
          <w:sz w:val="8"/>
          <w:szCs w:val="8"/>
        </w:rPr>
        <w:t>                                     </w:t>
      </w:r>
      <w:r>
        <w:rPr>
          <w:rFonts w:cs="Times New Roman" w:hAnsi="Times New Roman" w:eastAsia="Times New Roman" w:ascii="Times New Roman"/>
          <w:color w:val="C4C4C4"/>
          <w:spacing w:val="-6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121"/>
          <w:sz w:val="8"/>
          <w:szCs w:val="8"/>
        </w:rPr>
        <w:t>'</w:t>
      </w:r>
      <w:r>
        <w:rPr>
          <w:rFonts w:cs="Times New Roman" w:hAnsi="Times New Roman" w:eastAsia="Times New Roman" w:ascii="Times New Roman"/>
          <w:color w:val="C4C4C4"/>
          <w:spacing w:val="0"/>
          <w:w w:val="121"/>
          <w:sz w:val="8"/>
          <w:szCs w:val="8"/>
        </w:rPr>
        <w:t>"</w:t>
      </w:r>
      <w:r>
        <w:rPr>
          <w:rFonts w:cs="Times New Roman" w:hAnsi="Times New Roman" w:eastAsia="Times New Roman" w:ascii="Times New Roman"/>
          <w:color w:val="C4C4C4"/>
          <w:spacing w:val="0"/>
          <w:w w:val="121"/>
          <w:sz w:val="8"/>
          <w:szCs w:val="8"/>
        </w:rPr>
        <w:t>   </w:t>
      </w:r>
      <w:r>
        <w:rPr>
          <w:rFonts w:cs="Times New Roman" w:hAnsi="Times New Roman" w:eastAsia="Times New Roman" w:ascii="Times New Roman"/>
          <w:color w:val="C4C4C4"/>
          <w:spacing w:val="19"/>
          <w:w w:val="12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A4A4A4"/>
          <w:spacing w:val="0"/>
          <w:w w:val="100"/>
          <w:sz w:val="8"/>
          <w:szCs w:val="8"/>
        </w:rPr>
        <w:t>:</w:t>
      </w:r>
      <w:r>
        <w:rPr>
          <w:rFonts w:cs="Times New Roman" w:hAnsi="Times New Roman" w:eastAsia="Times New Roman" w:ascii="Times New Roman"/>
          <w:color w:val="A4A4A4"/>
          <w:spacing w:val="0"/>
          <w:w w:val="100"/>
          <w:sz w:val="8"/>
          <w:szCs w:val="8"/>
        </w:rPr>
        <w:t>   </w:t>
      </w:r>
      <w:r>
        <w:rPr>
          <w:rFonts w:cs="Times New Roman" w:hAnsi="Times New Roman" w:eastAsia="Times New Roman" w:ascii="Times New Roman"/>
          <w:color w:val="A4A4A4"/>
          <w:spacing w:val="13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133"/>
          <w:sz w:val="8"/>
          <w:szCs w:val="8"/>
        </w:rPr>
        <w:t>'</w:t>
      </w:r>
      <w:r>
        <w:rPr>
          <w:rFonts w:cs="Times New Roman" w:hAnsi="Times New Roman" w:eastAsia="Times New Roman" w:ascii="Times New Roman"/>
          <w:color w:val="C4C4C4"/>
          <w:spacing w:val="0"/>
          <w:w w:val="87"/>
          <w:sz w:val="8"/>
          <w:szCs w:val="8"/>
        </w:rPr>
        <w:t>}</w:t>
      </w:r>
      <w:r>
        <w:rPr>
          <w:rFonts w:cs="Times New Roman" w:hAnsi="Times New Roman" w:eastAsia="Times New Roman" w:ascii="Times New Roman"/>
          <w:color w:val="C4C4C4"/>
          <w:spacing w:val="0"/>
          <w:w w:val="100"/>
          <w:sz w:val="8"/>
          <w:szCs w:val="8"/>
        </w:rPr>
        <w:t>    </w:t>
      </w:r>
      <w:r>
        <w:rPr>
          <w:rFonts w:cs="Times New Roman" w:hAnsi="Times New Roman" w:eastAsia="Times New Roman" w:ascii="Times New Roman"/>
          <w:color w:val="C4C4C4"/>
          <w:spacing w:val="6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184"/>
          <w:sz w:val="8"/>
          <w:szCs w:val="8"/>
        </w:rPr>
        <w:t>ij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184"/>
          <w:sz w:val="8"/>
          <w:szCs w:val="8"/>
        </w:rPr>
        <w:t>                  </w:t>
      </w:r>
      <w:r>
        <w:rPr>
          <w:rFonts w:cs="Times New Roman" w:hAnsi="Times New Roman" w:eastAsia="Times New Roman" w:ascii="Times New Roman"/>
          <w:i/>
          <w:color w:val="C4C4C4"/>
          <w:spacing w:val="36"/>
          <w:w w:val="184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96"/>
          <w:sz w:val="8"/>
          <w:szCs w:val="8"/>
        </w:rPr>
        <w:t>,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169"/>
          <w:sz w:val="8"/>
          <w:szCs w:val="8"/>
        </w:rPr>
        <w:t>'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100"/>
          <w:sz w:val="8"/>
          <w:szCs w:val="8"/>
        </w:rPr>
        <w:t>                            </w:t>
      </w:r>
      <w:r>
        <w:rPr>
          <w:rFonts w:cs="Times New Roman" w:hAnsi="Times New Roman" w:eastAsia="Times New Roman" w:ascii="Times New Roman"/>
          <w:i/>
          <w:color w:val="C4C4C4"/>
          <w:spacing w:val="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C4C4C4"/>
          <w:spacing w:val="0"/>
          <w:w w:val="96"/>
          <w:position w:val="1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C4C4C4"/>
          <w:spacing w:val="0"/>
          <w:w w:val="57"/>
          <w:position w:val="1"/>
          <w:sz w:val="12"/>
          <w:szCs w:val="12"/>
        </w:rPr>
        <w:t>;</w:t>
      </w:r>
      <w:r>
        <w:rPr>
          <w:rFonts w:cs="Times New Roman" w:hAnsi="Times New Roman" w:eastAsia="Times New Roman" w:ascii="Times New Roman"/>
          <w:color w:val="C4C4C4"/>
          <w:spacing w:val="0"/>
          <w:w w:val="32"/>
          <w:position w:val="1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128"/>
          <w:position w:val="1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C4C4C4"/>
          <w:spacing w:val="0"/>
          <w:w w:val="160"/>
          <w:position w:val="1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C4C4C4"/>
          <w:spacing w:val="0"/>
          <w:w w:val="64"/>
          <w:position w:val="1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192"/>
          <w:position w:val="1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C4C4C4"/>
          <w:spacing w:val="0"/>
          <w:w w:val="100"/>
          <w:position w:val="1"/>
          <w:sz w:val="12"/>
          <w:szCs w:val="12"/>
        </w:rPr>
        <w:t>        </w:t>
      </w:r>
      <w:r>
        <w:rPr>
          <w:rFonts w:cs="Arial" w:hAnsi="Arial" w:eastAsia="Arial" w:ascii="Arial"/>
          <w:color w:val="C4C4C4"/>
          <w:spacing w:val="0"/>
          <w:w w:val="121"/>
          <w:position w:val="0"/>
          <w:sz w:val="9"/>
          <w:szCs w:val="9"/>
        </w:rPr>
        <w:t>•</w:t>
      </w:r>
      <w:r>
        <w:rPr>
          <w:rFonts w:cs="Arial" w:hAnsi="Arial" w:eastAsia="Arial" w:ascii="Arial"/>
          <w:color w:val="C4C4C4"/>
          <w:spacing w:val="0"/>
          <w:w w:val="48"/>
          <w:position w:val="0"/>
          <w:sz w:val="9"/>
          <w:szCs w:val="9"/>
        </w:rPr>
        <w:t>·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21"/>
          <w:szCs w:val="21"/>
        </w:rPr>
        <w:jc w:val="left"/>
        <w:spacing w:before="8" w:lineRule="exact" w:line="220"/>
      </w:pPr>
      <w:r>
        <w:br w:type="column"/>
      </w:r>
      <w:r>
        <w:rPr>
          <w:rFonts w:cs="Times New Roman" w:hAnsi="Times New Roman" w:eastAsia="Times New Roman" w:ascii="Times New Roman"/>
          <w:color w:val="C4C4C4"/>
          <w:w w:val="57"/>
          <w:position w:val="-1"/>
          <w:sz w:val="10"/>
          <w:szCs w:val="10"/>
        </w:rPr>
        <w:t>-</w:t>
      </w:r>
      <w:r>
        <w:rPr>
          <w:rFonts w:cs="Times New Roman" w:hAnsi="Times New Roman" w:eastAsia="Times New Roman" w:ascii="Times New Roman"/>
          <w:color w:val="C4C4C4"/>
          <w:spacing w:val="5"/>
          <w:w w:val="138"/>
          <w:position w:val="-1"/>
          <w:sz w:val="10"/>
          <w:szCs w:val="10"/>
        </w:rPr>
        <w:t>:</w:t>
      </w:r>
      <w:r>
        <w:rPr>
          <w:rFonts w:cs="Arial" w:hAnsi="Arial" w:eastAsia="Arial" w:ascii="Arial"/>
          <w:i/>
          <w:color w:val="B6B6B6"/>
          <w:spacing w:val="0"/>
          <w:w w:val="30"/>
          <w:position w:val="-1"/>
          <w:sz w:val="14"/>
          <w:szCs w:val="14"/>
        </w:rPr>
        <w:t>-</w:t>
      </w:r>
      <w:r>
        <w:rPr>
          <w:rFonts w:cs="Arial" w:hAnsi="Arial" w:eastAsia="Arial" w:ascii="Arial"/>
          <w:i/>
          <w:color w:val="B6B6B6"/>
          <w:spacing w:val="0"/>
          <w:w w:val="123"/>
          <w:position w:val="-1"/>
          <w:sz w:val="14"/>
          <w:szCs w:val="14"/>
        </w:rPr>
        <w:t>.</w:t>
      </w:r>
      <w:r>
        <w:rPr>
          <w:rFonts w:cs="Arial" w:hAnsi="Arial" w:eastAsia="Arial" w:ascii="Arial"/>
          <w:i/>
          <w:color w:val="B6B6B6"/>
          <w:spacing w:val="0"/>
          <w:w w:val="100"/>
          <w:position w:val="-1"/>
          <w:sz w:val="14"/>
          <w:szCs w:val="14"/>
        </w:rPr>
        <w:t>                               </w:t>
      </w:r>
      <w:r>
        <w:rPr>
          <w:rFonts w:cs="Arial" w:hAnsi="Arial" w:eastAsia="Arial" w:ascii="Arial"/>
          <w:i/>
          <w:color w:val="B6B6B6"/>
          <w:spacing w:val="17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C4C4C4"/>
          <w:spacing w:val="0"/>
          <w:w w:val="238"/>
          <w:position w:val="1"/>
          <w:sz w:val="4"/>
          <w:szCs w:val="4"/>
        </w:rPr>
        <w:t>,</w:t>
      </w:r>
      <w:r>
        <w:rPr>
          <w:rFonts w:cs="Arial" w:hAnsi="Arial" w:eastAsia="Arial" w:ascii="Arial"/>
          <w:color w:val="C4C4C4"/>
          <w:spacing w:val="0"/>
          <w:w w:val="238"/>
          <w:position w:val="1"/>
          <w:sz w:val="4"/>
          <w:szCs w:val="4"/>
        </w:rPr>
        <w:t>,</w:t>
      </w:r>
      <w:r>
        <w:rPr>
          <w:rFonts w:cs="Arial" w:hAnsi="Arial" w:eastAsia="Arial" w:ascii="Arial"/>
          <w:color w:val="C4C4C4"/>
          <w:spacing w:val="17"/>
          <w:w w:val="238"/>
          <w:position w:val="1"/>
          <w:sz w:val="4"/>
          <w:szCs w:val="4"/>
        </w:rPr>
        <w:t> </w:t>
      </w:r>
      <w:r>
        <w:rPr>
          <w:rFonts w:cs="Arial" w:hAnsi="Arial" w:eastAsia="Arial" w:ascii="Arial"/>
          <w:color w:val="C4C4C4"/>
          <w:spacing w:val="0"/>
          <w:w w:val="61"/>
          <w:position w:val="1"/>
          <w:sz w:val="4"/>
          <w:szCs w:val="4"/>
        </w:rPr>
        <w:t>&lt;</w:t>
      </w:r>
      <w:r>
        <w:rPr>
          <w:rFonts w:cs="Arial" w:hAnsi="Arial" w:eastAsia="Arial" w:ascii="Arial"/>
          <w:color w:val="C4C4C4"/>
          <w:spacing w:val="0"/>
          <w:w w:val="61"/>
          <w:position w:val="1"/>
          <w:sz w:val="4"/>
          <w:szCs w:val="4"/>
        </w:rPr>
        <w:t>              </w:t>
      </w:r>
      <w:r>
        <w:rPr>
          <w:rFonts w:cs="Arial" w:hAnsi="Arial" w:eastAsia="Arial" w:ascii="Arial"/>
          <w:color w:val="C4C4C4"/>
          <w:spacing w:val="4"/>
          <w:w w:val="61"/>
          <w:position w:val="1"/>
          <w:sz w:val="4"/>
          <w:szCs w:val="4"/>
        </w:rPr>
        <w:t> </w:t>
      </w:r>
      <w:r>
        <w:rPr>
          <w:rFonts w:cs="Arial" w:hAnsi="Arial" w:eastAsia="Arial" w:ascii="Arial"/>
          <w:color w:val="C4C4C4"/>
          <w:spacing w:val="0"/>
          <w:w w:val="64"/>
          <w:position w:val="1"/>
          <w:sz w:val="9"/>
          <w:szCs w:val="9"/>
        </w:rPr>
        <w:t>-</w:t>
      </w:r>
      <w:r>
        <w:rPr>
          <w:rFonts w:cs="Segoe UI" w:hAnsi="Segoe UI" w:eastAsia="Segoe UI" w:ascii="Segoe UI"/>
          <w:color w:val="C4C4C4"/>
          <w:spacing w:val="0"/>
          <w:w w:val="40"/>
          <w:position w:val="1"/>
          <w:sz w:val="9"/>
          <w:szCs w:val="9"/>
        </w:rPr>
        <w:t>�</w:t>
      </w:r>
      <w:r>
        <w:rPr>
          <w:rFonts w:cs="Arial" w:hAnsi="Arial" w:eastAsia="Arial" w:ascii="Arial"/>
          <w:color w:val="C4C4C4"/>
          <w:spacing w:val="0"/>
          <w:w w:val="192"/>
          <w:position w:val="1"/>
          <w:sz w:val="9"/>
          <w:szCs w:val="9"/>
        </w:rPr>
        <w:t>t</w:t>
      </w:r>
      <w:r>
        <w:rPr>
          <w:rFonts w:cs="Arial" w:hAnsi="Arial" w:eastAsia="Arial" w:ascii="Arial"/>
          <w:color w:val="C4C4C4"/>
          <w:spacing w:val="0"/>
          <w:w w:val="168"/>
          <w:position w:val="1"/>
          <w:sz w:val="9"/>
          <w:szCs w:val="9"/>
        </w:rPr>
        <w:t>'</w:t>
      </w:r>
      <w:r>
        <w:rPr>
          <w:rFonts w:cs="Arial" w:hAnsi="Arial" w:eastAsia="Arial" w:ascii="Arial"/>
          <w:color w:val="C4C4C4"/>
          <w:spacing w:val="0"/>
          <w:w w:val="77"/>
          <w:position w:val="1"/>
          <w:sz w:val="9"/>
          <w:szCs w:val="9"/>
        </w:rPr>
        <w:t>,</w:t>
      </w:r>
      <w:r>
        <w:rPr>
          <w:rFonts w:cs="Arial" w:hAnsi="Arial" w:eastAsia="Arial" w:ascii="Arial"/>
          <w:color w:val="C4C4C4"/>
          <w:spacing w:val="0"/>
          <w:w w:val="100"/>
          <w:position w:val="1"/>
          <w:sz w:val="9"/>
          <w:szCs w:val="9"/>
        </w:rPr>
        <w:t>            </w:t>
      </w:r>
      <w:r>
        <w:rPr>
          <w:rFonts w:cs="Arial" w:hAnsi="Arial" w:eastAsia="Arial" w:ascii="Arial"/>
          <w:color w:val="C4C4C4"/>
          <w:spacing w:val="-12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A4A4A4"/>
          <w:spacing w:val="0"/>
          <w:w w:val="74"/>
          <w:position w:val="-1"/>
          <w:sz w:val="7"/>
          <w:szCs w:val="7"/>
        </w:rPr>
        <w:t>,</w:t>
      </w:r>
      <w:r>
        <w:rPr>
          <w:rFonts w:cs="Arial" w:hAnsi="Arial" w:eastAsia="Arial" w:ascii="Arial"/>
          <w:color w:val="A4A4A4"/>
          <w:spacing w:val="0"/>
          <w:w w:val="74"/>
          <w:position w:val="-1"/>
          <w:sz w:val="7"/>
          <w:szCs w:val="7"/>
        </w:rPr>
        <w:t>     </w:t>
      </w:r>
      <w:r>
        <w:rPr>
          <w:rFonts w:cs="Arial" w:hAnsi="Arial" w:eastAsia="Arial" w:ascii="Arial"/>
          <w:color w:val="A4A4A4"/>
          <w:spacing w:val="5"/>
          <w:w w:val="74"/>
          <w:position w:val="-1"/>
          <w:sz w:val="7"/>
          <w:szCs w:val="7"/>
        </w:rPr>
        <w:t> 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27"/>
          <w:position w:val="-1"/>
          <w:sz w:val="21"/>
          <w:szCs w:val="21"/>
        </w:rPr>
        <w:t>: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75"/>
          <w:position w:val="-1"/>
          <w:sz w:val="21"/>
          <w:szCs w:val="21"/>
        </w:rPr>
        <w:t>:</w:t>
      </w:r>
      <w:r>
        <w:rPr>
          <w:rFonts w:cs="Times New Roman" w:hAnsi="Times New Roman" w:eastAsia="Times New Roman" w:ascii="Times New Roman"/>
          <w:i/>
          <w:color w:val="C4C4C4"/>
          <w:spacing w:val="0"/>
          <w:w w:val="27"/>
          <w:position w:val="-1"/>
          <w:sz w:val="21"/>
          <w:szCs w:val="21"/>
        </w:rPr>
        <w:t>,</w:t>
      </w:r>
      <w:r>
        <w:rPr>
          <w:rFonts w:cs="Times New Roman" w:hAnsi="Times New Roman" w:eastAsia="Times New Roman" w:ascii="Times New Roman"/>
          <w:i/>
          <w:color w:val="A4A4A4"/>
          <w:spacing w:val="0"/>
          <w:w w:val="54"/>
          <w:position w:val="-1"/>
          <w:sz w:val="21"/>
          <w:szCs w:val="21"/>
        </w:rPr>
        <w:t>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20"/>
        <w:ind w:left="2051"/>
        <w:sectPr>
          <w:type w:val="continuous"/>
          <w:pgSz w:w="12300" w:h="15900"/>
          <w:pgMar w:top="1040" w:bottom="280" w:left="1260" w:right="1360"/>
          <w:cols w:num="2" w:equalWidth="off">
            <w:col w:w="5901" w:space="340"/>
            <w:col w:w="3439"/>
          </w:cols>
        </w:sectPr>
      </w:pPr>
      <w:r>
        <w:rPr>
          <w:rFonts w:cs="Times New Roman" w:hAnsi="Times New Roman" w:eastAsia="Times New Roman" w:ascii="Times New Roman"/>
          <w:color w:val="323232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sz w:val="13"/>
          <w:szCs w:val="13"/>
        </w:rPr>
        <w:t>                     </w:t>
      </w:r>
      <w:r>
        <w:rPr>
          <w:rFonts w:cs="Times New Roman" w:hAnsi="Times New Roman" w:eastAsia="Times New Roman" w:ascii="Times New Roman"/>
          <w:color w:val="323232"/>
          <w:spacing w:val="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84848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14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2"/>
          <w:szCs w:val="12"/>
        </w:rPr>
        <w:jc w:val="left"/>
        <w:spacing w:before="10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6"/>
      </w:pPr>
      <w:r>
        <w:rPr>
          <w:rFonts w:cs="Times New Roman" w:hAnsi="Times New Roman" w:eastAsia="Times New Roman" w:ascii="Times New Roman"/>
          <w:color w:val="323232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0"/>
          <w:position w:val="1"/>
          <w:sz w:val="13"/>
          <w:szCs w:val="13"/>
        </w:rPr>
        <w:t>221</w:t>
      </w:r>
      <w:r>
        <w:rPr>
          <w:rFonts w:cs="Times New Roman" w:hAnsi="Times New Roman" w:eastAsia="Times New Roman" w:ascii="Times New Roman"/>
          <w:color w:val="323232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23232"/>
          <w:spacing w:val="-8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23232"/>
          <w:spacing w:val="0"/>
          <w:w w:val="83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484848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23232"/>
          <w:spacing w:val="0"/>
          <w:w w:val="99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161616"/>
          <w:spacing w:val="0"/>
          <w:w w:val="124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323232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18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72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23232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2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323232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1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12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23"/>
          <w:w w:val="9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6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101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23232"/>
          <w:spacing w:val="0"/>
          <w:w w:val="98"/>
          <w:position w:val="0"/>
          <w:sz w:val="12"/>
          <w:szCs w:val="12"/>
        </w:rPr>
        <w:t>Z</w:t>
      </w:r>
      <w:r>
        <w:rPr>
          <w:rFonts w:cs="Arial" w:hAnsi="Arial" w:eastAsia="Arial" w:ascii="Arial"/>
          <w:color w:val="323232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23232"/>
          <w:spacing w:val="14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84848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23232"/>
          <w:spacing w:val="30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96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75757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03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421"/>
      </w:pPr>
      <w:r>
        <w:rPr>
          <w:rFonts w:cs="Times New Roman" w:hAnsi="Times New Roman" w:eastAsia="Times New Roman" w:ascii="Times New Roman"/>
          <w:color w:val="161616"/>
          <w:w w:val="73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8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23232"/>
          <w:w w:val="110"/>
          <w:position w:val="1"/>
          <w:sz w:val="13"/>
          <w:szCs w:val="13"/>
        </w:rPr>
        <w:t>22</w:t>
      </w:r>
      <w:r>
        <w:rPr>
          <w:rFonts w:cs="Times New Roman" w:hAnsi="Times New Roman" w:eastAsia="Times New Roman" w:ascii="Times New Roman"/>
          <w:color w:val="323232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23232"/>
          <w:spacing w:val="-13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UD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1"/>
          <w:w w:val="9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V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93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12"/>
          <w:w w:val="9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12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161616"/>
          <w:spacing w:val="0"/>
          <w:w w:val="100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-9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161616"/>
          <w:spacing w:val="0"/>
          <w:w w:val="6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101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23232"/>
          <w:spacing w:val="0"/>
          <w:w w:val="91"/>
          <w:position w:val="0"/>
          <w:sz w:val="12"/>
          <w:szCs w:val="12"/>
        </w:rPr>
        <w:t>Z</w:t>
      </w:r>
      <w:r>
        <w:rPr>
          <w:rFonts w:cs="Arial" w:hAnsi="Arial" w:eastAsia="Arial" w:ascii="Arial"/>
          <w:color w:val="323232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23232"/>
          <w:spacing w:val="-5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84848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23232"/>
          <w:spacing w:val="30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6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484848"/>
          <w:spacing w:val="0"/>
          <w:w w:val="82"/>
          <w:position w:val="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80"/>
          <w:position w:val="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1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40"/>
        <w:ind w:left="421"/>
      </w:pPr>
      <w:r>
        <w:rPr>
          <w:rFonts w:cs="Times New Roman" w:hAnsi="Times New Roman" w:eastAsia="Times New Roman" w:ascii="Times New Roman"/>
          <w:color w:val="323232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0"/>
          <w:position w:val="1"/>
          <w:sz w:val="13"/>
          <w:szCs w:val="13"/>
        </w:rPr>
        <w:t>223</w:t>
      </w:r>
      <w:r>
        <w:rPr>
          <w:rFonts w:cs="Times New Roman" w:hAnsi="Times New Roman" w:eastAsia="Times New Roman" w:ascii="Times New Roman"/>
          <w:color w:val="323232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23232"/>
          <w:spacing w:val="-13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161616"/>
          <w:spacing w:val="0"/>
          <w:w w:val="43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23232"/>
          <w:spacing w:val="0"/>
          <w:w w:val="11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23232"/>
          <w:spacing w:val="0"/>
          <w:w w:val="103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84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161616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-9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66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23232"/>
          <w:spacing w:val="0"/>
          <w:w w:val="99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323232"/>
          <w:spacing w:val="0"/>
          <w:w w:val="10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84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23232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1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12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LAR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-9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161616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101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23232"/>
          <w:spacing w:val="0"/>
          <w:w w:val="91"/>
          <w:position w:val="0"/>
          <w:sz w:val="12"/>
          <w:szCs w:val="12"/>
        </w:rPr>
        <w:t>Z</w:t>
      </w:r>
      <w:r>
        <w:rPr>
          <w:rFonts w:cs="Arial" w:hAnsi="Arial" w:eastAsia="Arial" w:ascii="Arial"/>
          <w:color w:val="323232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23232"/>
          <w:spacing w:val="10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84848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00"/>
          <w:position w:val="0"/>
          <w:sz w:val="13"/>
          <w:szCs w:val="13"/>
        </w:rPr>
        <w:t>                     </w:t>
      </w:r>
      <w:r>
        <w:rPr>
          <w:rFonts w:cs="Times New Roman" w:hAnsi="Times New Roman" w:eastAsia="Times New Roman" w:ascii="Times New Roman"/>
          <w:color w:val="323232"/>
          <w:spacing w:val="2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6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23232"/>
          <w:spacing w:val="0"/>
          <w:w w:val="68"/>
          <w:position w:val="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80"/>
          <w:position w:val="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17"/>
          <w:szCs w:val="17"/>
        </w:rPr>
        <w:jc w:val="left"/>
        <w:spacing w:before="6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4"/>
        <w:ind w:left="421"/>
      </w:pPr>
      <w:r>
        <w:rPr>
          <w:rFonts w:cs="Times New Roman" w:hAnsi="Times New Roman" w:eastAsia="Times New Roman" w:ascii="Times New Roman"/>
          <w:color w:val="323232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23232"/>
          <w:w w:val="110"/>
          <w:position w:val="1"/>
          <w:sz w:val="13"/>
          <w:szCs w:val="13"/>
        </w:rPr>
        <w:t>22</w:t>
      </w:r>
      <w:r>
        <w:rPr>
          <w:rFonts w:cs="Times New Roman" w:hAnsi="Times New Roman" w:eastAsia="Times New Roman" w:ascii="Times New Roman"/>
          <w:color w:val="323232"/>
          <w:w w:val="118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23232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23232"/>
          <w:spacing w:val="-13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23232"/>
          <w:spacing w:val="0"/>
          <w:w w:val="66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90"/>
          <w:position w:val="1"/>
          <w:sz w:val="12"/>
          <w:szCs w:val="12"/>
        </w:rPr>
        <w:t>É</w:t>
      </w:r>
      <w:r>
        <w:rPr>
          <w:rFonts w:cs="Arial" w:hAnsi="Arial" w:eastAsia="Arial" w:ascii="Arial"/>
          <w:color w:val="323232"/>
          <w:spacing w:val="0"/>
          <w:w w:val="8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0"/>
          <w:w w:val="104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102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115"/>
          <w:position w:val="1"/>
          <w:sz w:val="12"/>
          <w:szCs w:val="12"/>
        </w:rPr>
        <w:t>M</w:t>
      </w:r>
      <w:r>
        <w:rPr>
          <w:rFonts w:cs="Arial" w:hAnsi="Arial" w:eastAsia="Arial" w:ascii="Arial"/>
          <w:color w:val="323232"/>
          <w:spacing w:val="0"/>
          <w:w w:val="113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8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15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161616"/>
          <w:spacing w:val="0"/>
          <w:w w:val="100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23232"/>
          <w:spacing w:val="-1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23232"/>
          <w:spacing w:val="12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93"/>
          <w:position w:val="1"/>
          <w:sz w:val="12"/>
          <w:szCs w:val="12"/>
        </w:rPr>
        <w:t>LA</w:t>
      </w:r>
      <w:r>
        <w:rPr>
          <w:rFonts w:cs="Arial" w:hAnsi="Arial" w:eastAsia="Arial" w:ascii="Arial"/>
          <w:color w:val="323232"/>
          <w:spacing w:val="0"/>
          <w:w w:val="93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23232"/>
          <w:spacing w:val="0"/>
          <w:w w:val="93"/>
          <w:position w:val="1"/>
          <w:sz w:val="12"/>
          <w:szCs w:val="12"/>
        </w:rPr>
        <w:t>G</w:t>
      </w:r>
      <w:r>
        <w:rPr>
          <w:rFonts w:cs="Arial" w:hAnsi="Arial" w:eastAsia="Arial" w:ascii="Arial"/>
          <w:color w:val="323232"/>
          <w:spacing w:val="0"/>
          <w:w w:val="93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19"/>
          <w:w w:val="93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23232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23232"/>
          <w:spacing w:val="0"/>
          <w:w w:val="101"/>
          <w:position w:val="1"/>
          <w:sz w:val="12"/>
          <w:szCs w:val="12"/>
        </w:rPr>
        <w:t>LA</w:t>
      </w:r>
      <w:r>
        <w:rPr>
          <w:rFonts w:cs="Arial" w:hAnsi="Arial" w:eastAsia="Arial" w:ascii="Arial"/>
          <w:color w:val="323232"/>
          <w:spacing w:val="0"/>
          <w:w w:val="91"/>
          <w:position w:val="1"/>
          <w:sz w:val="12"/>
          <w:szCs w:val="12"/>
        </w:rPr>
        <w:t>Z</w:t>
      </w:r>
      <w:r>
        <w:rPr>
          <w:rFonts w:cs="Arial" w:hAnsi="Arial" w:eastAsia="Arial" w:ascii="Arial"/>
          <w:color w:val="323232"/>
          <w:spacing w:val="0"/>
          <w:w w:val="9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23232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23232"/>
          <w:spacing w:val="7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484848"/>
          <w:spacing w:val="0"/>
          <w:w w:val="71"/>
          <w:position w:val="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323232"/>
          <w:spacing w:val="0"/>
          <w:w w:val="71"/>
          <w:position w:val="0"/>
          <w:sz w:val="14"/>
          <w:szCs w:val="14"/>
        </w:rPr>
        <w:t>                           </w:t>
      </w:r>
      <w:r>
        <w:rPr>
          <w:rFonts w:cs="Times New Roman" w:hAnsi="Times New Roman" w:eastAsia="Times New Roman" w:ascii="Times New Roman"/>
          <w:color w:val="323232"/>
          <w:spacing w:val="3"/>
          <w:w w:val="71"/>
          <w:position w:val="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23232"/>
          <w:spacing w:val="0"/>
          <w:w w:val="96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84848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23232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23232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ind w:left="368"/>
        <w:sectPr>
          <w:type w:val="continuous"/>
          <w:pgSz w:w="12300" w:h="15900"/>
          <w:pgMar w:top="1040" w:bottom="280" w:left="1260" w:right="1360"/>
        </w:sectPr>
      </w:pPr>
      <w:r>
        <w:pict>
          <v:shape type="#_x0000_t202" style="position:absolute;margin-left:82.5295pt;margin-top:-22.7262pt;width:458.586pt;height:334.888pt;mso-position-horizontal-relative:page;mso-position-vertical-relative:paragraph;z-index:-4020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56" w:hRule="exact"/>
                    </w:trPr>
                    <w:tc>
                      <w:tcPr>
                        <w:tcW w:w="8750" w:type="dxa"/>
                        <w:gridSpan w:val="5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75" w:lineRule="exact" w:line="120"/>
                          <w:ind w:left="3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position w:val="-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position w:val="-2"/>
                            <w:sz w:val="13"/>
                            <w:szCs w:val="13"/>
                          </w:rPr>
                          <w:t>229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0"/>
                            <w:position w:val="-2"/>
                            <w:sz w:val="13"/>
                            <w:szCs w:val="13"/>
                          </w:rPr>
                          <w:t>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15"/>
                            <w:w w:val="100"/>
                            <w:position w:val="-2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7"/>
                            <w:w w:val="92"/>
                            <w:position w:val="-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position w:val="-3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6"/>
                            <w:w w:val="92"/>
                            <w:position w:val="-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position w:val="-3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2"/>
                            <w:w w:val="100"/>
                            <w:position w:val="-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position w:val="-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0"/>
                            <w:position w:val="-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position w:val="-3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6"/>
                            <w:position w:val="-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8"/>
                            <w:position w:val="-3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6"/>
                            <w:position w:val="-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9"/>
                            <w:position w:val="-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0"/>
                            <w:position w:val="-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-14"/>
                            <w:w w:val="100"/>
                            <w:position w:val="-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0"/>
                            <w:position w:val="-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1"/>
                            <w:position w:val="-3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0"/>
                            <w:position w:val="-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position w:val="-3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4"/>
                            <w:position w:val="-3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position w:val="-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4"/>
                            <w:position w:val="-3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7"/>
                            <w:position w:val="-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5"/>
                            <w:w w:val="100"/>
                            <w:position w:val="-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position w:val="-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7"/>
                            <w:w w:val="100"/>
                            <w:position w:val="-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66"/>
                            <w:position w:val="-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8"/>
                            <w:position w:val="-3"/>
                            <w:sz w:val="12"/>
                            <w:szCs w:val="12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position w:val="-3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1"/>
                            <w:position w:val="-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position w:val="-3"/>
                            <w:sz w:val="12"/>
                            <w:szCs w:val="12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0"/>
                            <w:position w:val="-3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position w:val="-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9"/>
                            <w:position w:val="-3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1"/>
                            <w:position w:val="-3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position w:val="-3"/>
                            <w:sz w:val="12"/>
                            <w:szCs w:val="12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0"/>
                            <w:w w:val="100"/>
                            <w:position w:val="-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position w:val="-3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2"/>
                            <w:w w:val="100"/>
                            <w:position w:val="-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3"/>
                            <w:position w:val="-3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3"/>
                            <w:position w:val="-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3"/>
                            <w:position w:val="-3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3"/>
                            <w:position w:val="-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3"/>
                            <w:w w:val="93"/>
                            <w:position w:val="-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position w:val="-3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1"/>
                            <w:position w:val="-3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1"/>
                            <w:position w:val="-3"/>
                            <w:sz w:val="12"/>
                            <w:szCs w:val="12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7"/>
                            <w:position w:val="-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position w:val="-3"/>
                            <w:sz w:val="12"/>
                            <w:szCs w:val="12"/>
                          </w:rPr>
                          <w:t>                                                                                       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5"/>
                            <w:w w:val="100"/>
                            <w:position w:val="-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61"/>
                            <w:position w:val="-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82"/>
                            <w:position w:val="-3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80"/>
                            <w:position w:val="-3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71"/>
                            <w:position w:val="-3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position w:val="0"/>
                            <w:sz w:val="14"/>
                            <w:szCs w:val="14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7"/>
                            <w:szCs w:val="17"/>
                          </w:rPr>
                          <w:jc w:val="left"/>
                          <w:spacing w:lineRule="exact" w:line="180"/>
                          <w:ind w:left="54"/>
                        </w:pP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00"/>
                            <w:position w:val="-7"/>
                            <w:sz w:val="30"/>
                            <w:szCs w:val="30"/>
                          </w:rPr>
                          <w:t>-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-11"/>
                            <w:w w:val="100"/>
                            <w:position w:val="-7"/>
                            <w:sz w:val="30"/>
                            <w:szCs w:val="30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81"/>
                            <w:position w:val="-7"/>
                            <w:sz w:val="17"/>
                            <w:szCs w:val="17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61"/>
                            <w:position w:val="-7"/>
                            <w:sz w:val="17"/>
                            <w:szCs w:val="17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50"/>
                            <w:position w:val="-7"/>
                            <w:sz w:val="17"/>
                            <w:szCs w:val="17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336"/>
                            <w:position w:val="-7"/>
                            <w:sz w:val="17"/>
                            <w:szCs w:val="17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22"/>
                            <w:position w:val="-7"/>
                            <w:sz w:val="17"/>
                            <w:szCs w:val="17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7"/>
                            <w:szCs w:val="17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220"/>
                          <w:ind w:left="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119"/>
                            <w:position w:val="-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9"/>
                            <w:position w:val="-1"/>
                            <w:sz w:val="13"/>
                            <w:szCs w:val="13"/>
                          </w:rPr>
                          <w:t>23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9"/>
                            <w:position w:val="-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9"/>
                            <w:position w:val="-1"/>
                            <w:sz w:val="13"/>
                            <w:szCs w:val="13"/>
                          </w:rPr>
                          <w:t>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38"/>
                            <w:w w:val="119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44"/>
                            <w:position w:val="-1"/>
                            <w:sz w:val="13"/>
                            <w:szCs w:val="13"/>
                          </w:rPr>
                          <w:t>·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44"/>
                            <w:position w:val="-1"/>
                            <w:sz w:val="13"/>
                            <w:szCs w:val="13"/>
                          </w:rPr>
                          <w:t>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10"/>
                            <w:w w:val="44"/>
                            <w:position w:val="-1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78"/>
                            <w:position w:val="-7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4"/>
                            <w:position w:val="-7"/>
                            <w:sz w:val="12"/>
                            <w:szCs w:val="12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0"/>
                            <w:position w:val="-7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5"/>
                            <w:position w:val="-7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72"/>
                            <w:position w:val="-7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Segoe UI" w:hAnsi="Segoe UI" w:eastAsia="Segoe UI" w:ascii="Segoe UI"/>
                            <w:color w:val="484848"/>
                            <w:spacing w:val="0"/>
                            <w:w w:val="43"/>
                            <w:position w:val="-7"/>
                            <w:sz w:val="12"/>
                            <w:szCs w:val="12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575757"/>
                            <w:spacing w:val="0"/>
                            <w:w w:val="303"/>
                            <w:position w:val="-7"/>
                            <w:sz w:val="12"/>
                            <w:szCs w:val="12"/>
                          </w:rPr>
                          <w:t>/</w:t>
                        </w:r>
                        <w:r>
                          <w:rPr>
                            <w:rFonts w:cs="Arial" w:hAnsi="Arial" w:eastAsia="Arial" w:ascii="Arial"/>
                            <w:color w:val="6D6D6D"/>
                            <w:spacing w:val="0"/>
                            <w:w w:val="144"/>
                            <w:position w:val="-7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9"/>
                            <w:position w:val="-7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24"/>
                            <w:position w:val="-7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575757"/>
                            <w:spacing w:val="0"/>
                            <w:w w:val="133"/>
                            <w:position w:val="-7"/>
                            <w:sz w:val="12"/>
                            <w:szCs w:val="12"/>
                          </w:rPr>
                          <w:t>Ü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0"/>
                            <w:position w:val="-7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6"/>
                            <w:position w:val="-7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216"/>
                            <w:position w:val="-7"/>
                            <w:sz w:val="12"/>
                            <w:szCs w:val="12"/>
                          </w:rPr>
                          <w:t>: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position w:val="-7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Segoe UI" w:hAnsi="Segoe UI" w:eastAsia="Segoe UI" w:ascii="Segoe UI"/>
                            <w:color w:val="575757"/>
                            <w:spacing w:val="0"/>
                            <w:w w:val="64"/>
                            <w:position w:val="-7"/>
                            <w:sz w:val="12"/>
                            <w:szCs w:val="12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828282"/>
                            <w:spacing w:val="0"/>
                            <w:w w:val="115"/>
                            <w:position w:val="-7"/>
                            <w:sz w:val="12"/>
                            <w:szCs w:val="12"/>
                          </w:rPr>
                          <w:t>;</w:t>
                        </w:r>
                        <w:r>
                          <w:rPr>
                            <w:rFonts w:cs="Arial" w:hAnsi="Arial" w:eastAsia="Arial" w:ascii="Arial"/>
                            <w:color w:val="828282"/>
                            <w:spacing w:val="10"/>
                            <w:w w:val="100"/>
                            <w:position w:val="-7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"/>
                            <w:position w:val="-7"/>
                            <w:sz w:val="30"/>
                            <w:szCs w:val="30"/>
                          </w:rPr>
                          <w:t>1</w:t>
                        </w:r>
                        <w:r>
                          <w:rPr>
                            <w:rFonts w:cs="Segoe UI" w:hAnsi="Segoe UI" w:eastAsia="Segoe UI" w:ascii="Segoe UI"/>
                            <w:color w:val="575757"/>
                            <w:spacing w:val="0"/>
                            <w:w w:val="43"/>
                            <w:position w:val="-7"/>
                            <w:sz w:val="30"/>
                            <w:szCs w:val="30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575757"/>
                            <w:spacing w:val="0"/>
                            <w:w w:val="48"/>
                            <w:position w:val="-7"/>
                            <w:sz w:val="30"/>
                            <w:szCs w:val="30"/>
                          </w:rPr>
                          <w:t>r</w:t>
                        </w:r>
                        <w:r>
                          <w:rPr>
                            <w:rFonts w:cs="Segoe UI" w:hAnsi="Segoe UI" w:eastAsia="Segoe UI" w:ascii="Segoe UI"/>
                            <w:color w:val="484848"/>
                            <w:spacing w:val="0"/>
                            <w:w w:val="65"/>
                            <w:position w:val="-7"/>
                            <w:sz w:val="30"/>
                            <w:szCs w:val="30"/>
                          </w:rPr>
                          <w:t>�</w:t>
                        </w:r>
                        <w:r>
                          <w:rPr>
                            <w:rFonts w:cs="Segoe UI" w:hAnsi="Segoe UI" w:eastAsia="Segoe UI" w:ascii="Segoe UI"/>
                            <w:color w:val="323232"/>
                            <w:spacing w:val="0"/>
                            <w:w w:val="24"/>
                            <w:position w:val="-7"/>
                            <w:sz w:val="30"/>
                            <w:szCs w:val="30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575757"/>
                            <w:spacing w:val="0"/>
                            <w:w w:val="46"/>
                            <w:position w:val="-7"/>
                            <w:sz w:val="30"/>
                            <w:szCs w:val="30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575757"/>
                            <w:spacing w:val="0"/>
                            <w:w w:val="161"/>
                            <w:position w:val="-7"/>
                            <w:sz w:val="30"/>
                            <w:szCs w:val="30"/>
                          </w:rPr>
                          <w:t>,</w:t>
                        </w:r>
                        <w:r>
                          <w:rPr>
                            <w:rFonts w:cs="Segoe UI" w:hAnsi="Segoe UI" w:eastAsia="Segoe UI" w:ascii="Segoe UI"/>
                            <w:color w:val="575757"/>
                            <w:spacing w:val="0"/>
                            <w:w w:val="34"/>
                            <w:position w:val="-7"/>
                            <w:sz w:val="30"/>
                            <w:szCs w:val="30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6D6D6D"/>
                            <w:spacing w:val="0"/>
                            <w:w w:val="67"/>
                            <w:position w:val="-7"/>
                            <w:sz w:val="30"/>
                            <w:szCs w:val="30"/>
                          </w:rPr>
                          <w:t>{</w:t>
                        </w:r>
                        <w:r>
                          <w:rPr>
                            <w:rFonts w:cs="Arial" w:hAnsi="Arial" w:eastAsia="Arial" w:ascii="Arial"/>
                            <w:color w:val="6D6D6D"/>
                            <w:spacing w:val="0"/>
                            <w:w w:val="134"/>
                            <w:position w:val="-7"/>
                            <w:sz w:val="30"/>
                            <w:szCs w:val="30"/>
                          </w:rPr>
                          <w:t>'</w:t>
                        </w:r>
                        <w:r>
                          <w:rPr>
                            <w:rFonts w:cs="Segoe UI" w:hAnsi="Segoe UI" w:eastAsia="Segoe UI" w:ascii="Segoe UI"/>
                            <w:color w:val="6D6D6D"/>
                            <w:spacing w:val="0"/>
                            <w:w w:val="31"/>
                            <w:position w:val="-7"/>
                            <w:sz w:val="30"/>
                            <w:szCs w:val="30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9"/>
                            <w:position w:val="-7"/>
                            <w:sz w:val="30"/>
                            <w:szCs w:val="30"/>
                          </w:rPr>
                          <w:t>·</w:t>
                        </w:r>
                        <w:r>
                          <w:rPr>
                            <w:rFonts w:cs="Segoe UI" w:hAnsi="Segoe UI" w:eastAsia="Segoe UI" w:ascii="Segoe UI"/>
                            <w:color w:val="484848"/>
                            <w:spacing w:val="0"/>
                            <w:w w:val="29"/>
                            <w:position w:val="-7"/>
                            <w:sz w:val="30"/>
                            <w:szCs w:val="30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42"/>
                            <w:position w:val="-7"/>
                            <w:sz w:val="30"/>
                            <w:szCs w:val="30"/>
                          </w:rPr>
                          <w:t>AV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4"/>
                            <w:position w:val="-7"/>
                            <w:sz w:val="30"/>
                            <w:szCs w:val="30"/>
                          </w:rPr>
                          <w:t>·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-59"/>
                            <w:w w:val="100"/>
                            <w:position w:val="-7"/>
                            <w:sz w:val="30"/>
                            <w:szCs w:val="30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6"/>
                            <w:position w:val="-7"/>
                            <w:sz w:val="28"/>
                            <w:szCs w:val="28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D6D6D"/>
                            <w:spacing w:val="0"/>
                            <w:w w:val="161"/>
                            <w:position w:val="-7"/>
                            <w:sz w:val="28"/>
                            <w:szCs w:val="28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D6D6D"/>
                            <w:spacing w:val="0"/>
                            <w:w w:val="99"/>
                            <w:position w:val="-7"/>
                            <w:sz w:val="28"/>
                            <w:szCs w:val="28"/>
                          </w:rPr>
                          <w:t>: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spacing w:val="0"/>
                            <w:w w:val="48"/>
                            <w:position w:val="-7"/>
                            <w:sz w:val="28"/>
                            <w:szCs w:val="28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spacing w:val="0"/>
                            <w:w w:val="42"/>
                            <w:position w:val="-7"/>
                            <w:sz w:val="28"/>
                            <w:szCs w:val="28"/>
                          </w:rPr>
                          <w:t>+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46"/>
                            <w:position w:val="-7"/>
                            <w:sz w:val="28"/>
                            <w:szCs w:val="28"/>
                          </w:rPr>
                          <w:t>ll</w:t>
                        </w:r>
                        <w:r>
                          <w:rPr>
                            <w:rFonts w:cs="Segoe UI" w:hAnsi="Segoe UI" w:eastAsia="Segoe UI" w:ascii="Segoe UI"/>
                            <w:color w:val="575757"/>
                            <w:spacing w:val="0"/>
                            <w:w w:val="35"/>
                            <w:position w:val="-7"/>
                            <w:sz w:val="28"/>
                            <w:szCs w:val="28"/>
                          </w:rPr>
                          <w:t>�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spacing w:val="0"/>
                            <w:w w:val="92"/>
                            <w:position w:val="-7"/>
                            <w:sz w:val="28"/>
                            <w:szCs w:val="28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spacing w:val="0"/>
                            <w:w w:val="48"/>
                            <w:position w:val="-7"/>
                            <w:sz w:val="28"/>
                            <w:szCs w:val="28"/>
                          </w:rPr>
                          <w:t>C</w:t>
                        </w:r>
                        <w:r>
                          <w:rPr>
                            <w:rFonts w:cs="Segoe UI" w:hAnsi="Segoe UI" w:eastAsia="Segoe UI" w:ascii="Segoe UI"/>
                            <w:color w:val="6D6D6D"/>
                            <w:spacing w:val="0"/>
                            <w:w w:val="44"/>
                            <w:position w:val="-7"/>
                            <w:sz w:val="28"/>
                            <w:szCs w:val="28"/>
                          </w:rPr>
                          <w:t>�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45"/>
                            <w:position w:val="-7"/>
                            <w:sz w:val="28"/>
                            <w:szCs w:val="28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D6D6D"/>
                            <w:spacing w:val="0"/>
                            <w:w w:val="185"/>
                            <w:position w:val="-7"/>
                            <w:sz w:val="28"/>
                            <w:szCs w:val="28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D6D6D"/>
                            <w:spacing w:val="-32"/>
                            <w:w w:val="100"/>
                            <w:position w:val="-7"/>
                            <w:sz w:val="28"/>
                            <w:szCs w:val="28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position w:val="-7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position w:val="-7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4"/>
                            <w:w w:val="100"/>
                            <w:position w:val="-7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32"/>
                            <w:position w:val="-7"/>
                            <w:sz w:val="42"/>
                            <w:szCs w:val="42"/>
                          </w:rPr>
                          <w:t>g</w:t>
                        </w:r>
                        <w:r>
                          <w:rPr>
                            <w:rFonts w:cs="Segoe UI" w:hAnsi="Segoe UI" w:eastAsia="Segoe UI" w:ascii="Segoe UI"/>
                            <w:color w:val="323232"/>
                            <w:spacing w:val="0"/>
                            <w:w w:val="20"/>
                            <w:position w:val="-7"/>
                            <w:sz w:val="42"/>
                            <w:szCs w:val="42"/>
                          </w:rPr>
                          <w:t>�</w:t>
                        </w:r>
                        <w:r>
                          <w:rPr>
                            <w:rFonts w:cs="Segoe UI" w:hAnsi="Segoe UI" w:eastAsia="Segoe UI" w:ascii="Segoe UI"/>
                            <w:color w:val="575757"/>
                            <w:spacing w:val="0"/>
                            <w:w w:val="24"/>
                            <w:position w:val="-7"/>
                            <w:sz w:val="42"/>
                            <w:szCs w:val="42"/>
                          </w:rPr>
                          <w:t>�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41"/>
                            <w:position w:val="-7"/>
                            <w:sz w:val="42"/>
                            <w:szCs w:val="42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D6D6D"/>
                            <w:spacing w:val="0"/>
                            <w:w w:val="161"/>
                            <w:position w:val="-7"/>
                            <w:sz w:val="42"/>
                            <w:szCs w:val="42"/>
                          </w:rPr>
                          <w:t>i</w:t>
                        </w:r>
                        <w:r>
                          <w:rPr>
                            <w:rFonts w:cs="Segoe UI" w:hAnsi="Segoe UI" w:eastAsia="Segoe UI" w:ascii="Segoe UI"/>
                            <w:color w:val="6D6D6D"/>
                            <w:spacing w:val="0"/>
                            <w:w w:val="22"/>
                            <w:position w:val="-7"/>
                            <w:sz w:val="42"/>
                            <w:szCs w:val="42"/>
                          </w:rPr>
                          <w:t>�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160"/>
                            <w:position w:val="-7"/>
                            <w:sz w:val="42"/>
                            <w:szCs w:val="42"/>
                          </w:rPr>
                          <w:t>#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94"/>
                            <w:position w:val="-7"/>
                            <w:sz w:val="42"/>
                            <w:szCs w:val="42"/>
                          </w:rPr>
                          <w:t>: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100"/>
                            <w:position w:val="-7"/>
                            <w:sz w:val="42"/>
                            <w:szCs w:val="42"/>
                          </w:rPr>
                          <w:t>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-21"/>
                            <w:w w:val="100"/>
                            <w:position w:val="-7"/>
                            <w:sz w:val="42"/>
                            <w:szCs w:val="4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43"/>
                            <w:position w:val="-5"/>
                            <w:sz w:val="32"/>
                            <w:szCs w:val="32"/>
                          </w:rPr>
                          <w:t>;</w:t>
                        </w:r>
                        <w:r>
                          <w:rPr>
                            <w:rFonts w:cs="Segoe UI" w:hAnsi="Segoe UI" w:eastAsia="Segoe UI" w:ascii="Segoe UI"/>
                            <w:color w:val="C4C4C4"/>
                            <w:spacing w:val="0"/>
                            <w:w w:val="19"/>
                            <w:position w:val="-5"/>
                            <w:sz w:val="32"/>
                            <w:szCs w:val="32"/>
                          </w:rPr>
                          <w:t>�</w:t>
                        </w:r>
                        <w:r>
                          <w:rPr>
                            <w:rFonts w:cs="Segoe UI" w:hAnsi="Segoe UI" w:eastAsia="Segoe UI" w:ascii="Segoe UI"/>
                            <w:color w:val="C4C4C4"/>
                            <w:spacing w:val="0"/>
                            <w:w w:val="34"/>
                            <w:position w:val="-5"/>
                            <w:sz w:val="32"/>
                            <w:szCs w:val="32"/>
                          </w:rPr>
                          <w:t>�</w:t>
                        </w:r>
                        <w:r>
                          <w:rPr>
                            <w:rFonts w:cs="Segoe UI" w:hAnsi="Segoe UI" w:eastAsia="Segoe UI" w:ascii="Segoe UI"/>
                            <w:color w:val="C4C4C4"/>
                            <w:spacing w:val="0"/>
                            <w:w w:val="17"/>
                            <w:position w:val="-5"/>
                            <w:sz w:val="32"/>
                            <w:szCs w:val="32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-5"/>
                            <w:w w:val="40"/>
                            <w:position w:val="-5"/>
                            <w:sz w:val="32"/>
                            <w:szCs w:val="3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43"/>
                            <w:position w:val="-5"/>
                            <w:sz w:val="32"/>
                            <w:szCs w:val="3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0"/>
                            <w:position w:val="-5"/>
                            <w:sz w:val="32"/>
                            <w:szCs w:val="3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21"/>
                            <w:position w:val="-5"/>
                            <w:sz w:val="32"/>
                            <w:szCs w:val="32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45"/>
                            <w:position w:val="-5"/>
                            <w:sz w:val="19"/>
                            <w:szCs w:val="19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60"/>
                            <w:position w:val="-5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111"/>
                            <w:position w:val="-5"/>
                            <w:sz w:val="19"/>
                            <w:szCs w:val="19"/>
                          </w:rPr>
                          <w:t>ú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5"/>
                            <w:w w:val="111"/>
                            <w:position w:val="-5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40"/>
                            <w:position w:val="-5"/>
                            <w:sz w:val="19"/>
                            <w:szCs w:val="19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70"/>
                            <w:position w:val="-5"/>
                            <w:sz w:val="19"/>
                            <w:szCs w:val="19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100"/>
                            <w:position w:val="-5"/>
                            <w:sz w:val="19"/>
                            <w:szCs w:val="19"/>
                          </w:rPr>
                          <w:t>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-12"/>
                            <w:w w:val="100"/>
                            <w:position w:val="-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0"/>
                            <w:position w:val="-2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03"/>
                            <w:position w:val="-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spacing w:val="0"/>
                            <w:w w:val="103"/>
                            <w:position w:val="-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118"/>
                            <w:position w:val="-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8"/>
                            <w:position w:val="-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0"/>
                            <w:position w:val="-2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03"/>
                            <w:position w:val="-2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118"/>
                            <w:position w:val="-2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8"/>
                            <w:position w:val="-2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0"/>
                            <w:position w:val="-2"/>
                            <w:sz w:val="13"/>
                            <w:szCs w:val="13"/>
                          </w:rPr>
                          <w:t>94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D6D6D"/>
                            <w:spacing w:val="0"/>
                            <w:w w:val="93"/>
                            <w:position w:val="-2"/>
                            <w:sz w:val="13"/>
                            <w:szCs w:val="13"/>
                          </w:rPr>
                          <w:t>: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8"/>
                            <w:position w:val="-2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03"/>
                            <w:position w:val="-2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5"/>
                          <w:ind w:left="10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8750" w:type="dxa"/>
                        <w:gridSpan w:val="5"/>
                        <w:vMerge w:val=""/>
                        <w:tcBorders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40"/>
                          <w:ind w:left="10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121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77" w:hRule="exact"/>
                    </w:trPr>
                    <w:tc>
                      <w:tcPr>
                        <w:tcW w:w="9172" w:type="dxa"/>
                        <w:gridSpan w:val="6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318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45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54"/>
                          <w:ind w:left="142"/>
                        </w:pP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50"/>
                          <w:ind w:left="27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50"/>
                          <w:ind w:left="11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69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6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232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46"/>
                        </w:pP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6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center"/>
                          <w:ind w:left="753" w:right="54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6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11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81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1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323232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5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98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9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5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3"/>
                            <w:w w:val="95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77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6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3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center"/>
                          <w:ind w:left="752" w:right="5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6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8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7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97"/>
                          <w:ind w:left="11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6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7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376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234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9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161616"/>
                            <w:w w:val="4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11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8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4"/>
                            <w:sz w:val="12"/>
                            <w:szCs w:val="12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9"/>
                            <w:sz w:val="12"/>
                            <w:szCs w:val="12"/>
                          </w:rPr>
                          <w:t>UC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98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9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center"/>
                          <w:ind w:left="753" w:right="54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11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78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2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1" w:right="-36"/>
                        </w:pP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95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5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5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5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5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5"/>
                            <w:sz w:val="12"/>
                            <w:szCs w:val="12"/>
                          </w:rPr>
                          <w:t>UC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5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5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5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5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5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8"/>
                            <w:w w:val="95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6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9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9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6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6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6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5"/>
                            <w:w w:val="8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6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20"/>
                            <w:w w:val="8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3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20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1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5"/>
                            <w:sz w:val="12"/>
                            <w:szCs w:val="12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center"/>
                          <w:ind w:left="753" w:right="54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12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76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0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323232"/>
                            <w:w w:val="77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105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1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-9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6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13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-13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10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10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0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100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-6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0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0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12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00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3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2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7"/>
                            <w:w w:val="92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2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sz w:val="12"/>
                            <w:szCs w:val="12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0"/>
                            <w:w w:val="92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28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24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0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center"/>
                          <w:ind w:left="758" w:right="54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12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19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right"/>
                          <w:spacing w:before="19"/>
                          <w:ind w:right="139"/>
                        </w:pPr>
                        <w:r>
                          <w:rPr>
                            <w:rFonts w:cs="Arial" w:hAnsi="Arial" w:eastAsia="Arial" w:ascii="Arial"/>
                            <w:color w:val="C4C4C4"/>
                            <w:w w:val="51"/>
                            <w:sz w:val="14"/>
                            <w:szCs w:val="14"/>
                          </w:rPr>
                          <w:t>·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w w:val="9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301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80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position w:val="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position w:val="1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position w:val="1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position w:val="1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7"/>
                            <w:szCs w:val="17"/>
                          </w:rPr>
                          <w:jc w:val="left"/>
                          <w:spacing w:lineRule="exact" w:line="240"/>
                          <w:ind w:left="2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100"/>
                            <w:position w:val="13"/>
                            <w:sz w:val="13"/>
                            <w:szCs w:val="13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100"/>
                            <w:position w:val="1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28"/>
                            <w:w w:val="100"/>
                            <w:position w:val="1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position w:val="6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130"/>
                            <w:position w:val="6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Segoe UI" w:hAnsi="Segoe UI" w:eastAsia="Segoe UI" w:ascii="Segoe UI"/>
                            <w:color w:val="575757"/>
                            <w:spacing w:val="0"/>
                            <w:w w:val="51"/>
                            <w:position w:val="6"/>
                            <w:sz w:val="12"/>
                            <w:szCs w:val="12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575757"/>
                            <w:spacing w:val="0"/>
                            <w:w w:val="288"/>
                            <w:position w:val="6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575757"/>
                            <w:spacing w:val="0"/>
                            <w:w w:val="216"/>
                            <w:position w:val="6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4"/>
                            <w:position w:val="6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10"/>
                            <w:w w:val="100"/>
                            <w:position w:val="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Segoe UI" w:hAnsi="Segoe UI" w:eastAsia="Segoe UI" w:ascii="Segoe UI"/>
                            <w:color w:val="484848"/>
                            <w:spacing w:val="0"/>
                            <w:w w:val="103"/>
                            <w:position w:val="6"/>
                            <w:sz w:val="12"/>
                            <w:szCs w:val="12"/>
                          </w:rPr>
                          <w:t>�</w:t>
                        </w:r>
                        <w:r>
                          <w:rPr>
                            <w:rFonts w:cs="Segoe UI" w:hAnsi="Segoe UI" w:eastAsia="Segoe UI" w:ascii="Segoe UI"/>
                            <w:color w:val="323232"/>
                            <w:spacing w:val="0"/>
                            <w:w w:val="86"/>
                            <w:position w:val="6"/>
                            <w:sz w:val="12"/>
                            <w:szCs w:val="12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6"/>
                            <w:position w:val="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0"/>
                            <w:position w:val="6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216"/>
                            <w:position w:val="6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Segoe UI" w:hAnsi="Segoe UI" w:eastAsia="Segoe UI" w:ascii="Segoe UI"/>
                            <w:color w:val="575757"/>
                            <w:spacing w:val="0"/>
                            <w:w w:val="116"/>
                            <w:position w:val="6"/>
                            <w:sz w:val="12"/>
                            <w:szCs w:val="12"/>
                          </w:rPr>
                          <w:t>�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72"/>
                            <w:position w:val="6"/>
                            <w:sz w:val="12"/>
                            <w:szCs w:val="12"/>
                          </w:rPr>
                          <w:t>i:1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74"/>
                            <w:position w:val="6"/>
                            <w:sz w:val="12"/>
                            <w:szCs w:val="12"/>
                          </w:rPr>
                          <w:t>1\'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44"/>
                            <w:position w:val="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00"/>
                            <w:position w:val="6"/>
                            <w:sz w:val="12"/>
                            <w:szCs w:val="12"/>
                          </w:rPr>
                          <w:t>  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1"/>
                            <w:w w:val="100"/>
                            <w:position w:val="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80"/>
                            <w:position w:val="6"/>
                            <w:sz w:val="15"/>
                            <w:szCs w:val="15"/>
                          </w:rPr>
                          <w:t>\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24"/>
                            <w:position w:val="6"/>
                            <w:sz w:val="15"/>
                            <w:szCs w:val="15"/>
                          </w:rPr>
                          <w:t>: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53"/>
                            <w:position w:val="6"/>
                            <w:sz w:val="15"/>
                            <w:szCs w:val="15"/>
                          </w:rPr>
                          <w:t>'.¿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B6B6B6"/>
                            <w:spacing w:val="0"/>
                            <w:w w:val="76"/>
                            <w:position w:val="6"/>
                            <w:sz w:val="15"/>
                            <w:szCs w:val="15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461"/>
                            <w:position w:val="6"/>
                            <w:sz w:val="15"/>
                            <w:szCs w:val="15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86"/>
                            <w:position w:val="6"/>
                            <w:sz w:val="15"/>
                            <w:szCs w:val="15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51"/>
                            <w:position w:val="6"/>
                            <w:sz w:val="15"/>
                            <w:szCs w:val="15"/>
                          </w:rPr>
                          <w:t>,.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67"/>
                            <w:position w:val="6"/>
                            <w:sz w:val="15"/>
                            <w:szCs w:val="15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69"/>
                            <w:position w:val="6"/>
                            <w:sz w:val="15"/>
                            <w:szCs w:val="15"/>
                          </w:rPr>
                          <w:t>"?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00"/>
                            <w:position w:val="6"/>
                            <w:sz w:val="15"/>
                            <w:szCs w:val="15"/>
                          </w:rPr>
                          <w:t>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17"/>
                            <w:w w:val="100"/>
                            <w:position w:val="6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64"/>
                            <w:position w:val="6"/>
                            <w:sz w:val="15"/>
                            <w:szCs w:val="15"/>
                          </w:rPr>
                          <w:t>,,,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96"/>
                            <w:position w:val="6"/>
                            <w:sz w:val="15"/>
                            <w:szCs w:val="15"/>
                          </w:rPr>
                          <w:t>: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34"/>
                            <w:position w:val="6"/>
                            <w:sz w:val="15"/>
                            <w:szCs w:val="15"/>
                          </w:rPr>
                          <w:t>(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55"/>
                            <w:position w:val="6"/>
                            <w:sz w:val="15"/>
                            <w:szCs w:val="15"/>
                          </w:rPr>
                          <w:t>'.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00"/>
                            <w:position w:val="6"/>
                            <w:sz w:val="15"/>
                            <w:szCs w:val="15"/>
                          </w:rPr>
                          <w:t>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-6"/>
                            <w:w w:val="100"/>
                            <w:position w:val="6"/>
                            <w:sz w:val="15"/>
                            <w:szCs w:val="15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97"/>
                            <w:position w:val="14"/>
                            <w:sz w:val="22"/>
                            <w:szCs w:val="2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29"/>
                            <w:w w:val="197"/>
                            <w:position w:val="14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A4A4A4"/>
                            <w:spacing w:val="0"/>
                            <w:w w:val="25"/>
                            <w:position w:val="-2"/>
                            <w:sz w:val="17"/>
                            <w:szCs w:val="17"/>
                          </w:rPr>
                          <w:t>·</w:t>
                        </w:r>
                        <w:r>
                          <w:rPr>
                            <w:rFonts w:cs="Arial" w:hAnsi="Arial" w:eastAsia="Arial" w:ascii="Arial"/>
                            <w:color w:val="B6B6B6"/>
                            <w:spacing w:val="0"/>
                            <w:w w:val="67"/>
                            <w:position w:val="-2"/>
                            <w:sz w:val="17"/>
                            <w:szCs w:val="17"/>
                          </w:rPr>
                          <w:t>·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40"/>
                            <w:position w:val="-2"/>
                            <w:sz w:val="17"/>
                            <w:szCs w:val="17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72"/>
                            <w:position w:val="-2"/>
                            <w:sz w:val="17"/>
                            <w:szCs w:val="17"/>
                          </w:rPr>
                          <w:t>&lt;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04"/>
                            <w:position w:val="-2"/>
                            <w:sz w:val="17"/>
                            <w:szCs w:val="17"/>
                          </w:rPr>
                          <w:t>'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20"/>
                            <w:position w:val="-2"/>
                            <w:sz w:val="17"/>
                            <w:szCs w:val="17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17"/>
                            <w:szCs w:val="17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5"/>
                            <w:szCs w:val="25"/>
                          </w:rPr>
                          <w:jc w:val="left"/>
                          <w:spacing w:lineRule="exact" w:line="240"/>
                          <w:ind w:left="2" w:right="-51"/>
                        </w:pPr>
                        <w:r>
                          <w:rPr>
                            <w:rFonts w:cs="Arial" w:hAnsi="Arial" w:eastAsia="Arial" w:ascii="Arial"/>
                            <w:color w:val="B6B6B6"/>
                            <w:w w:val="27"/>
                            <w:position w:val="-1"/>
                            <w:sz w:val="19"/>
                            <w:szCs w:val="19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w w:val="63"/>
                            <w:position w:val="-1"/>
                            <w:sz w:val="19"/>
                            <w:szCs w:val="19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w w:val="28"/>
                            <w:position w:val="-1"/>
                            <w:sz w:val="19"/>
                            <w:szCs w:val="19"/>
                          </w:rPr>
                          <w:t>•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w w:val="100"/>
                            <w:position w:val="-1"/>
                            <w:sz w:val="19"/>
                            <w:szCs w:val="19"/>
                          </w:rPr>
                          <w:t>    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11"/>
                            <w:w w:val="100"/>
                            <w:position w:val="-1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C4C4C4"/>
                            <w:spacing w:val="23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68"/>
                            <w:position w:val="4"/>
                            <w:sz w:val="25"/>
                            <w:szCs w:val="25"/>
                          </w:rPr>
                          <w:t>&lt;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34"/>
                            <w:w w:val="68"/>
                            <w:position w:val="4"/>
                            <w:sz w:val="25"/>
                            <w:szCs w:val="25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85"/>
                            <w:position w:val="4"/>
                            <w:sz w:val="25"/>
                            <w:szCs w:val="25"/>
                          </w:rPr>
                          <w:t>'</w:t>
                        </w:r>
                        <w:r>
                          <w:rPr>
                            <w:rFonts w:cs="Segoe UI" w:hAnsi="Segoe UI" w:eastAsia="Segoe UI" w:ascii="Segoe UI"/>
                            <w:color w:val="C4C4C4"/>
                            <w:spacing w:val="0"/>
                            <w:w w:val="37"/>
                            <w:position w:val="4"/>
                            <w:sz w:val="25"/>
                            <w:szCs w:val="25"/>
                          </w:rPr>
                          <w:t>�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41"/>
                            <w:position w:val="4"/>
                            <w:sz w:val="25"/>
                            <w:szCs w:val="25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30"/>
                            <w:position w:val="4"/>
                            <w:sz w:val="25"/>
                            <w:szCs w:val="25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83"/>
                            <w:position w:val="4"/>
                            <w:sz w:val="25"/>
                            <w:szCs w:val="25"/>
                          </w:rPr>
                          <w:t>: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position w:val="0"/>
                            <w:sz w:val="25"/>
                            <w:szCs w:val="25"/>
                          </w:rPr>
                        </w:r>
                      </w:p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25"/>
                            <w:szCs w:val="25"/>
                          </w:rPr>
                          <w:jc w:val="left"/>
                          <w:spacing w:lineRule="exact" w:line="300"/>
                          <w:ind w:left="-12"/>
                        </w:pPr>
                        <w:r>
                          <w:rPr>
                            <w:rFonts w:cs="Segoe UI" w:hAnsi="Segoe UI" w:eastAsia="Segoe UI" w:ascii="Segoe UI"/>
                            <w:color w:val="C4C4C4"/>
                            <w:w w:val="33"/>
                            <w:position w:val="9"/>
                            <w:sz w:val="25"/>
                            <w:szCs w:val="25"/>
                          </w:rPr>
                          <w:t>�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w w:val="85"/>
                            <w:position w:val="9"/>
                            <w:sz w:val="25"/>
                            <w:szCs w:val="25"/>
                          </w:rPr>
                          <w:t>'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-24"/>
                            <w:w w:val="100"/>
                            <w:position w:val="9"/>
                            <w:sz w:val="25"/>
                            <w:szCs w:val="25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B6B6B6"/>
                            <w:spacing w:val="0"/>
                            <w:w w:val="45"/>
                            <w:position w:val="9"/>
                            <w:sz w:val="19"/>
                            <w:szCs w:val="19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258"/>
                            <w:position w:val="9"/>
                            <w:sz w:val="19"/>
                            <w:szCs w:val="19"/>
                          </w:rPr>
                          <w:t>·</w:t>
                        </w:r>
                        <w:r>
                          <w:rPr>
                            <w:rFonts w:cs="Segoe UI" w:hAnsi="Segoe UI" w:eastAsia="Segoe UI" w:ascii="Segoe UI"/>
                            <w:color w:val="C4C4C4"/>
                            <w:spacing w:val="0"/>
                            <w:w w:val="43"/>
                            <w:position w:val="9"/>
                            <w:sz w:val="19"/>
                            <w:szCs w:val="19"/>
                          </w:rPr>
                          <w:t>�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60"/>
                            <w:position w:val="9"/>
                            <w:sz w:val="19"/>
                            <w:szCs w:val="19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31"/>
                            <w:position w:val="9"/>
                            <w:sz w:val="19"/>
                            <w:szCs w:val="19"/>
                          </w:rPr>
                          <w:t>:i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118"/>
                            <w:position w:val="9"/>
                            <w:sz w:val="19"/>
                            <w:szCs w:val="19"/>
                          </w:rPr>
                          <w:t>/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36"/>
                            <w:position w:val="9"/>
                            <w:sz w:val="19"/>
                            <w:szCs w:val="19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45"/>
                            <w:position w:val="9"/>
                            <w:sz w:val="19"/>
                            <w:szCs w:val="19"/>
                          </w:rPr>
                          <w:t>·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-9"/>
                            <w:w w:val="100"/>
                            <w:position w:val="9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72"/>
                            <w:position w:val="9"/>
                            <w:sz w:val="9"/>
                            <w:szCs w:val="9"/>
                          </w:rPr>
                          <w:t>%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72"/>
                            <w:position w:val="9"/>
                            <w:sz w:val="9"/>
                            <w:szCs w:val="9"/>
                          </w:rPr>
                          <w:t>·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0"/>
                            <w:w w:val="72"/>
                            <w:position w:val="9"/>
                            <w:sz w:val="9"/>
                            <w:szCs w:val="9"/>
                          </w:rPr>
                          <w:t>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spacing w:val="1"/>
                            <w:w w:val="72"/>
                            <w:position w:val="9"/>
                            <w:sz w:val="9"/>
                            <w:szCs w:val="9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C4C4C4"/>
                            <w:spacing w:val="0"/>
                            <w:w w:val="100"/>
                            <w:position w:val="-6"/>
                            <w:sz w:val="25"/>
                            <w:szCs w:val="25"/>
                          </w:rPr>
                          <w:t>'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position w:val="0"/>
                            <w:sz w:val="25"/>
                            <w:szCs w:val="25"/>
                          </w:rPr>
                        </w:r>
                      </w:p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00"/>
                          <w:ind w:left="21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63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lineRule="exact" w:line="100"/>
                          <w:ind w:left="122" w:right="-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71"/>
                            <w:position w:val="1"/>
                            <w:sz w:val="13"/>
                            <w:szCs w:val="13"/>
                          </w:rPr>
                          <w:t>Q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88"/>
                            <w:position w:val="1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position w:val="1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position w:val="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01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42"/>
                          <w:ind w:left="5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241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51"/>
                          <w:ind w:left="166"/>
                        </w:pPr>
                        <w:r>
                          <w:rPr>
                            <w:rFonts w:cs="Arial" w:hAnsi="Arial" w:eastAsia="Arial" w:ascii="Arial"/>
                            <w:color w:val="323232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107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2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2"/>
                            <w:w w:val="7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8"/>
                            <w:sz w:val="12"/>
                            <w:szCs w:val="12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6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15"/>
                            <w:w w:val="8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6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9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5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15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15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8"/>
                          <w:ind w:left="28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18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33"/>
                          <w:ind w:left="12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73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5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1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66"/>
                        </w:pP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0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3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2"/>
                            <w:w w:val="7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8"/>
                            <w:sz w:val="12"/>
                            <w:szCs w:val="12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5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96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5"/>
                            <w:sz w:val="12"/>
                            <w:szCs w:val="12"/>
                          </w:rPr>
                          <w:t>DU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5"/>
                            <w:w w:val="72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8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9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6D6D6D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92"/>
                          <w:ind w:left="12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6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0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7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373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5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2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66"/>
                        </w:pPr>
                        <w:r>
                          <w:rPr>
                            <w:rFonts w:cs="Arial" w:hAnsi="Arial" w:eastAsia="Arial" w:ascii="Arial"/>
                            <w:color w:val="323232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18"/>
                            <w:sz w:val="12"/>
                            <w:szCs w:val="12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8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15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6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9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3"/>
                            <w:w w:val="6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4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6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5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24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3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0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0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2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8"/>
                            <w:w w:val="82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2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2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2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5"/>
                            <w:w w:val="82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0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8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center"/>
                          <w:ind w:left="763" w:right="53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9"/>
                          <w:ind w:left="12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73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0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5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61"/>
                        </w:pPr>
                        <w:r>
                          <w:rPr>
                            <w:rFonts w:cs="Arial" w:hAnsi="Arial" w:eastAsia="Arial" w:ascii="Arial"/>
                            <w:color w:val="484848"/>
                            <w:w w:val="90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9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44"/>
                            <w:sz w:val="12"/>
                            <w:szCs w:val="12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w w:val="83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5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7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2"/>
                            <w:w w:val="7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8"/>
                            <w:sz w:val="12"/>
                            <w:szCs w:val="12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5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6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3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11"/>
                            <w:w w:val="8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8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6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28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93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spacing w:val="0"/>
                            <w:w w:val="9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spacing w:val="-10"/>
                            <w:w w:val="93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8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0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spacing w:val="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spacing w:val="0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13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72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5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10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70"/>
                        </w:pPr>
                        <w:r>
                          <w:rPr>
                            <w:rFonts w:cs="Arial" w:hAnsi="Arial" w:eastAsia="Arial" w:ascii="Arial"/>
                            <w:color w:val="323232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13"/>
                            <w:sz w:val="12"/>
                            <w:szCs w:val="12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4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16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8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2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7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0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0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9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6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9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03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13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73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5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2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70"/>
                        </w:pPr>
                        <w:r>
                          <w:rPr>
                            <w:rFonts w:cs="Arial" w:hAnsi="Arial" w:eastAsia="Arial" w:ascii="Arial"/>
                            <w:color w:val="161616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13"/>
                            <w:sz w:val="12"/>
                            <w:szCs w:val="12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94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11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12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8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6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3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3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3"/>
                            <w:w w:val="9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3"/>
                            <w:sz w:val="12"/>
                            <w:szCs w:val="12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4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22"/>
                            <w:w w:val="7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77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15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29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55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0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03"/>
                            <w:sz w:val="13"/>
                            <w:szCs w:val="13"/>
                          </w:rPr>
                          <w:t>5.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9"/>
                          <w:ind w:left="132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72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0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5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110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3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66"/>
                        </w:pPr>
                        <w:r>
                          <w:rPr>
                            <w:rFonts w:cs="Arial" w:hAnsi="Arial" w:eastAsia="Arial" w:ascii="Arial"/>
                            <w:color w:val="323232"/>
                            <w:w w:val="77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1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1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3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4"/>
                            <w:w w:val="84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6"/>
                            <w:w w:val="84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11"/>
                            <w:w w:val="84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64"/>
                            <w:sz w:val="12"/>
                            <w:szCs w:val="12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6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93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0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8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118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7"/>
                            <w:w w:val="88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40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78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13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84848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54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5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248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04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6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66"/>
                        </w:pPr>
                        <w:r>
                          <w:rPr>
                            <w:rFonts w:cs="Arial" w:hAnsi="Arial" w:eastAsia="Arial" w:ascii="Arial"/>
                            <w:color w:val="323232"/>
                            <w:w w:val="96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14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78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97"/>
                            <w:sz w:val="12"/>
                            <w:szCs w:val="12"/>
                          </w:rPr>
                          <w:t>ÓG</w:t>
                        </w:r>
                        <w:r>
                          <w:rPr>
                            <w:rFonts w:cs="Arial" w:hAnsi="Arial" w:eastAsia="Arial" w:ascii="Arial"/>
                            <w:color w:val="161616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84848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23232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20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6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center"/>
                          <w:ind w:left="772" w:right="53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6161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2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7"/>
                          <w:ind w:left="137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23232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C4C4C4"/>
          <w:spacing w:val="0"/>
          <w:w w:val="52"/>
          <w:position w:val="12"/>
          <w:sz w:val="13"/>
          <w:szCs w:val="13"/>
        </w:rPr>
        <w:t>·</w:t>
      </w:r>
      <w:r>
        <w:rPr>
          <w:rFonts w:cs="Times New Roman" w:hAnsi="Times New Roman" w:eastAsia="Times New Roman" w:ascii="Times New Roman"/>
          <w:color w:val="C4C4C4"/>
          <w:spacing w:val="0"/>
          <w:w w:val="52"/>
          <w:position w:val="12"/>
          <w:sz w:val="13"/>
          <w:szCs w:val="13"/>
        </w:rPr>
        <w:t>     </w:t>
      </w:r>
      <w:r>
        <w:rPr>
          <w:rFonts w:cs="Times New Roman" w:hAnsi="Times New Roman" w:eastAsia="Times New Roman" w:ascii="Times New Roman"/>
          <w:color w:val="C4C4C4"/>
          <w:spacing w:val="10"/>
          <w:w w:val="52"/>
          <w:position w:val="12"/>
          <w:sz w:val="13"/>
          <w:szCs w:val="13"/>
        </w:rPr>
        <w:t> </w:t>
      </w:r>
      <w:r>
        <w:rPr>
          <w:rFonts w:cs="Arial" w:hAnsi="Arial" w:eastAsia="Arial" w:ascii="Arial"/>
          <w:i/>
          <w:color w:val="C4C4C4"/>
          <w:spacing w:val="0"/>
          <w:w w:val="52"/>
          <w:position w:val="0"/>
          <w:sz w:val="15"/>
          <w:szCs w:val="15"/>
        </w:rPr>
        <w:t>'\"'.</w:t>
      </w:r>
      <w:r>
        <w:rPr>
          <w:rFonts w:cs="Arial" w:hAnsi="Arial" w:eastAsia="Arial" w:ascii="Arial"/>
          <w:i/>
          <w:color w:val="C4C4C4"/>
          <w:spacing w:val="0"/>
          <w:w w:val="52"/>
          <w:position w:val="0"/>
          <w:sz w:val="15"/>
          <w:szCs w:val="15"/>
        </w:rPr>
        <w:t>   </w:t>
      </w:r>
      <w:r>
        <w:rPr>
          <w:rFonts w:cs="Arial" w:hAnsi="Arial" w:eastAsia="Arial" w:ascii="Arial"/>
          <w:i/>
          <w:color w:val="C4C4C4"/>
          <w:spacing w:val="9"/>
          <w:w w:val="52"/>
          <w:position w:val="0"/>
          <w:sz w:val="15"/>
          <w:szCs w:val="15"/>
        </w:rPr>
        <w:t> </w:t>
      </w:r>
      <w:r>
        <w:rPr>
          <w:rFonts w:cs="Arial" w:hAnsi="Arial" w:eastAsia="Arial" w:ascii="Arial"/>
          <w:i/>
          <w:color w:val="C4C4C4"/>
          <w:spacing w:val="0"/>
          <w:w w:val="68"/>
          <w:position w:val="0"/>
          <w:sz w:val="15"/>
          <w:szCs w:val="15"/>
        </w:rPr>
        <w:t>?'</w:t>
      </w:r>
      <w:r>
        <w:rPr>
          <w:rFonts w:cs="Arial" w:hAnsi="Arial" w:eastAsia="Arial" w:ascii="Arial"/>
          <w:i/>
          <w:color w:val="C4C4C4"/>
          <w:spacing w:val="0"/>
          <w:w w:val="68"/>
          <w:position w:val="0"/>
          <w:sz w:val="15"/>
          <w:szCs w:val="15"/>
        </w:rPr>
        <w:t>'</w:t>
      </w:r>
      <w:r>
        <w:rPr>
          <w:rFonts w:cs="Arial" w:hAnsi="Arial" w:eastAsia="Arial" w:ascii="Arial"/>
          <w:i/>
          <w:color w:val="C4C4C4"/>
          <w:spacing w:val="0"/>
          <w:w w:val="68"/>
          <w:position w:val="0"/>
          <w:sz w:val="15"/>
          <w:szCs w:val="15"/>
        </w:rPr>
        <w:t> </w:t>
      </w:r>
      <w:r>
        <w:rPr>
          <w:rFonts w:cs="Arial" w:hAnsi="Arial" w:eastAsia="Arial" w:ascii="Arial"/>
          <w:i/>
          <w:color w:val="C4C4C4"/>
          <w:spacing w:val="20"/>
          <w:w w:val="68"/>
          <w:position w:val="0"/>
          <w:sz w:val="15"/>
          <w:szCs w:val="15"/>
        </w:rPr>
        <w:t> </w:t>
      </w:r>
      <w:r>
        <w:rPr>
          <w:rFonts w:cs="Arial" w:hAnsi="Arial" w:eastAsia="Arial" w:ascii="Arial"/>
          <w:color w:val="C4C4C4"/>
          <w:spacing w:val="0"/>
          <w:w w:val="68"/>
          <w:position w:val="0"/>
          <w:sz w:val="17"/>
          <w:szCs w:val="17"/>
        </w:rPr>
        <w:t>&gt;</w:t>
      </w:r>
      <w:r>
        <w:rPr>
          <w:rFonts w:cs="Arial" w:hAnsi="Arial" w:eastAsia="Arial" w:ascii="Arial"/>
          <w:color w:val="C4C4C4"/>
          <w:spacing w:val="0"/>
          <w:w w:val="68"/>
          <w:position w:val="0"/>
          <w:sz w:val="17"/>
          <w:szCs w:val="17"/>
        </w:rPr>
        <w:t>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C4C4C4"/>
          <w:spacing w:val="11"/>
          <w:w w:val="68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C4C4C4"/>
          <w:spacing w:val="0"/>
          <w:w w:val="22"/>
          <w:position w:val="2"/>
          <w:sz w:val="19"/>
          <w:szCs w:val="19"/>
        </w:rPr>
        <w:t>·</w:t>
      </w:r>
      <w:r>
        <w:rPr>
          <w:rFonts w:cs="Arial" w:hAnsi="Arial" w:eastAsia="Arial" w:ascii="Arial"/>
          <w:color w:val="C4C4C4"/>
          <w:spacing w:val="0"/>
          <w:w w:val="30"/>
          <w:position w:val="2"/>
          <w:sz w:val="19"/>
          <w:szCs w:val="19"/>
        </w:rPr>
        <w:t>-</w:t>
      </w:r>
      <w:r>
        <w:rPr>
          <w:rFonts w:cs="Arial" w:hAnsi="Arial" w:eastAsia="Arial" w:ascii="Arial"/>
          <w:color w:val="C4C4C4"/>
          <w:spacing w:val="0"/>
          <w:w w:val="54"/>
          <w:position w:val="2"/>
          <w:sz w:val="19"/>
          <w:szCs w:val="19"/>
        </w:rPr>
        <w:t>.</w:t>
      </w:r>
      <w:r>
        <w:rPr>
          <w:rFonts w:cs="Arial" w:hAnsi="Arial" w:eastAsia="Arial" w:ascii="Arial"/>
          <w:color w:val="B6B6B6"/>
          <w:spacing w:val="0"/>
          <w:w w:val="73"/>
          <w:position w:val="2"/>
          <w:sz w:val="19"/>
          <w:szCs w:val="19"/>
        </w:rPr>
        <w:t>.</w:t>
      </w:r>
      <w:r>
        <w:rPr>
          <w:rFonts w:cs="Arial" w:hAnsi="Arial" w:eastAsia="Arial" w:ascii="Arial"/>
          <w:color w:val="B6B6B6"/>
          <w:spacing w:val="0"/>
          <w:w w:val="100"/>
          <w:position w:val="2"/>
          <w:sz w:val="19"/>
          <w:szCs w:val="19"/>
        </w:rPr>
        <w:t>                                    </w:t>
      </w:r>
      <w:r>
        <w:rPr>
          <w:rFonts w:cs="Arial" w:hAnsi="Arial" w:eastAsia="Arial" w:ascii="Arial"/>
          <w:color w:val="B6B6B6"/>
          <w:spacing w:val="17"/>
          <w:w w:val="100"/>
          <w:position w:val="2"/>
          <w:sz w:val="19"/>
          <w:szCs w:val="19"/>
        </w:rPr>
        <w:t> </w:t>
      </w:r>
      <w:r>
        <w:rPr>
          <w:rFonts w:cs="Arial" w:hAnsi="Arial" w:eastAsia="Arial" w:ascii="Arial"/>
          <w:color w:val="C4C4C4"/>
          <w:spacing w:val="0"/>
          <w:w w:val="77"/>
          <w:position w:val="1"/>
          <w:sz w:val="18"/>
          <w:szCs w:val="18"/>
        </w:rPr>
        <w:t>.</w:t>
      </w:r>
      <w:r>
        <w:rPr>
          <w:rFonts w:cs="Arial" w:hAnsi="Arial" w:eastAsia="Arial" w:ascii="Arial"/>
          <w:color w:val="C4C4C4"/>
          <w:spacing w:val="0"/>
          <w:w w:val="77"/>
          <w:position w:val="1"/>
          <w:sz w:val="18"/>
          <w:szCs w:val="18"/>
        </w:rPr>
        <w:t>         </w:t>
      </w:r>
      <w:r>
        <w:rPr>
          <w:rFonts w:cs="Arial" w:hAnsi="Arial" w:eastAsia="Arial" w:ascii="Arial"/>
          <w:color w:val="C4C4C4"/>
          <w:spacing w:val="34"/>
          <w:w w:val="77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C4C4C4"/>
          <w:spacing w:val="0"/>
          <w:w w:val="36"/>
          <w:position w:val="1"/>
          <w:sz w:val="12"/>
          <w:szCs w:val="12"/>
        </w:rPr>
        <w:t>·</w:t>
      </w:r>
      <w:r>
        <w:rPr>
          <w:rFonts w:cs="Arial" w:hAnsi="Arial" w:eastAsia="Arial" w:ascii="Arial"/>
          <w:color w:val="C4C4C4"/>
          <w:spacing w:val="0"/>
          <w:w w:val="48"/>
          <w:position w:val="1"/>
          <w:sz w:val="12"/>
          <w:szCs w:val="12"/>
        </w:rPr>
        <w:t>·</w:t>
      </w:r>
      <w:r>
        <w:rPr>
          <w:rFonts w:cs="Arial" w:hAnsi="Arial" w:eastAsia="Arial" w:ascii="Arial"/>
          <w:color w:val="C4C4C4"/>
          <w:spacing w:val="0"/>
          <w:w w:val="28"/>
          <w:position w:val="1"/>
          <w:sz w:val="12"/>
          <w:szCs w:val="12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pict>
          <v:shape type="#_x0000_t75" style="position:absolute;margin-left:66.2227pt;margin-top:54.7366pt;width:472.197pt;height:23.047pt;mso-position-horizontal-relative:page;mso-position-vertical-relative:page;z-index:-4011">
            <v:imagedata o:title="" r:id="rId9"/>
          </v:shape>
        </w:pict>
      </w:r>
      <w:r>
        <w:pict>
          <v:shape type="#_x0000_t75" style="position:absolute;margin-left:67.1825pt;margin-top:167.091pt;width:370.463pt;height:23.047pt;mso-position-horizontal-relative:page;mso-position-vertical-relative:page;z-index:-4012">
            <v:imagedata o:title="" r:id="rId10"/>
          </v:shape>
        </w:pict>
      </w:r>
      <w:r>
        <w:pict>
          <v:shape type="#_x0000_t75" style="position:absolute;margin-left:68.1422pt;margin-top:526.239pt;width:102.693pt;height:22.0867pt;mso-position-horizontal-relative:page;mso-position-vertical-relative:page;z-index:-4013">
            <v:imagedata o:title="" r:id="rId11"/>
          </v:shape>
        </w:pict>
      </w:r>
      <w:r>
        <w:pict>
          <v:shape type="#_x0000_t75" style="position:absolute;margin-left:82.5385pt;margin-top:281.365pt;width:145.882pt;height:22.0867pt;mso-position-horizontal-relative:page;mso-position-vertical-relative:page;z-index:-4014">
            <v:imagedata o:title="" r:id="rId12"/>
          </v:shape>
        </w:pict>
      </w:r>
      <w:r>
        <w:pict>
          <v:shape type="#_x0000_t75" style="position:absolute;margin-left:68.1422pt;margin-top:412.925pt;width:109.411pt;height:22.0867pt;mso-position-horizontal-relative:page;mso-position-vertical-relative:page;z-index:-4015">
            <v:imagedata o:title="" r:id="rId13"/>
          </v:shape>
        </w:pict>
      </w:r>
      <w:r>
        <w:pict>
          <v:shape type="#_x0000_t75" style="position:absolute;margin-left:69.102pt;margin-top:601.142pt;width:472.197pt;height:59.538pt;mso-position-horizontal-relative:page;mso-position-vertical-relative:page;z-index:-4016">
            <v:imagedata o:title="" r:id="rId14"/>
          </v:shape>
        </w:pict>
      </w: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9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2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40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7"/>
              <w:ind w:left="132"/>
            </w:pPr>
            <w:r>
              <w:rPr>
                <w:rFonts w:cs="Arial" w:hAnsi="Arial" w:eastAsia="Arial" w:ascii="Arial"/>
                <w:color w:val="363636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72727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w w:val="110"/>
                <w:sz w:val="12"/>
                <w:szCs w:val="12"/>
              </w:rPr>
              <w:t>W</w:t>
            </w:r>
            <w:r>
              <w:rPr>
                <w:rFonts w:cs="Arial" w:hAnsi="Arial" w:eastAsia="Arial" w:ascii="Arial"/>
                <w:color w:val="272727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46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67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20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26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52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7"/>
            </w:pPr>
            <w:r>
              <w:rPr>
                <w:rFonts w:cs="Arial" w:hAnsi="Arial" w:eastAsia="Arial" w:ascii="Arial"/>
                <w:color w:val="272727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7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73"/>
            </w:pPr>
            <w:r>
              <w:rPr>
                <w:rFonts w:cs="Times New Roman" w:hAnsi="Times New Roman" w:eastAsia="Times New Roman" w:ascii="Times New Roman"/>
                <w:color w:val="272727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26"/>
            </w:pPr>
            <w:r>
              <w:rPr>
                <w:rFonts w:cs="Times New Roman" w:hAnsi="Times New Roman" w:eastAsia="Times New Roman" w:ascii="Times New Roman"/>
                <w:color w:val="272727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1111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253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7"/>
            </w:pPr>
            <w:r>
              <w:rPr>
                <w:rFonts w:cs="Arial" w:hAnsi="Arial" w:eastAsia="Arial" w:ascii="Arial"/>
                <w:color w:val="363636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11111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8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73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26"/>
            </w:pP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7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7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7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spacing w:val="0"/>
                <w:w w:val="107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2"/>
            </w:pPr>
            <w:r>
              <w:rPr>
                <w:rFonts w:cs="Arial" w:hAnsi="Arial" w:eastAsia="Arial" w:ascii="Arial"/>
                <w:color w:val="272727"/>
                <w:w w:val="71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269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272727"/>
                <w:w w:val="103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44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26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8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72727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7"/>
            </w:pPr>
            <w:r>
              <w:rPr>
                <w:rFonts w:cs="Arial" w:hAnsi="Arial" w:eastAsia="Arial" w:ascii="Arial"/>
                <w:color w:val="272727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7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7272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77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1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1"/>
            </w:pP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14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272727"/>
                <w:w w:val="103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2"/>
            </w:pP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25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1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77"/>
            </w:pP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7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7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7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7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1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72727"/>
                <w:spacing w:val="0"/>
                <w:w w:val="9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5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95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5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95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5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95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72727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17"/>
                <w:w w:val="9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1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UR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2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1111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6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EP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25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2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230"/>
            </w:pPr>
            <w:r>
              <w:rPr>
                <w:rFonts w:cs="Times New Roman" w:hAnsi="Times New Roman" w:eastAsia="Times New Roman" w:ascii="Times New Roman"/>
                <w:color w:val="363636"/>
                <w:w w:val="77"/>
                <w:sz w:val="13"/>
                <w:szCs w:val="13"/>
              </w:rPr>
              <w:t>-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2,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11111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6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72727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04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1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111111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-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2"/>
            </w:pPr>
            <w:r>
              <w:rPr>
                <w:rFonts w:cs="Times New Roman" w:hAnsi="Times New Roman" w:eastAsia="Times New Roman" w:ascii="Times New Roman"/>
                <w:color w:val="272727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6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2"/>
            </w:pPr>
            <w:r>
              <w:rPr>
                <w:rFonts w:cs="Arial" w:hAnsi="Arial" w:eastAsia="Arial" w:ascii="Arial"/>
                <w:color w:val="363636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6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04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w w:val="102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727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7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1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6"/>
            </w:pP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82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71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72727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04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0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72727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7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1"/>
            </w:pPr>
            <w:r>
              <w:rPr>
                <w:rFonts w:cs="Times New Roman" w:hAnsi="Times New Roman" w:eastAsia="Times New Roman" w:ascii="Times New Roman"/>
                <w:color w:val="272727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B4B4B"/>
                <w:spacing w:val="0"/>
                <w:w w:val="9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2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5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1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7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6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"/>
            </w:pPr>
            <w:r>
              <w:rPr>
                <w:rFonts w:cs="Times New Roman" w:hAnsi="Times New Roman" w:eastAsia="Times New Roman" w:ascii="Times New Roman"/>
                <w:color w:val="363636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6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92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6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9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27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72727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-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92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6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9"/>
            </w:pPr>
            <w:r>
              <w:rPr>
                <w:rFonts w:cs="Times New Roman" w:hAnsi="Times New Roman" w:eastAsia="Times New Roman" w:ascii="Times New Roman"/>
                <w:color w:val="363636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B4B4B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363636"/>
                <w:w w:val="7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72727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B4B4B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97"/>
            </w:pPr>
            <w:r>
              <w:rPr>
                <w:rFonts w:cs="Times New Roman" w:hAnsi="Times New Roman" w:eastAsia="Times New Roman" w:ascii="Times New Roman"/>
                <w:color w:val="4B4B4B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4"/>
            </w:pPr>
            <w:r>
              <w:rPr>
                <w:rFonts w:cs="Times New Roman" w:hAnsi="Times New Roman" w:eastAsia="Times New Roman" w:ascii="Times New Roman"/>
                <w:color w:val="272727"/>
                <w:w w:val="73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79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97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5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5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272727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439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4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6"/>
            </w:pPr>
            <w:r>
              <w:rPr>
                <w:rFonts w:cs="Arial" w:hAnsi="Arial" w:eastAsia="Arial" w:ascii="Arial"/>
                <w:color w:val="272727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20"/>
                <w:sz w:val="12"/>
                <w:szCs w:val="12"/>
              </w:rPr>
              <w:t>MA</w:t>
            </w:r>
            <w:r>
              <w:rPr>
                <w:rFonts w:cs="Arial" w:hAnsi="Arial" w:eastAsia="Arial" w:ascii="Arial"/>
                <w:color w:val="3636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2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-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801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5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69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57"/>
              <w:ind w:left="69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10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"/>
            </w:pPr>
            <w:r>
              <w:rPr>
                <w:rFonts w:cs="Times New Roman" w:hAnsi="Times New Roman" w:eastAsia="Times New Roman" w:ascii="Times New Roman"/>
                <w:color w:val="363636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lineRule="exact" w:line="100"/>
              <w:ind w:left="170"/>
            </w:pPr>
            <w:r>
              <w:rPr>
                <w:rFonts w:cs="Arial" w:hAnsi="Arial" w:eastAsia="Arial" w:ascii="Arial"/>
                <w:color w:val="272727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727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15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UD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  </w:t>
            </w:r>
            <w:r>
              <w:rPr>
                <w:rFonts w:cs="Arial" w:hAnsi="Arial" w:eastAsia="Arial" w:ascii="Arial"/>
                <w:color w:val="363636"/>
                <w:spacing w:val="4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54"/>
              <w:ind w:left="170"/>
            </w:pPr>
            <w:r>
              <w:rPr>
                <w:rFonts w:cs="Arial" w:hAnsi="Arial" w:eastAsia="Arial" w:ascii="Arial"/>
                <w:color w:val="272727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w w:val="104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63636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  <w:p>
            <w:pPr>
              <w:rPr>
                <w:sz w:val="14"/>
                <w:szCs w:val="14"/>
              </w:rPr>
              <w:jc w:val="left"/>
              <w:spacing w:before="5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272727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6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B4B4B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-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47"/>
              <w:ind w:left="806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10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806"/>
            </w:pPr>
            <w:r>
              <w:rPr>
                <w:rFonts w:cs="Times New Roman" w:hAnsi="Times New Roman" w:eastAsia="Times New Roman" w:ascii="Times New Roman"/>
                <w:color w:val="4B4B4B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B4B4B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43"/>
              <w:ind w:left="360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10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0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4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284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272727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6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B4B4B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26"/>
                <w:w w:val="8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B4B4B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B4B4B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2"/>
                <w:w w:val="9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-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806"/>
            </w:pPr>
            <w:r>
              <w:rPr>
                <w:rFonts w:cs="Times New Roman" w:hAnsi="Times New Roman" w:eastAsia="Times New Roman" w:ascii="Times New Roman"/>
                <w:color w:val="4B4B4B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B4B4B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0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4"/>
            </w:pPr>
            <w:r>
              <w:rPr>
                <w:rFonts w:cs="Times New Roman" w:hAnsi="Times New Roman" w:eastAsia="Times New Roman" w:ascii="Times New Roman"/>
                <w:color w:val="363636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5"/>
            </w:pPr>
            <w:r>
              <w:rPr>
                <w:rFonts w:cs="Arial" w:hAnsi="Arial" w:eastAsia="Arial" w:ascii="Arial"/>
                <w:color w:val="272727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11111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6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727"/>
                <w:spacing w:val="0"/>
                <w:w w:val="8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13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8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7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87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87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7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4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2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-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811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5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0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10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10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806"/>
            </w:pP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5"/>
            </w:pPr>
            <w:r>
              <w:rPr>
                <w:rFonts w:cs="Times New Roman" w:hAnsi="Times New Roman" w:eastAsia="Times New Roman" w:ascii="Times New Roman"/>
                <w:color w:val="272727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11111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82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"/>
            </w:pPr>
            <w:r>
              <w:rPr>
                <w:rFonts w:cs="Times New Roman" w:hAnsi="Times New Roman" w:eastAsia="Times New Roman" w:ascii="Times New Roman"/>
                <w:color w:val="272727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29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3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5"/>
            </w:pP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5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811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5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"/>
            </w:pPr>
            <w:r>
              <w:rPr>
                <w:rFonts w:cs="Times New Roman" w:hAnsi="Times New Roman" w:eastAsia="Times New Roman" w:ascii="Times New Roman"/>
                <w:color w:val="363636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B4B4B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92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80"/>
            </w:pP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5"/>
                <w:w w:val="9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115"/>
                <w:sz w:val="12"/>
                <w:szCs w:val="12"/>
              </w:rPr>
              <w:t>MI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59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811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370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0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B4B4B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93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6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80"/>
            </w:pP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B4B4B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B4B4B"/>
                <w:spacing w:val="25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3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816"/>
            </w:pPr>
            <w:r>
              <w:rPr>
                <w:rFonts w:cs="Times New Roman" w:hAnsi="Times New Roman" w:eastAsia="Times New Roman" w:ascii="Times New Roman"/>
                <w:color w:val="4B4B4B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370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B4B4B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433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50" w:hRule="exact"/>
        </w:trPr>
        <w:tc>
          <w:tcPr>
            <w:tcW w:w="624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20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8"/>
              <w:ind w:right="94"/>
            </w:pP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89"/>
            </w:pP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88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4B4B4B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32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72727"/>
                <w:w w:val="88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82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7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111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7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5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63636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8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7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98"/>
                <w:sz w:val="12"/>
                <w:szCs w:val="12"/>
              </w:rPr>
              <w:t>LAZ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0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94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0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1111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7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72727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727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0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94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5"/>
              <w:ind w:left="209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68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02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B4B4B"/>
                <w:w w:val="118"/>
                <w:sz w:val="13"/>
                <w:szCs w:val="13"/>
              </w:rPr>
              <w:t>37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11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7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363636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727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9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8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21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-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727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0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89"/>
            </w:pPr>
            <w:r>
              <w:rPr>
                <w:rFonts w:cs="Times New Roman" w:hAnsi="Times New Roman" w:eastAsia="Times New Roman" w:ascii="Times New Roman"/>
                <w:color w:val="4B4B4B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B4B4B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281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B4B4B"/>
                <w:w w:val="110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4B4B4B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4B4B4B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5E5E5E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60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72727"/>
                <w:w w:val="110"/>
                <w:sz w:val="13"/>
                <w:szCs w:val="13"/>
              </w:rPr>
              <w:t>11</w:t>
            </w:r>
            <w:r>
              <w:rPr>
                <w:rFonts w:cs="Times New Roman" w:hAnsi="Times New Roman" w:eastAsia="Times New Roman" w:ascii="Times New Roman"/>
                <w:color w:val="272727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7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72727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72727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9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727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7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727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727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7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7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7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727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7272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0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89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7"/>
              <w:ind w:right="40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sectPr>
          <w:pgSz w:w="12280" w:h="15840"/>
          <w:pgMar w:top="1000" w:bottom="280" w:left="1220" w:right="1340"/>
        </w:sectPr>
      </w:pP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92"/>
        <w:ind w:left="411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26"/>
          <w:w w:val="100"/>
          <w:position w:val="2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181818"/>
          <w:spacing w:val="0"/>
          <w:w w:val="94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181818"/>
          <w:spacing w:val="0"/>
          <w:w w:val="94"/>
          <w:position w:val="1"/>
          <w:sz w:val="12"/>
          <w:szCs w:val="12"/>
        </w:rPr>
        <w:t>F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NC</w:t>
      </w:r>
      <w:r>
        <w:rPr>
          <w:rFonts w:cs="Arial" w:hAnsi="Arial" w:eastAsia="Arial" w:ascii="Arial"/>
          <w:color w:val="181818"/>
          <w:spacing w:val="0"/>
          <w:w w:val="94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28"/>
          <w:w w:val="94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4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14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9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8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78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2"/>
          <w:position w:val="1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14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3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15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92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2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2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24"/>
          <w:w w:val="92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position w:val="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8"/>
          <w:position w:val="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-15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6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116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31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181818"/>
          <w:spacing w:val="0"/>
          <w:w w:val="43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1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181818"/>
          <w:spacing w:val="0"/>
          <w:w w:val="78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84"/>
          <w:position w:val="0"/>
          <w:sz w:val="12"/>
          <w:szCs w:val="12"/>
        </w:rPr>
        <w:t>SE</w:t>
      </w:r>
      <w:r>
        <w:rPr>
          <w:rFonts w:cs="Arial" w:hAnsi="Arial" w:eastAsia="Arial" w:ascii="Arial"/>
          <w:color w:val="303030"/>
          <w:spacing w:val="0"/>
          <w:w w:val="9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1"/>
          <w:position w:val="0"/>
          <w:sz w:val="12"/>
          <w:szCs w:val="12"/>
        </w:rPr>
        <w:t>,</w:t>
      </w:r>
      <w:r>
        <w:rPr>
          <w:rFonts w:cs="Arial" w:hAnsi="Arial" w:eastAsia="Arial" w:ascii="Arial"/>
          <w:color w:val="424242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7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19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181818"/>
          <w:spacing w:val="0"/>
          <w:w w:val="115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424242"/>
          <w:spacing w:val="0"/>
          <w:w w:val="9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Y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1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1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1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1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22"/>
          <w:w w:val="91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7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42424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424242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26"/>
          <w:w w:val="8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-3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24"/>
          <w:w w:val="97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181818"/>
          <w:spacing w:val="0"/>
          <w:w w:val="105"/>
          <w:position w:val="0"/>
          <w:sz w:val="12"/>
          <w:szCs w:val="12"/>
        </w:rPr>
        <w:t>Ú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181818"/>
          <w:spacing w:val="0"/>
          <w:w w:val="107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424242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424242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24"/>
          <w:w w:val="9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424242"/>
          <w:spacing w:val="0"/>
          <w:w w:val="98"/>
          <w:position w:val="0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                                                 </w:t>
      </w:r>
      <w:r>
        <w:rPr>
          <w:rFonts w:cs="Arial" w:hAnsi="Arial" w:eastAsia="Arial" w:ascii="Arial"/>
          <w:color w:val="303030"/>
          <w:spacing w:val="-2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81818"/>
          <w:spacing w:val="0"/>
          <w:w w:val="73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13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73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6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424242"/>
          <w:spacing w:val="31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181818"/>
          <w:spacing w:val="0"/>
          <w:w w:val="71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181818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78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18181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99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181818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18181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9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42424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1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8"/>
          <w:position w:val="0"/>
          <w:sz w:val="12"/>
          <w:szCs w:val="12"/>
        </w:rPr>
        <w:t>Y</w:t>
      </w:r>
      <w:r>
        <w:rPr>
          <w:rFonts w:cs="Arial" w:hAnsi="Arial" w:eastAsia="Arial" w:ascii="Arial"/>
          <w:color w:val="303030"/>
          <w:spacing w:val="17"/>
          <w:w w:val="78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7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303030"/>
          <w:spacing w:val="0"/>
          <w:w w:val="105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424242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181818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181818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1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7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181818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LAZ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-7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26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88"/>
          <w:position w:val="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10"/>
          <w:position w:val="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24242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08</w:t>
      </w:r>
      <w:r>
        <w:rPr>
          <w:rFonts w:cs="Times New Roman" w:hAnsi="Times New Roman" w:eastAsia="Times New Roman" w:ascii="Times New Roman"/>
          <w:color w:val="303030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position w:val="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24242"/>
          <w:spacing w:val="0"/>
          <w:w w:val="110"/>
          <w:position w:val="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6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31"/>
          <w:w w:val="100"/>
          <w:position w:val="2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V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L</w:t>
      </w:r>
      <w:r>
        <w:rPr>
          <w:rFonts w:cs="Arial" w:hAnsi="Arial" w:eastAsia="Arial" w:ascii="Arial"/>
          <w:color w:val="181818"/>
          <w:spacing w:val="0"/>
          <w:w w:val="93"/>
          <w:position w:val="1"/>
          <w:sz w:val="12"/>
          <w:szCs w:val="12"/>
        </w:rPr>
        <w:t>U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181818"/>
          <w:spacing w:val="0"/>
          <w:w w:val="93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23"/>
          <w:w w:val="93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93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11"/>
          <w:w w:val="93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-3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181818"/>
          <w:spacing w:val="0"/>
          <w:w w:val="82"/>
          <w:position w:val="1"/>
          <w:sz w:val="12"/>
          <w:szCs w:val="12"/>
        </w:rPr>
        <w:t>L</w:t>
      </w:r>
      <w:r>
        <w:rPr>
          <w:rFonts w:cs="Arial" w:hAnsi="Arial" w:eastAsia="Arial" w:ascii="Arial"/>
          <w:color w:val="303030"/>
          <w:spacing w:val="0"/>
          <w:w w:val="82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82"/>
          <w:position w:val="1"/>
          <w:sz w:val="12"/>
          <w:szCs w:val="12"/>
        </w:rPr>
        <w:t>Y</w:t>
      </w:r>
      <w:r>
        <w:rPr>
          <w:rFonts w:cs="Arial" w:hAnsi="Arial" w:eastAsia="Arial" w:ascii="Arial"/>
          <w:color w:val="303030"/>
          <w:spacing w:val="22"/>
          <w:w w:val="82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2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82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82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2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181818"/>
          <w:spacing w:val="0"/>
          <w:w w:val="43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181818"/>
          <w:spacing w:val="0"/>
          <w:w w:val="105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2"/>
          <w:position w:val="1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84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424242"/>
          <w:spacing w:val="0"/>
          <w:w w:val="8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8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15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14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424242"/>
          <w:spacing w:val="0"/>
          <w:w w:val="87"/>
          <w:position w:val="1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14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8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1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2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1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position w:val="1"/>
          <w:sz w:val="12"/>
          <w:szCs w:val="12"/>
        </w:rPr>
        <w:t>LA</w:t>
      </w:r>
      <w:r>
        <w:rPr>
          <w:rFonts w:cs="Arial" w:hAnsi="Arial" w:eastAsia="Arial" w:ascii="Arial"/>
          <w:color w:val="424242"/>
          <w:spacing w:val="0"/>
          <w:w w:val="91"/>
          <w:position w:val="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-11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34" w:lineRule="exact" w:line="380"/>
        <w:ind w:left="38" w:right="164" w:firstLine="312"/>
      </w:pP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11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424242"/>
          <w:spacing w:val="31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20"/>
          <w:w w:val="9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9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303030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18181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78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1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424242"/>
          <w:spacing w:val="0"/>
          <w:w w:val="98"/>
          <w:position w:val="0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3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</w:t>
      </w:r>
      <w:r>
        <w:rPr>
          <w:rFonts w:cs="Times New Roman" w:hAnsi="Times New Roman" w:eastAsia="Times New Roman" w:ascii="Times New Roman"/>
          <w:color w:val="303030"/>
          <w:spacing w:val="18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565656"/>
          <w:spacing w:val="0"/>
          <w:w w:val="103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position w:val="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565656"/>
          <w:spacing w:val="0"/>
          <w:w w:val="88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position w:val="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24242"/>
          <w:spacing w:val="0"/>
          <w:w w:val="110"/>
          <w:position w:val="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 </w:t>
      </w:r>
      <w:r>
        <w:pict>
          <v:shape type="#_x0000_t75" style="width:326.166pt;height:22.0867pt">
            <v:imagedata o:title="" r:id="rId15"/>
          </v:shape>
        </w:pic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                                                  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81818"/>
          <w:spacing w:val="0"/>
          <w:w w:val="73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81818"/>
          <w:spacing w:val="0"/>
          <w:w w:val="103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6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03030"/>
          <w:spacing w:val="4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9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303030"/>
          <w:spacing w:val="0"/>
          <w:w w:val="124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303030"/>
          <w:spacing w:val="0"/>
          <w:w w:val="9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7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19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303030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3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424242"/>
          <w:spacing w:val="0"/>
          <w:w w:val="78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42424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24"/>
          <w:w w:val="9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5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6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22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03030"/>
          <w:spacing w:val="4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9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303030"/>
          <w:spacing w:val="0"/>
          <w:w w:val="124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303030"/>
          <w:spacing w:val="0"/>
          <w:w w:val="9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7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18181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181818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1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424242"/>
          <w:spacing w:val="0"/>
          <w:w w:val="57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42424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424242"/>
          <w:spacing w:val="0"/>
          <w:w w:val="10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-12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5"/>
          <w:position w:val="0"/>
          <w:sz w:val="12"/>
          <w:szCs w:val="12"/>
        </w:rPr>
        <w:t>Ú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181818"/>
          <w:spacing w:val="0"/>
          <w:w w:val="100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9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78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1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2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1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181818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1"/>
          <w:position w:val="0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                                                              </w:t>
      </w:r>
      <w:r>
        <w:rPr>
          <w:rFonts w:cs="Arial" w:hAnsi="Arial" w:eastAsia="Arial" w:ascii="Arial"/>
          <w:color w:val="303030"/>
          <w:spacing w:val="12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56" w:lineRule="exact" w:line="360"/>
        <w:ind w:left="35" w:right="159" w:firstLine="317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129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2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26"/>
          <w:w w:val="100"/>
          <w:position w:val="2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22"/>
          <w:w w:val="94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3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9"/>
          <w:position w:val="1"/>
          <w:sz w:val="12"/>
          <w:szCs w:val="12"/>
        </w:rPr>
        <w:t>U</w:t>
      </w:r>
      <w:r>
        <w:rPr>
          <w:rFonts w:cs="Arial" w:hAnsi="Arial" w:eastAsia="Arial" w:ascii="Arial"/>
          <w:color w:val="303030"/>
          <w:spacing w:val="0"/>
          <w:w w:val="124"/>
          <w:position w:val="1"/>
          <w:sz w:val="12"/>
          <w:szCs w:val="12"/>
        </w:rPr>
        <w:t>M</w:t>
      </w:r>
      <w:r>
        <w:rPr>
          <w:rFonts w:cs="Arial" w:hAnsi="Arial" w:eastAsia="Arial" w:ascii="Arial"/>
          <w:color w:val="303030"/>
          <w:spacing w:val="0"/>
          <w:w w:val="90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181818"/>
          <w:spacing w:val="0"/>
          <w:w w:val="105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1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2"/>
          <w:position w:val="1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08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8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1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2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1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position w:val="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1"/>
          <w:position w:val="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5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 </w:t>
      </w:r>
      <w:r>
        <w:pict>
          <v:shape type="#_x0000_t75" style="width:191.862pt;height:23.047pt">
            <v:imagedata o:title="" r:id="rId16"/>
          </v:shape>
        </w:pic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position w:val="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position w:val="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position w:val="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24242"/>
          <w:spacing w:val="0"/>
          <w:w w:val="103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03030"/>
          <w:spacing w:val="0"/>
          <w:w w:val="114"/>
          <w:position w:val="0"/>
          <w:sz w:val="13"/>
          <w:szCs w:val="13"/>
        </w:rPr>
        <w:t>80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position w:val="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565656"/>
          <w:spacing w:val="0"/>
          <w:w w:val="11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position w:val="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position w:val="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25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131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31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RC</w:t>
      </w:r>
      <w:r>
        <w:rPr>
          <w:rFonts w:cs="Arial" w:hAnsi="Arial" w:eastAsia="Arial" w:ascii="Arial"/>
          <w:color w:val="181818"/>
          <w:spacing w:val="0"/>
          <w:w w:val="86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8"/>
          <w:position w:val="1"/>
          <w:sz w:val="12"/>
          <w:szCs w:val="12"/>
        </w:rPr>
        <w:t>Ó</w:t>
      </w:r>
      <w:r>
        <w:rPr>
          <w:rFonts w:cs="Arial" w:hAnsi="Arial" w:eastAsia="Arial" w:ascii="Arial"/>
          <w:color w:val="303030"/>
          <w:spacing w:val="0"/>
          <w:w w:val="105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15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2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1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11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position w:val="1"/>
          <w:sz w:val="12"/>
          <w:szCs w:val="12"/>
        </w:rPr>
        <w:t>LA</w:t>
      </w:r>
      <w:r>
        <w:rPr>
          <w:rFonts w:cs="Arial" w:hAnsi="Arial" w:eastAsia="Arial" w:ascii="Arial"/>
          <w:color w:val="424242"/>
          <w:spacing w:val="0"/>
          <w:w w:val="98"/>
          <w:position w:val="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3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83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26"/>
          <w:w w:val="83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-3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UD</w:t>
      </w:r>
      <w:r>
        <w:rPr>
          <w:rFonts w:cs="Arial" w:hAnsi="Arial" w:eastAsia="Arial" w:ascii="Arial"/>
          <w:color w:val="303030"/>
          <w:spacing w:val="0"/>
          <w:w w:val="97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20"/>
          <w:w w:val="97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5"/>
          <w:position w:val="1"/>
          <w:sz w:val="12"/>
          <w:szCs w:val="12"/>
        </w:rPr>
        <w:t>Ú</w:t>
      </w:r>
      <w:r>
        <w:rPr>
          <w:rFonts w:cs="Arial" w:hAnsi="Arial" w:eastAsia="Arial" w:ascii="Arial"/>
          <w:color w:val="303030"/>
          <w:spacing w:val="0"/>
          <w:w w:val="108"/>
          <w:position w:val="1"/>
          <w:sz w:val="12"/>
          <w:szCs w:val="12"/>
        </w:rPr>
        <w:t>B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L</w:t>
      </w:r>
      <w:r>
        <w:rPr>
          <w:rFonts w:cs="Arial" w:hAnsi="Arial" w:eastAsia="Arial" w:ascii="Arial"/>
          <w:color w:val="181818"/>
          <w:spacing w:val="0"/>
          <w:w w:val="72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424242"/>
          <w:spacing w:val="0"/>
          <w:w w:val="94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8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5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43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5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1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78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181818"/>
          <w:spacing w:val="0"/>
          <w:w w:val="105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4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26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88"/>
          <w:position w:val="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24242"/>
          <w:spacing w:val="0"/>
          <w:w w:val="110"/>
          <w:position w:val="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24242"/>
          <w:spacing w:val="0"/>
          <w:w w:val="103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424242"/>
          <w:spacing w:val="0"/>
          <w:w w:val="118"/>
          <w:position w:val="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position w:val="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565656"/>
          <w:spacing w:val="0"/>
          <w:w w:val="103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25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132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31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2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1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424242"/>
          <w:spacing w:val="0"/>
          <w:w w:val="98"/>
          <w:position w:val="0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26"/>
          <w:w w:val="8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-3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UD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6"/>
          <w:w w:val="98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5"/>
          <w:position w:val="0"/>
          <w:sz w:val="12"/>
          <w:szCs w:val="12"/>
        </w:rPr>
        <w:t>Ú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6"/>
          <w:position w:val="0"/>
          <w:sz w:val="12"/>
          <w:szCs w:val="12"/>
        </w:rPr>
        <w:t>X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84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18181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2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14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42" w:lineRule="exact" w:line="380"/>
        <w:ind w:left="6486" w:right="149" w:hanging="6106"/>
      </w:pPr>
      <w:r>
        <w:pict>
          <v:shape type="#_x0000_t75" style="position:absolute;margin-left:67.1518pt;margin-top:22.1015pt;width:268.607pt;height:78.7439pt;mso-position-horizontal-relative:page;mso-position-vertical-relative:paragraph;z-index:-4008">
            <v:imagedata o:title="" r:id="rId17"/>
          </v:shape>
        </w:pic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03030"/>
          <w:spacing w:val="4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181818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13"/>
          <w:position w:val="0"/>
          <w:sz w:val="12"/>
          <w:szCs w:val="12"/>
        </w:rPr>
        <w:t>Ó</w:t>
      </w:r>
      <w:r>
        <w:rPr>
          <w:rFonts w:cs="Arial" w:hAnsi="Arial" w:eastAsia="Arial" w:ascii="Arial"/>
          <w:color w:val="181818"/>
          <w:spacing w:val="0"/>
          <w:w w:val="99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181818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1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1"/>
          <w:position w:val="0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83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21"/>
          <w:w w:val="8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181818"/>
          <w:spacing w:val="0"/>
          <w:w w:val="10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181818"/>
          <w:spacing w:val="0"/>
          <w:w w:val="100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19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5"/>
          <w:position w:val="0"/>
          <w:sz w:val="12"/>
          <w:szCs w:val="12"/>
        </w:rPr>
        <w:t>F</w:t>
      </w:r>
      <w:r>
        <w:rPr>
          <w:rFonts w:cs="Arial" w:hAnsi="Arial" w:eastAsia="Arial" w:ascii="Arial"/>
          <w:color w:val="303030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1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9"/>
          <w:position w:val="0"/>
          <w:sz w:val="12"/>
          <w:szCs w:val="12"/>
        </w:rPr>
        <w:t>NC</w:t>
      </w:r>
      <w:r>
        <w:rPr>
          <w:rFonts w:cs="Arial" w:hAnsi="Arial" w:eastAsia="Arial" w:ascii="Arial"/>
          <w:color w:val="303030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-1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 </w:t>
      </w:r>
      <w:r>
        <w:pict>
          <v:shape type="#_x0000_t75" style="width:93.0532pt;height:14.4044pt">
            <v:imagedata o:title="" r:id="rId18"/>
          </v:shape>
        </w:pic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73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49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lineRule="auto" w:line="379"/>
        <w:ind w:left="6659" w:right="149" w:firstLine="1602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sz w:val="13"/>
          <w:szCs w:val="13"/>
        </w:rPr>
        <w:t> </w:t>
      </w:r>
      <w:r>
        <w:pict>
          <v:shape type="#_x0000_t75" style="width:41.2504pt;height:13.4441pt">
            <v:imagedata o:title="" r:id="rId19"/>
          </v:shape>
        </w:pic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sz w:val="13"/>
          <w:szCs w:val="13"/>
        </w:rPr>
        <w:t>                       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181818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             </w:t>
      </w:r>
      <w:r>
        <w:rPr>
          <w:rFonts w:cs="Times New Roman" w:hAnsi="Times New Roman" w:eastAsia="Times New Roman" w:ascii="Times New Roman"/>
          <w:color w:val="303030"/>
          <w:spacing w:val="1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14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37"/>
        <w:ind w:left="435"/>
      </w:pPr>
      <w:r>
        <w:rPr>
          <w:rFonts w:cs="Times New Roman" w:hAnsi="Times New Roman" w:eastAsia="Times New Roman" w:ascii="Times New Roman"/>
          <w:color w:val="424242"/>
          <w:w w:val="81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w w:val="118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w w:val="103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03030"/>
          <w:w w:val="118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03030"/>
          <w:spacing w:val="-13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181818"/>
          <w:spacing w:val="0"/>
          <w:w w:val="43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1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0"/>
          <w:position w:val="0"/>
          <w:sz w:val="12"/>
          <w:szCs w:val="12"/>
        </w:rPr>
        <w:t>ES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7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9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1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7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181818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10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35"/>
      </w:pP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15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424242"/>
          <w:spacing w:val="31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43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1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78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42424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7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424242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303030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9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1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424242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92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29"/>
          <w:w w:val="9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8"/>
          <w:position w:val="0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-9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424242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42" w:lineRule="exact" w:line="360"/>
        <w:ind w:left="54" w:right="135" w:firstLine="312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26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18181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V</w:t>
      </w:r>
      <w:r>
        <w:rPr>
          <w:rFonts w:cs="Arial" w:hAnsi="Arial" w:eastAsia="Arial" w:ascii="Arial"/>
          <w:color w:val="424242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F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23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1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9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77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424242"/>
          <w:spacing w:val="0"/>
          <w:w w:val="77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77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424242"/>
          <w:spacing w:val="0"/>
          <w:w w:val="77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424242"/>
          <w:spacing w:val="0"/>
          <w:w w:val="77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424242"/>
          <w:spacing w:val="21"/>
          <w:w w:val="77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10"/>
          <w:sz w:val="13"/>
          <w:szCs w:val="13"/>
        </w:rPr>
        <w:t> </w:t>
      </w:r>
      <w:r>
        <w:pict>
          <v:shape type="#_x0000_t75" style="width:133.344pt;height:23.047pt">
            <v:imagedata o:title="" r:id="rId20"/>
          </v:shape>
        </w:pict>
      </w:r>
      <w:r>
        <w:rPr>
          <w:rFonts w:cs="Times New Roman" w:hAnsi="Times New Roman" w:eastAsia="Times New Roman" w:ascii="Times New Roman"/>
          <w:color w:val="424242"/>
          <w:spacing w:val="0"/>
          <w:w w:val="110"/>
          <w:position w:val="0"/>
          <w:sz w:val="13"/>
          <w:szCs w:val="13"/>
        </w:rPr>
        <w:t>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</w:t>
      </w:r>
      <w:r>
        <w:rPr>
          <w:rFonts w:cs="Times New Roman" w:hAnsi="Times New Roman" w:eastAsia="Times New Roman" w:ascii="Times New Roman"/>
          <w:color w:val="303030"/>
          <w:spacing w:val="23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B5B5B5"/>
          <w:spacing w:val="0"/>
          <w:w w:val="55"/>
          <w:position w:val="0"/>
          <w:sz w:val="13"/>
          <w:szCs w:val="13"/>
        </w:rPr>
        <w:t>·</w:t>
      </w:r>
      <w:r>
        <w:rPr>
          <w:rFonts w:cs="Times New Roman" w:hAnsi="Times New Roman" w:eastAsia="Times New Roman" w:ascii="Times New Roman"/>
          <w:color w:val="303030"/>
          <w:spacing w:val="0"/>
          <w:w w:val="132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81818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14"/>
          <w:position w:val="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4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F</w:t>
      </w:r>
      <w:r>
        <w:rPr>
          <w:rFonts w:cs="Arial" w:hAnsi="Arial" w:eastAsia="Arial" w:ascii="Arial"/>
          <w:color w:val="424242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ND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82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424242"/>
          <w:spacing w:val="0"/>
          <w:w w:val="115"/>
          <w:sz w:val="12"/>
          <w:szCs w:val="12"/>
        </w:rPr>
        <w:t>Í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92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24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-8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424242"/>
          <w:spacing w:val="29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66"/>
          <w:position w:val="1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565656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86"/>
          <w:position w:val="1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303030"/>
          <w:spacing w:val="0"/>
          <w:w w:val="76"/>
          <w:position w:val="1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4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424242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65"/>
          <w:sz w:val="12"/>
          <w:szCs w:val="12"/>
        </w:rPr>
        <w:t>F</w:t>
      </w:r>
      <w:r>
        <w:rPr>
          <w:rFonts w:cs="Arial" w:hAnsi="Arial" w:eastAsia="Arial" w:ascii="Arial"/>
          <w:color w:val="424242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19"/>
          <w:sz w:val="12"/>
          <w:szCs w:val="12"/>
        </w:rPr>
        <w:t>M</w:t>
      </w:r>
      <w:r>
        <w:rPr>
          <w:rFonts w:cs="Arial" w:hAnsi="Arial" w:eastAsia="Arial" w:ascii="Arial"/>
          <w:color w:val="424242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424242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181818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424242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13"/>
          <w:sz w:val="12"/>
          <w:szCs w:val="12"/>
        </w:rPr>
        <w:t>Ó</w:t>
      </w:r>
      <w:r>
        <w:rPr>
          <w:rFonts w:cs="Arial" w:hAnsi="Arial" w:eastAsia="Arial" w:ascii="Arial"/>
          <w:color w:val="181818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424242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1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                     </w:t>
      </w:r>
      <w:r>
        <w:rPr>
          <w:rFonts w:cs="Times New Roman" w:hAnsi="Times New Roman" w:eastAsia="Times New Roman" w:ascii="Times New Roman"/>
          <w:color w:val="424242"/>
          <w:spacing w:val="1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9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4"/>
      </w:pP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424242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65"/>
          <w:sz w:val="12"/>
          <w:szCs w:val="12"/>
        </w:rPr>
        <w:t>F</w:t>
      </w:r>
      <w:r>
        <w:rPr>
          <w:rFonts w:cs="Arial" w:hAnsi="Arial" w:eastAsia="Arial" w:ascii="Arial"/>
          <w:color w:val="424242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color w:val="424242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1"/>
          <w:sz w:val="12"/>
          <w:szCs w:val="12"/>
        </w:rPr>
        <w:t>C</w:t>
      </w:r>
      <w:r>
        <w:rPr>
          <w:rFonts w:cs="Arial" w:hAnsi="Arial" w:eastAsia="Arial" w:ascii="Arial"/>
          <w:color w:val="424242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424242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18181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424242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92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24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-13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424242"/>
          <w:spacing w:val="29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9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9"/>
      </w:pP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65"/>
          <w:sz w:val="12"/>
          <w:szCs w:val="12"/>
        </w:rPr>
        <w:t>F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20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5"/>
          <w:sz w:val="12"/>
          <w:szCs w:val="12"/>
        </w:rPr>
        <w:t>F</w:t>
      </w:r>
      <w:r>
        <w:rPr>
          <w:rFonts w:cs="Arial" w:hAnsi="Arial" w:eastAsia="Arial" w:ascii="Arial"/>
          <w:color w:val="18181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color w:val="424242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424242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19"/>
          <w:sz w:val="12"/>
          <w:szCs w:val="12"/>
        </w:rPr>
        <w:t>M</w:t>
      </w:r>
      <w:r>
        <w:rPr>
          <w:rFonts w:cs="Arial" w:hAnsi="Arial" w:eastAsia="Arial" w:ascii="Arial"/>
          <w:color w:val="181818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424242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,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1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8"/>
          <w:sz w:val="12"/>
          <w:szCs w:val="12"/>
        </w:rPr>
        <w:t>Y</w:t>
      </w:r>
      <w:r>
        <w:rPr>
          <w:rFonts w:cs="Arial" w:hAnsi="Arial" w:eastAsia="Arial" w:ascii="Arial"/>
          <w:color w:val="303030"/>
          <w:spacing w:val="17"/>
          <w:w w:val="78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181818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4"/>
          <w:sz w:val="12"/>
          <w:szCs w:val="12"/>
        </w:rPr>
        <w:t>Á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                                                                     </w:t>
      </w:r>
      <w:r>
        <w:rPr>
          <w:rFonts w:cs="Arial" w:hAnsi="Arial" w:eastAsia="Arial" w:ascii="Arial"/>
          <w:color w:val="303030"/>
          <w:spacing w:val="-5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424242"/>
          <w:spacing w:val="29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66"/>
          <w:position w:val="1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565656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86"/>
          <w:position w:val="1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303030"/>
          <w:spacing w:val="0"/>
          <w:w w:val="76"/>
          <w:position w:val="1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9"/>
      </w:pP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424242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424242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22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5"/>
          <w:sz w:val="12"/>
          <w:szCs w:val="12"/>
        </w:rPr>
        <w:t>F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6"/>
          <w:w w:val="88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424242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8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88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6"/>
          <w:w w:val="88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18181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81818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82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424242"/>
          <w:spacing w:val="0"/>
          <w:w w:val="115"/>
          <w:sz w:val="12"/>
          <w:szCs w:val="12"/>
        </w:rPr>
        <w:t>Í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84"/>
          <w:sz w:val="12"/>
          <w:szCs w:val="12"/>
        </w:rPr>
        <w:t>Y</w:t>
      </w:r>
      <w:r>
        <w:rPr>
          <w:rFonts w:cs="Arial" w:hAnsi="Arial" w:eastAsia="Arial" w:ascii="Arial"/>
          <w:color w:val="424242"/>
          <w:spacing w:val="0"/>
          <w:w w:val="158"/>
          <w:sz w:val="12"/>
          <w:szCs w:val="12"/>
        </w:rPr>
        <w:t>/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19"/>
          <w:sz w:val="12"/>
          <w:szCs w:val="12"/>
        </w:rPr>
        <w:t>M</w:t>
      </w:r>
      <w:r>
        <w:rPr>
          <w:rFonts w:cs="Arial" w:hAnsi="Arial" w:eastAsia="Arial" w:ascii="Arial"/>
          <w:color w:val="181818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Ó</w:t>
      </w:r>
      <w:r>
        <w:rPr>
          <w:rFonts w:cs="Arial" w:hAnsi="Arial" w:eastAsia="Arial" w:ascii="Arial"/>
          <w:color w:val="18181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81818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98"/>
          <w:sz w:val="12"/>
          <w:szCs w:val="12"/>
        </w:rPr>
        <w:t>LAZ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                                                                   </w:t>
      </w:r>
      <w:r>
        <w:rPr>
          <w:rFonts w:cs="Arial" w:hAnsi="Arial" w:eastAsia="Arial" w:ascii="Arial"/>
          <w:color w:val="303030"/>
          <w:spacing w:val="14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424242"/>
          <w:spacing w:val="29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103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55" w:lineRule="exact" w:line="360"/>
        <w:ind w:left="76" w:right="125" w:firstLine="307"/>
      </w:pP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2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V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L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E</w:t>
      </w:r>
      <w:r>
        <w:rPr>
          <w:rFonts w:cs="Arial" w:hAnsi="Arial" w:eastAsia="Arial" w:ascii="Arial"/>
          <w:color w:val="424242"/>
          <w:spacing w:val="0"/>
          <w:w w:val="87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87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29"/>
          <w:w w:val="87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Y</w:t>
      </w:r>
      <w:r>
        <w:rPr>
          <w:rFonts w:cs="Arial" w:hAnsi="Arial" w:eastAsia="Arial" w:ascii="Arial"/>
          <w:color w:val="303030"/>
          <w:spacing w:val="12"/>
          <w:w w:val="87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B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87"/>
          <w:sz w:val="12"/>
          <w:szCs w:val="12"/>
        </w:rPr>
        <w:t>E</w:t>
      </w:r>
      <w:r>
        <w:rPr>
          <w:rFonts w:cs="Arial" w:hAnsi="Arial" w:eastAsia="Arial" w:ascii="Arial"/>
          <w:color w:val="424242"/>
          <w:spacing w:val="0"/>
          <w:w w:val="87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87"/>
          <w:sz w:val="12"/>
          <w:szCs w:val="12"/>
        </w:rPr>
        <w:t>  </w:t>
      </w:r>
      <w:r>
        <w:rPr>
          <w:rFonts w:cs="Arial" w:hAnsi="Arial" w:eastAsia="Arial" w:ascii="Arial"/>
          <w:color w:val="424242"/>
          <w:spacing w:val="20"/>
          <w:w w:val="87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2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115"/>
          <w:sz w:val="12"/>
          <w:szCs w:val="12"/>
        </w:rPr>
        <w:t>Í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1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98"/>
          <w:sz w:val="12"/>
          <w:szCs w:val="12"/>
        </w:rPr>
        <w:t>LA</w:t>
      </w:r>
      <w:r>
        <w:rPr>
          <w:rFonts w:cs="Arial" w:hAnsi="Arial" w:eastAsia="Arial" w:ascii="Arial"/>
          <w:color w:val="424242"/>
          <w:spacing w:val="0"/>
          <w:w w:val="9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10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424242"/>
          <w:spacing w:val="29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10"/>
          <w:position w:val="1"/>
          <w:sz w:val="13"/>
          <w:szCs w:val="13"/>
        </w:rPr>
        <w:t> </w:t>
      </w:r>
      <w:r>
        <w:pict>
          <v:shape type="#_x0000_t75" style="width:94.9718pt;height:22.0867pt">
            <v:imagedata o:title="" r:id="rId21"/>
          </v:shape>
        </w:pict>
      </w:r>
      <w:r>
        <w:rPr>
          <w:rFonts w:cs="Times New Roman" w:hAnsi="Times New Roman" w:eastAsia="Times New Roman" w:ascii="Times New Roman"/>
          <w:color w:val="424242"/>
          <w:spacing w:val="0"/>
          <w:w w:val="110"/>
          <w:position w:val="0"/>
          <w:sz w:val="13"/>
          <w:szCs w:val="13"/>
        </w:rPr>
        <w:t>          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0"/>
          <w:sz w:val="13"/>
          <w:szCs w:val="13"/>
        </w:rPr>
        <w:t>                     </w:t>
      </w:r>
      <w:r>
        <w:rPr>
          <w:rFonts w:cs="Times New Roman" w:hAnsi="Times New Roman" w:eastAsia="Times New Roman" w:ascii="Times New Roman"/>
          <w:color w:val="303030"/>
          <w:spacing w:val="1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73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position w:val="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10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54"/>
      </w:pP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171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3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OV</w:t>
      </w:r>
      <w:r>
        <w:rPr>
          <w:rFonts w:cs="Arial" w:hAnsi="Arial" w:eastAsia="Arial" w:ascii="Arial"/>
          <w:color w:val="18181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424242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18181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Ó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18181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19"/>
          <w:sz w:val="12"/>
          <w:szCs w:val="12"/>
        </w:rPr>
        <w:t>M</w:t>
      </w:r>
      <w:r>
        <w:rPr>
          <w:rFonts w:cs="Arial" w:hAnsi="Arial" w:eastAsia="Arial" w:ascii="Arial"/>
          <w:color w:val="303030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424242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8"/>
          <w:sz w:val="12"/>
          <w:szCs w:val="12"/>
        </w:rPr>
        <w:t>Y</w:t>
      </w:r>
      <w:r>
        <w:rPr>
          <w:rFonts w:cs="Arial" w:hAnsi="Arial" w:eastAsia="Arial" w:ascii="Arial"/>
          <w:color w:val="303030"/>
          <w:spacing w:val="12"/>
          <w:w w:val="78"/>
          <w:sz w:val="12"/>
          <w:szCs w:val="12"/>
        </w:rPr>
        <w:t> </w:t>
      </w:r>
      <w:r>
        <w:rPr>
          <w:rFonts w:cs="Arial" w:hAnsi="Arial" w:eastAsia="Arial" w:ascii="Arial"/>
          <w:color w:val="181818"/>
          <w:spacing w:val="0"/>
          <w:w w:val="55"/>
          <w:sz w:val="12"/>
          <w:szCs w:val="12"/>
        </w:rPr>
        <w:t>J</w:t>
      </w:r>
      <w:r>
        <w:rPr>
          <w:rFonts w:cs="Arial" w:hAnsi="Arial" w:eastAsia="Arial" w:ascii="Arial"/>
          <w:color w:val="303030"/>
          <w:spacing w:val="0"/>
          <w:w w:val="110"/>
          <w:sz w:val="12"/>
          <w:szCs w:val="12"/>
        </w:rPr>
        <w:t>U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18181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24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1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54"/>
      </w:pP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565656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565656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565656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108"/>
          <w:sz w:val="12"/>
          <w:szCs w:val="12"/>
        </w:rPr>
        <w:t>V</w:t>
      </w:r>
      <w:r>
        <w:rPr>
          <w:rFonts w:cs="Arial" w:hAnsi="Arial" w:eastAsia="Arial" w:ascii="Arial"/>
          <w:color w:val="303030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424242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424242"/>
          <w:spacing w:val="0"/>
          <w:w w:val="108"/>
          <w:sz w:val="12"/>
          <w:szCs w:val="12"/>
        </w:rPr>
        <w:t>Ó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424242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424242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424242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1"/>
          <w:sz w:val="12"/>
          <w:szCs w:val="12"/>
        </w:rPr>
        <w:t>C</w:t>
      </w:r>
      <w:r>
        <w:rPr>
          <w:rFonts w:cs="Arial" w:hAnsi="Arial" w:eastAsia="Arial" w:ascii="Arial"/>
          <w:color w:val="424242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424242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424242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-9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424242"/>
          <w:spacing w:val="29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9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45" w:lineRule="exact" w:line="360"/>
        <w:ind w:left="73" w:right="121" w:firstLine="317"/>
      </w:pPr>
      <w:r>
        <w:pict>
          <v:shape type="#_x0000_t75" style="position:absolute;margin-left:366.457pt;margin-top:29.5338pt;width:136.222pt;height:15.3647pt;mso-position-horizontal-relative:page;mso-position-vertical-relative:paragraph;z-index:-4010">
            <v:imagedata o:title="" r:id="rId22"/>
          </v:shape>
        </w:pict>
      </w:r>
      <w:r>
        <w:rPr>
          <w:rFonts w:cs="Times New Roman" w:hAnsi="Times New Roman" w:eastAsia="Times New Roman" w:ascii="Times New Roman"/>
          <w:color w:val="424242"/>
          <w:w w:val="8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w w:val="11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w w:val="118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424242"/>
          <w:w w:val="103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24242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424242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424242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-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102"/>
          <w:sz w:val="12"/>
          <w:szCs w:val="12"/>
        </w:rPr>
        <w:t>V</w:t>
      </w:r>
      <w:r>
        <w:rPr>
          <w:rFonts w:cs="Arial" w:hAnsi="Arial" w:eastAsia="Arial" w:ascii="Arial"/>
          <w:color w:val="18181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18181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18181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424242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1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1"/>
          <w:sz w:val="12"/>
          <w:szCs w:val="12"/>
        </w:rPr>
        <w:t>Z</w:t>
      </w:r>
      <w:r>
        <w:rPr>
          <w:rFonts w:cs="Arial" w:hAnsi="Arial" w:eastAsia="Arial" w:ascii="Arial"/>
          <w:color w:val="303030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-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1"/>
          <w:sz w:val="13"/>
          <w:szCs w:val="13"/>
        </w:rPr>
        <w:t> </w:t>
      </w:r>
      <w:r>
        <w:pict>
          <v:shape type="#_x0000_t75" style="width:232.153pt;height:23.047pt">
            <v:imagedata o:title="" r:id="rId23"/>
          </v:shape>
        </w:pic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0"/>
          <w:sz w:val="13"/>
          <w:szCs w:val="13"/>
        </w:rPr>
        <w:t>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14"/>
          <w:position w:val="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4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59"/>
      </w:pP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191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03030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G</w:t>
      </w:r>
      <w:r>
        <w:rPr>
          <w:rFonts w:cs="Arial" w:hAnsi="Arial" w:eastAsia="Arial" w:ascii="Arial"/>
          <w:color w:val="303030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424242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92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LA</w:t>
      </w:r>
      <w:r>
        <w:rPr>
          <w:rFonts w:cs="Arial" w:hAnsi="Arial" w:eastAsia="Arial" w:ascii="Arial"/>
          <w:color w:val="424242"/>
          <w:spacing w:val="0"/>
          <w:w w:val="92"/>
          <w:sz w:val="12"/>
          <w:szCs w:val="12"/>
        </w:rPr>
        <w:t>S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F</w:t>
      </w:r>
      <w:r>
        <w:rPr>
          <w:rFonts w:cs="Arial" w:hAnsi="Arial" w:eastAsia="Arial" w:ascii="Arial"/>
          <w:color w:val="181818"/>
          <w:spacing w:val="0"/>
          <w:w w:val="92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2"/>
          <w:sz w:val="12"/>
          <w:szCs w:val="12"/>
        </w:rPr>
        <w:t>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30"/>
          <w:w w:val="9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9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position w:val="1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64"/>
      </w:pPr>
      <w:r>
        <w:rPr>
          <w:rFonts w:cs="Times New Roman" w:hAnsi="Times New Roman" w:eastAsia="Times New Roman" w:ascii="Times New Roman"/>
          <w:color w:val="303030"/>
          <w:w w:val="8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w w:val="11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03030"/>
          <w:w w:val="118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424242"/>
          <w:w w:val="103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424242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424242"/>
          <w:spacing w:val="-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71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424242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U</w:t>
      </w:r>
      <w:r>
        <w:rPr>
          <w:rFonts w:cs="Arial" w:hAnsi="Arial" w:eastAsia="Arial" w:ascii="Arial"/>
          <w:color w:val="303030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color w:val="303030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424242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18181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424242"/>
          <w:spacing w:val="0"/>
          <w:w w:val="108"/>
          <w:sz w:val="12"/>
          <w:szCs w:val="12"/>
        </w:rPr>
        <w:t>Ó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18181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6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03030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03030"/>
          <w:spacing w:val="-1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103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7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13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24242"/>
          <w:spacing w:val="0"/>
          <w:w w:val="9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24242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64"/>
      </w:pP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199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03030"/>
          <w:spacing w:val="26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03030"/>
          <w:spacing w:val="0"/>
          <w:w w:val="94"/>
          <w:sz w:val="12"/>
          <w:szCs w:val="12"/>
        </w:rPr>
        <w:t>O</w:t>
      </w:r>
      <w:r>
        <w:rPr>
          <w:rFonts w:cs="Arial" w:hAnsi="Arial" w:eastAsia="Arial" w:ascii="Arial"/>
          <w:color w:val="303030"/>
          <w:spacing w:val="0"/>
          <w:w w:val="94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03030"/>
          <w:spacing w:val="0"/>
          <w:w w:val="94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94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21"/>
          <w:w w:val="94"/>
          <w:sz w:val="12"/>
          <w:szCs w:val="12"/>
        </w:rPr>
        <w:t> </w:t>
      </w:r>
      <w:r>
        <w:rPr>
          <w:rFonts w:cs="Arial" w:hAnsi="Arial" w:eastAsia="Arial" w:ascii="Arial"/>
          <w:color w:val="303030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03030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424242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18181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108"/>
          <w:sz w:val="12"/>
          <w:szCs w:val="12"/>
        </w:rPr>
        <w:t>V</w:t>
      </w:r>
      <w:r>
        <w:rPr>
          <w:rFonts w:cs="Arial" w:hAnsi="Arial" w:eastAsia="Arial" w:ascii="Arial"/>
          <w:color w:val="424242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424242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24242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R</w:t>
      </w:r>
      <w:r>
        <w:rPr>
          <w:rFonts w:cs="Arial" w:hAnsi="Arial" w:eastAsia="Arial" w:ascii="Arial"/>
          <w:color w:val="424242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303030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303030"/>
          <w:spacing w:val="0"/>
          <w:w w:val="104"/>
          <w:sz w:val="12"/>
          <w:szCs w:val="12"/>
        </w:rPr>
        <w:t>LA</w:t>
      </w:r>
      <w:r>
        <w:rPr>
          <w:rFonts w:cs="Arial" w:hAnsi="Arial" w:eastAsia="Arial" w:ascii="Arial"/>
          <w:color w:val="303030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03030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03030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424242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424242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24242"/>
          <w:spacing w:val="-1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03030"/>
          <w:spacing w:val="2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9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65656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24242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16"/>
        <w:sectPr>
          <w:pgSz w:w="12260" w:h="15840"/>
          <w:pgMar w:top="1120" w:bottom="280" w:left="1220" w:right="1400"/>
        </w:sectPr>
      </w:pPr>
      <w:r>
        <w:pict>
          <v:shape type="#_x0000_t75" style="position:absolute;margin-left:83.4601pt;margin-top:-7.37571pt;width:382.765pt;height:22.0867pt;mso-position-horizontal-relative:page;mso-position-vertical-relative:paragraph;z-index:-4009">
            <v:imagedata o:title="" r:id="rId24"/>
          </v:shape>
        </w:pic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0"/>
          <w:spacing w:val="0"/>
          <w:w w:val="100"/>
          <w:sz w:val="13"/>
          <w:szCs w:val="13"/>
        </w:rPr>
        <w:t>   </w:t>
      </w:r>
      <w:r>
        <w:rPr>
          <w:rFonts w:cs="Times New Roman" w:hAnsi="Times New Roman" w:eastAsia="Times New Roman" w:ascii="Times New Roman"/>
          <w:color w:val="303030"/>
          <w:spacing w:val="11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0"/>
          <w:spacing w:val="0"/>
          <w:w w:val="88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03030"/>
          <w:spacing w:val="0"/>
          <w:w w:val="8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03030"/>
          <w:spacing w:val="0"/>
          <w:w w:val="118"/>
          <w:sz w:val="13"/>
          <w:szCs w:val="13"/>
        </w:rPr>
        <w:t>24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24242"/>
          <w:spacing w:val="0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03030"/>
          <w:spacing w:val="0"/>
          <w:w w:val="114"/>
          <w:sz w:val="13"/>
          <w:szCs w:val="13"/>
        </w:rPr>
        <w:t>60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5656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0"/>
          <w:spacing w:val="0"/>
          <w:w w:val="125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03030"/>
          <w:spacing w:val="0"/>
          <w:w w:val="103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64.3116pt;margin-top:32.6466pt;width:480.898pt;height:98.8999pt;mso-position-horizontal-relative:page;mso-position-vertical-relative:page;z-index:-4001">
            <v:imagedata o:title="" r:id="rId25"/>
          </v:shape>
        </w:pict>
      </w:r>
      <w:r>
        <w:pict>
          <v:shape type="#_x0000_t75" style="position:absolute;margin-left:65.2715pt;margin-top:184.357pt;width:480.898pt;height:23.0446pt;mso-position-horizontal-relative:page;mso-position-vertical-relative:page;z-index:-4002">
            <v:imagedata o:title="" r:id="rId26"/>
          </v:shape>
        </w:pict>
      </w:r>
      <w:r>
        <w:pict>
          <v:shape type="#_x0000_t75" style="position:absolute;margin-left:65.2715pt;margin-top:297.66pt;width:480.898pt;height:23.0446pt;mso-position-horizontal-relative:page;mso-position-vertical-relative:page;z-index:-4003">
            <v:imagedata o:title="" r:id="rId27"/>
          </v:shape>
        </w:pict>
      </w:r>
      <w:r>
        <w:pict>
          <v:shape type="#_x0000_t75" style="position:absolute;margin-left:66.2314pt;margin-top:505.062pt;width:480.898pt;height:22.0844pt;mso-position-horizontal-relative:page;mso-position-vertical-relative:page;z-index:-4004">
            <v:imagedata o:title="" r:id="rId28"/>
          </v:shape>
        </w:pict>
      </w:r>
      <w:r>
        <w:pict>
          <v:shape type="#_x0000_t75" style="position:absolute;margin-left:66.2314pt;margin-top:372.555pt;width:143.981pt;height:23.0446pt;mso-position-horizontal-relative:page;mso-position-vertical-relative:page;z-index:-4005">
            <v:imagedata o:title="" r:id="rId29"/>
          </v:shape>
        </w:pict>
      </w:r>
      <w:r>
        <w:pict>
          <v:shape type="#_x0000_t75" style="position:absolute;margin-left:66.2314pt;margin-top:599.16pt;width:480.898pt;height:40.3281pt;mso-position-horizontal-relative:page;mso-position-vertical-relative:page;z-index:-4006">
            <v:imagedata o:title="" r:id="rId30"/>
          </v:shape>
        </w:pict>
      </w:r>
      <w:r>
        <w:pict>
          <v:shape type="#_x0000_t75" style="position:absolute;margin-left:66.2314pt;margin-top:691.339pt;width:480.898pt;height:41.2883pt;mso-position-horizontal-relative:page;mso-position-vertical-relative:page;z-index:-4007">
            <v:imagedata o:title="" r:id="rId31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4" w:lineRule="exact" w:line="240"/>
      </w:pPr>
      <w:r>
        <w:rPr>
          <w:sz w:val="24"/>
          <w:szCs w:val="24"/>
        </w:rPr>
      </w:r>
    </w:p>
    <w:tbl>
      <w:tblPr>
        <w:tblW w:w="0" w:type="auto"/>
        <w:tblLook w:val="01E0"/>
        <w:jc w:val="left"/>
        <w:tblInd w:w="382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0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40"/>
            </w:pPr>
            <w:r>
              <w:rPr>
                <w:rFonts w:cs="Times New Roman" w:hAnsi="Times New Roman" w:eastAsia="Times New Roman" w:ascii="Times New Roman"/>
                <w:color w:val="282828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151515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39"/>
            </w:pPr>
            <w:r>
              <w:rPr>
                <w:rFonts w:cs="Arial" w:hAnsi="Arial" w:eastAsia="Arial" w:ascii="Arial"/>
                <w:color w:val="151515"/>
                <w:w w:val="9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102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151515"/>
                <w:w w:val="108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151515"/>
                <w:w w:val="136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282828"/>
                <w:w w:val="104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151515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151515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84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30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282828"/>
                <w:spacing w:val="0"/>
                <w:w w:val="104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2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151515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3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2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85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2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1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3A3A3A"/>
                <w:spacing w:val="0"/>
                <w:w w:val="107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3A3A3A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8"/>
              <w:ind w:right="180"/>
            </w:pPr>
            <w:r>
              <w:rPr>
                <w:rFonts w:cs="Times New Roman" w:hAnsi="Times New Roman" w:eastAsia="Times New Roman" w:ascii="Times New Roman"/>
                <w:color w:val="282828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3"/>
              <w:ind w:right="78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82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282828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222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5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39"/>
            </w:pPr>
            <w:r>
              <w:rPr>
                <w:rFonts w:cs="Arial" w:hAnsi="Arial" w:eastAsia="Arial" w:ascii="Arial"/>
                <w:color w:val="282828"/>
                <w:w w:val="96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w w:val="102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w w:val="108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282828"/>
                <w:w w:val="136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282828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151515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1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78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151515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151515"/>
                <w:spacing w:val="0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7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0"/>
                <w:w w:val="107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1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B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3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Ú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B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102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3A3A3A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85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1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80"/>
            </w:pPr>
            <w:r>
              <w:rPr>
                <w:rFonts w:cs="Times New Roman" w:hAnsi="Times New Roman" w:eastAsia="Times New Roman" w:ascii="Times New Roman"/>
                <w:color w:val="282828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74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4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282828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3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39"/>
            </w:pP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3A3A3A"/>
                <w:spacing w:val="0"/>
                <w:w w:val="108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10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25"/>
                <w:w w:val="108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1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75"/>
            </w:pPr>
            <w:r>
              <w:rPr>
                <w:rFonts w:cs="Times New Roman" w:hAnsi="Times New Roman" w:eastAsia="Times New Roman" w:ascii="Times New Roman"/>
                <w:color w:val="151515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51515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69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51515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7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5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23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34"/>
            </w:pPr>
            <w:r>
              <w:rPr>
                <w:rFonts w:cs="Arial" w:hAnsi="Arial" w:eastAsia="Arial" w:ascii="Arial"/>
                <w:color w:val="151515"/>
                <w:spacing w:val="0"/>
                <w:w w:val="106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Í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11"/>
                <w:w w:val="106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Y</w:t>
            </w:r>
            <w:r>
              <w:rPr>
                <w:rFonts w:cs="Arial" w:hAnsi="Arial" w:eastAsia="Arial" w:ascii="Arial"/>
                <w:color w:val="282828"/>
                <w:spacing w:val="1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151515"/>
                <w:spacing w:val="12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12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Ú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B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151515"/>
                <w:spacing w:val="0"/>
                <w:w w:val="78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102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151515"/>
                <w:spacing w:val="0"/>
                <w:w w:val="47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151515"/>
                <w:spacing w:val="0"/>
                <w:w w:val="12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151515"/>
                <w:spacing w:val="0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85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151515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70"/>
            </w:pPr>
            <w:r>
              <w:rPr>
                <w:rFonts w:cs="Times New Roman" w:hAnsi="Times New Roman" w:eastAsia="Times New Roman" w:ascii="Times New Roman"/>
                <w:color w:val="282828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9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69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32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39"/>
            </w:pP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Í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11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Y</w:t>
            </w:r>
            <w:r>
              <w:rPr>
                <w:rFonts w:cs="Arial" w:hAnsi="Arial" w:eastAsia="Arial" w:ascii="Arial"/>
                <w:color w:val="282828"/>
                <w:spacing w:val="-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12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12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Ú</w:t>
            </w:r>
            <w:r>
              <w:rPr>
                <w:rFonts w:cs="Arial" w:hAnsi="Arial" w:eastAsia="Arial" w:ascii="Arial"/>
                <w:color w:val="282828"/>
                <w:spacing w:val="0"/>
                <w:w w:val="111"/>
                <w:sz w:val="11"/>
                <w:szCs w:val="11"/>
              </w:rPr>
              <w:t>B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108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1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65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104"/>
                <w:sz w:val="11"/>
                <w:szCs w:val="11"/>
              </w:rPr>
              <w:t>X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85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151515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3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3A3A3A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70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64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"/>
            </w:pPr>
            <w:r>
              <w:rPr>
                <w:rFonts w:cs="Times New Roman" w:hAnsi="Times New Roman" w:eastAsia="Times New Roman" w:ascii="Times New Roman"/>
                <w:color w:val="282828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33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282828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w w:val="102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w w:val="98"/>
                <w:sz w:val="11"/>
                <w:szCs w:val="11"/>
              </w:rPr>
              <w:t>É</w:t>
            </w:r>
            <w:r>
              <w:rPr>
                <w:rFonts w:cs="Arial" w:hAnsi="Arial" w:eastAsia="Arial" w:ascii="Arial"/>
                <w:color w:val="282828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w w:val="11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w w:val="130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17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12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Ú</w:t>
            </w:r>
            <w:r>
              <w:rPr>
                <w:rFonts w:cs="Arial" w:hAnsi="Arial" w:eastAsia="Arial" w:ascii="Arial"/>
                <w:color w:val="282828"/>
                <w:spacing w:val="0"/>
                <w:w w:val="111"/>
                <w:sz w:val="11"/>
                <w:szCs w:val="11"/>
              </w:rPr>
              <w:t>B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102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47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151515"/>
                <w:spacing w:val="0"/>
                <w:w w:val="12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85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3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1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70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142"/>
            </w:pPr>
            <w:r>
              <w:rPr>
                <w:rFonts w:cs="Times New Roman" w:hAnsi="Times New Roman" w:eastAsia="Times New Roman" w:ascii="Times New Roman"/>
                <w:color w:val="282828"/>
                <w:w w:val="81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243</w:t>
            </w: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03"/>
                <w:sz w:val="13"/>
                <w:szCs w:val="13"/>
              </w:rPr>
              <w:t>5.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282828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282828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w w:val="98"/>
                <w:sz w:val="11"/>
                <w:szCs w:val="11"/>
              </w:rPr>
              <w:t>É</w:t>
            </w:r>
            <w:r>
              <w:rPr>
                <w:rFonts w:cs="Arial" w:hAnsi="Arial" w:eastAsia="Arial" w:ascii="Arial"/>
                <w:color w:val="3A3A3A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w w:val="11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w w:val="125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16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17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Ú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B</w:t>
            </w:r>
            <w:r>
              <w:rPr>
                <w:rFonts w:cs="Arial" w:hAnsi="Arial" w:eastAsia="Arial" w:ascii="Arial"/>
                <w:color w:val="282828"/>
                <w:spacing w:val="0"/>
                <w:w w:val="102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105"/>
                <w:sz w:val="11"/>
                <w:szCs w:val="11"/>
              </w:rPr>
              <w:t>XT</w:t>
            </w:r>
            <w:r>
              <w:rPr>
                <w:rFonts w:cs="Arial" w:hAnsi="Arial" w:eastAsia="Arial" w:ascii="Arial"/>
                <w:color w:val="282828"/>
                <w:spacing w:val="0"/>
                <w:w w:val="91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101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5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7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66"/>
            </w:pPr>
            <w:r>
              <w:rPr>
                <w:rFonts w:cs="Times New Roman" w:hAnsi="Times New Roman" w:eastAsia="Times New Roman" w:ascii="Times New Roman"/>
                <w:color w:val="282828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9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51515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4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9"/>
            </w:pPr>
            <w:r>
              <w:rPr>
                <w:rFonts w:cs="Times New Roman" w:hAnsi="Times New Roman" w:eastAsia="Times New Roman" w:ascii="Times New Roman"/>
                <w:color w:val="282828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23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RR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151515"/>
                <w:spacing w:val="0"/>
                <w:w w:val="109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151515"/>
                <w:spacing w:val="0"/>
                <w:w w:val="109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151515"/>
                <w:spacing w:val="0"/>
                <w:w w:val="109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7"/>
                <w:w w:val="109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1"/>
                <w:sz w:val="11"/>
                <w:szCs w:val="11"/>
              </w:rPr>
              <w:t>F</w:t>
            </w:r>
            <w:r>
              <w:rPr>
                <w:rFonts w:cs="Arial" w:hAnsi="Arial" w:eastAsia="Arial" w:ascii="Arial"/>
                <w:color w:val="151515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151515"/>
                <w:spacing w:val="0"/>
                <w:w w:val="12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151515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151515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04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1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66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51515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9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7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0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9"/>
            </w:pPr>
            <w:r>
              <w:rPr>
                <w:rFonts w:cs="Times New Roman" w:hAnsi="Times New Roman" w:eastAsia="Times New Roman" w:ascii="Times New Roman"/>
                <w:color w:val="282828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151515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É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27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F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3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5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GO</w:t>
            </w:r>
            <w:r>
              <w:rPr>
                <w:rFonts w:cs="Arial" w:hAnsi="Arial" w:eastAsia="Arial" w:ascii="Arial"/>
                <w:color w:val="282828"/>
                <w:spacing w:val="3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61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9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9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4"/>
            </w:pPr>
            <w:r>
              <w:rPr>
                <w:rFonts w:cs="Times New Roman" w:hAnsi="Times New Roman" w:eastAsia="Times New Roman" w:ascii="Times New Roman"/>
                <w:color w:val="3A3A3A"/>
                <w:w w:val="81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151515"/>
                <w:w w:val="47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w w:val="12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w w:val="85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w w:val="102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B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17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3A3A3A"/>
                <w:spacing w:val="0"/>
                <w:w w:val="108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12"/>
                <w:w w:val="108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26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24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3A3A3A"/>
                <w:spacing w:val="0"/>
                <w:w w:val="107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3A3A3A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61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4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82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4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49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151515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F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3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7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3A3A3A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61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4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0"/>
            </w:pPr>
            <w:r>
              <w:rPr>
                <w:rFonts w:cs="Times New Roman" w:hAnsi="Times New Roman" w:eastAsia="Times New Roman" w:ascii="Times New Roman"/>
                <w:color w:val="282828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81"/>
                <w:sz w:val="13"/>
                <w:szCs w:val="13"/>
              </w:rPr>
              <w:t>QO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"/>
            </w:pPr>
            <w:r>
              <w:rPr>
                <w:rFonts w:cs="Times New Roman" w:hAnsi="Times New Roman" w:eastAsia="Times New Roman" w:ascii="Times New Roman"/>
                <w:color w:val="282828"/>
                <w:w w:val="81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82828"/>
                <w:w w:val="71"/>
                <w:sz w:val="11"/>
                <w:szCs w:val="11"/>
              </w:rPr>
              <w:t>F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ND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89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151515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8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151515"/>
                <w:spacing w:val="0"/>
                <w:w w:val="110"/>
                <w:sz w:val="11"/>
                <w:szCs w:val="11"/>
              </w:rPr>
              <w:t>Í</w:t>
            </w:r>
            <w:r>
              <w:rPr>
                <w:rFonts w:cs="Arial" w:hAnsi="Arial" w:eastAsia="Arial" w:ascii="Arial"/>
                <w:color w:val="282828"/>
                <w:spacing w:val="0"/>
                <w:w w:val="11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56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51515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0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151515"/>
                <w:w w:val="71"/>
                <w:sz w:val="11"/>
                <w:szCs w:val="11"/>
              </w:rPr>
              <w:t>F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ND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30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3A3A3A"/>
                <w:spacing w:val="0"/>
                <w:w w:val="126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6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102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Ó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7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56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0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"/>
            </w:pPr>
            <w:r>
              <w:rPr>
                <w:rFonts w:cs="Times New Roman" w:hAnsi="Times New Roman" w:eastAsia="Times New Roman" w:ascii="Times New Roman"/>
                <w:color w:val="282828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25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82828"/>
                <w:w w:val="78"/>
                <w:sz w:val="11"/>
                <w:szCs w:val="11"/>
              </w:rPr>
              <w:t>F</w:t>
            </w:r>
            <w:r>
              <w:rPr>
                <w:rFonts w:cs="Arial" w:hAnsi="Arial" w:eastAsia="Arial" w:ascii="Arial"/>
                <w:color w:val="282828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w w:val="12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84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NT</w:t>
            </w:r>
            <w:r>
              <w:rPr>
                <w:rFonts w:cs="Arial" w:hAnsi="Arial" w:eastAsia="Arial" w:ascii="Arial"/>
                <w:color w:val="151515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2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85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56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0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25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3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68"/>
            </w:pPr>
            <w:r>
              <w:rPr>
                <w:rFonts w:cs="Arial" w:hAnsi="Arial" w:eastAsia="Arial" w:ascii="Arial"/>
                <w:color w:val="282828"/>
                <w:w w:val="71"/>
                <w:sz w:val="11"/>
                <w:szCs w:val="11"/>
              </w:rPr>
              <w:t>F</w:t>
            </w:r>
            <w:r>
              <w:rPr>
                <w:rFonts w:cs="Arial" w:hAnsi="Arial" w:eastAsia="Arial" w:ascii="Arial"/>
                <w:color w:val="282828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w w:val="12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151515"/>
                <w:spacing w:val="0"/>
                <w:w w:val="71"/>
                <w:sz w:val="11"/>
                <w:szCs w:val="11"/>
              </w:rPr>
              <w:t>F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2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91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151515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108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3A3A3A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30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151515"/>
                <w:spacing w:val="0"/>
                <w:w w:val="126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10"/>
                <w:sz w:val="11"/>
                <w:szCs w:val="11"/>
              </w:rPr>
              <w:t>,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7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3A3A3A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Y</w:t>
            </w:r>
            <w:r>
              <w:rPr>
                <w:rFonts w:cs="Arial" w:hAnsi="Arial" w:eastAsia="Arial" w:ascii="Arial"/>
                <w:color w:val="3A3A3A"/>
                <w:spacing w:val="6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7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7"/>
                <w:sz w:val="11"/>
                <w:szCs w:val="11"/>
              </w:rPr>
              <w:t>Á</w:t>
            </w:r>
            <w:r>
              <w:rPr>
                <w:rFonts w:cs="Arial" w:hAnsi="Arial" w:eastAsia="Arial" w:ascii="Arial"/>
                <w:color w:val="151515"/>
                <w:spacing w:val="0"/>
                <w:w w:val="107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107"/>
                <w:sz w:val="11"/>
                <w:szCs w:val="11"/>
              </w:rPr>
              <w:t>OG</w:t>
            </w:r>
            <w:r>
              <w:rPr>
                <w:rFonts w:cs="Arial" w:hAnsi="Arial" w:eastAsia="Arial" w:ascii="Arial"/>
                <w:color w:val="3A3A3A"/>
                <w:spacing w:val="0"/>
                <w:w w:val="10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107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15"/>
                <w:w w:val="107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5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3A3A3A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51"/>
            </w:pP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0"/>
            </w:pP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255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F</w:t>
            </w:r>
            <w:r>
              <w:rPr>
                <w:rFonts w:cs="Arial" w:hAnsi="Arial" w:eastAsia="Arial" w:ascii="Arial"/>
                <w:color w:val="282828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3A3A3A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-2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65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151515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151515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89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Í</w:t>
            </w:r>
            <w:r>
              <w:rPr>
                <w:rFonts w:cs="Arial" w:hAnsi="Arial" w:eastAsia="Arial" w:ascii="Arial"/>
                <w:color w:val="282828"/>
                <w:spacing w:val="0"/>
                <w:w w:val="11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91"/>
                <w:sz w:val="11"/>
                <w:szCs w:val="11"/>
              </w:rPr>
              <w:t>Y</w:t>
            </w:r>
            <w:r>
              <w:rPr>
                <w:rFonts w:cs="Arial" w:hAnsi="Arial" w:eastAsia="Arial" w:ascii="Arial"/>
                <w:color w:val="3A3A3A"/>
                <w:spacing w:val="0"/>
                <w:w w:val="189"/>
                <w:sz w:val="11"/>
                <w:szCs w:val="11"/>
              </w:rPr>
              <w:t>/</w:t>
            </w:r>
            <w:r>
              <w:rPr>
                <w:rFonts w:cs="Arial" w:hAnsi="Arial" w:eastAsia="Arial" w:ascii="Arial"/>
                <w:color w:val="282828"/>
                <w:spacing w:val="0"/>
                <w:w w:val="141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151515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11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110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151515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110"/>
                <w:sz w:val="11"/>
                <w:szCs w:val="11"/>
              </w:rPr>
              <w:t>Ó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21"/>
                <w:w w:val="11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51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51515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0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2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4"/>
            </w:pPr>
            <w:r>
              <w:rPr>
                <w:rFonts w:cs="Times New Roman" w:hAnsi="Times New Roman" w:eastAsia="Times New Roman" w:ascii="Times New Roman"/>
                <w:color w:val="3A3A3A"/>
                <w:w w:val="81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Y</w:t>
            </w:r>
            <w:r>
              <w:rPr>
                <w:rFonts w:cs="Arial" w:hAnsi="Arial" w:eastAsia="Arial" w:ascii="Arial"/>
                <w:color w:val="3A3A3A"/>
                <w:spacing w:val="11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B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151515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16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89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151515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26"/>
                <w:sz w:val="11"/>
                <w:szCs w:val="11"/>
              </w:rPr>
              <w:t>Í</w:t>
            </w:r>
            <w:r>
              <w:rPr>
                <w:rFonts w:cs="Arial" w:hAnsi="Arial" w:eastAsia="Arial" w:ascii="Arial"/>
                <w:color w:val="282828"/>
                <w:spacing w:val="0"/>
                <w:w w:val="11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5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3A3A3A"/>
                <w:spacing w:val="0"/>
                <w:w w:val="101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51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51515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45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4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2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4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73"/>
            </w:pPr>
            <w:r>
              <w:rPr>
                <w:rFonts w:cs="Arial" w:hAnsi="Arial" w:eastAsia="Arial" w:ascii="Arial"/>
                <w:color w:val="282828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w w:val="102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w w:val="117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282828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w w:val="123"/>
                <w:sz w:val="11"/>
                <w:szCs w:val="11"/>
              </w:rPr>
              <w:t>Ó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30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151515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85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Y</w:t>
            </w:r>
            <w:r>
              <w:rPr>
                <w:rFonts w:cs="Arial" w:hAnsi="Arial" w:eastAsia="Arial" w:ascii="Arial"/>
                <w:color w:val="3A3A3A"/>
                <w:spacing w:val="-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61"/>
                <w:sz w:val="11"/>
                <w:szCs w:val="11"/>
              </w:rPr>
              <w:t>J</w:t>
            </w:r>
            <w:r>
              <w:rPr>
                <w:rFonts w:cs="Arial" w:hAnsi="Arial" w:eastAsia="Arial" w:ascii="Arial"/>
                <w:color w:val="282828"/>
                <w:spacing w:val="0"/>
                <w:w w:val="120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5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4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3A3A3A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7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51"/>
            </w:pP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7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45"/>
            </w:pP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4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73"/>
            </w:pPr>
            <w:r>
              <w:rPr>
                <w:rFonts w:cs="Arial" w:hAnsi="Arial" w:eastAsia="Arial" w:ascii="Arial"/>
                <w:color w:val="282828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OV</w:t>
            </w:r>
            <w:r>
              <w:rPr>
                <w:rFonts w:cs="Arial" w:hAnsi="Arial" w:eastAsia="Arial" w:ascii="Arial"/>
                <w:color w:val="151515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w w:val="117"/>
                <w:sz w:val="11"/>
                <w:szCs w:val="11"/>
              </w:rPr>
              <w:t>Ó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3A3A3A"/>
                <w:spacing w:val="0"/>
                <w:w w:val="11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3A3A3A"/>
                <w:spacing w:val="0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23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4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46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45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4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73"/>
            </w:pPr>
            <w:r>
              <w:rPr>
                <w:rFonts w:cs="Arial" w:hAnsi="Arial" w:eastAsia="Arial" w:ascii="Arial"/>
                <w:color w:val="282828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3A3A3A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151515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151515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w w:val="117"/>
                <w:sz w:val="11"/>
                <w:szCs w:val="11"/>
              </w:rPr>
              <w:t>Ó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3A3A3A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84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3A3A3A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2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3A3A3A"/>
                <w:spacing w:val="0"/>
                <w:w w:val="112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3A3A3A"/>
                <w:spacing w:val="0"/>
                <w:w w:val="102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85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5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3A3A3A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46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40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744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269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68"/>
            </w:pP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1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02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3A3A3A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117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3A3A3A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23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46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40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739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6"/>
                <w:szCs w:val="26"/>
              </w:rPr>
              <w:jc w:val="left"/>
              <w:spacing w:before="12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11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8"/>
                <w:szCs w:val="28"/>
              </w:rPr>
              <w:jc w:val="left"/>
              <w:spacing w:before="10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68"/>
            </w:pPr>
            <w:r>
              <w:rPr>
                <w:rFonts w:cs="Arial" w:hAnsi="Arial" w:eastAsia="Arial" w:ascii="Arial"/>
                <w:color w:val="282828"/>
                <w:w w:val="10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w w:val="9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102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w w:val="11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w w:val="102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w w:val="104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6"/>
                <w:szCs w:val="26"/>
              </w:rPr>
              <w:jc w:val="left"/>
              <w:spacing w:before="17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42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6"/>
                <w:szCs w:val="26"/>
              </w:rPr>
              <w:jc w:val="left"/>
              <w:spacing w:before="12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40"/>
            </w:pP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0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78"/>
            </w:pP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3A3A3A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106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6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106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25"/>
                <w:w w:val="106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4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84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11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2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42"/>
            </w:pP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40"/>
            </w:pP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50" w:hRule="exact"/>
        </w:trPr>
        <w:tc>
          <w:tcPr>
            <w:tcW w:w="49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78"/>
            </w:pPr>
            <w:r>
              <w:rPr>
                <w:rFonts w:cs="Times New Roman" w:hAnsi="Times New Roman" w:eastAsia="Times New Roman" w:ascii="Times New Roman"/>
                <w:color w:val="282828"/>
                <w:w w:val="8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68"/>
            </w:pPr>
            <w:r>
              <w:rPr>
                <w:rFonts w:cs="Arial" w:hAnsi="Arial" w:eastAsia="Arial" w:ascii="Arial"/>
                <w:color w:val="282828"/>
                <w:w w:val="10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w w:val="96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w w:val="102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282828"/>
                <w:w w:val="13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w w:val="102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w w:val="78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w w:val="96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151515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w w:val="117"/>
                <w:sz w:val="11"/>
                <w:szCs w:val="11"/>
              </w:rPr>
              <w:t>Ó</w:t>
            </w:r>
            <w:r>
              <w:rPr>
                <w:rFonts w:cs="Arial" w:hAnsi="Arial" w:eastAsia="Arial" w:ascii="Arial"/>
                <w:color w:val="282828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828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82828"/>
                <w:spacing w:val="16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H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ND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25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Ú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B</w:t>
            </w:r>
            <w:r>
              <w:rPr>
                <w:rFonts w:cs="Arial" w:hAnsi="Arial" w:eastAsia="Arial" w:ascii="Arial"/>
                <w:color w:val="282828"/>
                <w:spacing w:val="0"/>
                <w:w w:val="109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108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11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189"/>
                <w:sz w:val="11"/>
                <w:szCs w:val="11"/>
              </w:rPr>
              <w:t>/</w:t>
            </w:r>
            <w:r>
              <w:rPr>
                <w:rFonts w:cs="Arial" w:hAnsi="Arial" w:eastAsia="Arial" w:ascii="Arial"/>
                <w:color w:val="282828"/>
                <w:spacing w:val="0"/>
                <w:w w:val="9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107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151515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30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3A3A3A"/>
                <w:spacing w:val="0"/>
                <w:w w:val="123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151515"/>
                <w:spacing w:val="0"/>
                <w:w w:val="126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4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146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0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40"/>
            </w:pP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320" w:h="15920"/>
          <w:pgMar w:top="560" w:bottom="280" w:left="1180" w:right="126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48"/>
          <w:szCs w:val="48"/>
        </w:rPr>
        <w:jc w:val="left"/>
        <w:spacing w:before="53" w:lineRule="exact" w:line="120"/>
        <w:ind w:left="479"/>
        <w:sectPr>
          <w:pgSz w:w="12300" w:h="15900"/>
          <w:pgMar w:top="920" w:bottom="280" w:left="1260" w:right="1320"/>
        </w:sectPr>
      </w:pPr>
      <w:r>
        <w:rPr>
          <w:rFonts w:cs="Times New Roman" w:hAnsi="Times New Roman" w:eastAsia="Times New Roman" w:ascii="Times New Roman"/>
          <w:color w:val="BABABA"/>
          <w:spacing w:val="0"/>
          <w:w w:val="108"/>
          <w:position w:val="-13"/>
          <w:sz w:val="8"/>
          <w:szCs w:val="8"/>
        </w:rPr>
        <w:t>v</w:t>
      </w:r>
      <w:r>
        <w:rPr>
          <w:rFonts w:cs="Times New Roman" w:hAnsi="Times New Roman" w:eastAsia="Times New Roman" w:ascii="Times New Roman"/>
          <w:color w:val="BABABA"/>
          <w:spacing w:val="0"/>
          <w:w w:val="108"/>
          <w:position w:val="-13"/>
          <w:sz w:val="8"/>
          <w:szCs w:val="8"/>
        </w:rPr>
        <w:t>;</w:t>
      </w:r>
      <w:r>
        <w:rPr>
          <w:rFonts w:cs="Times New Roman" w:hAnsi="Times New Roman" w:eastAsia="Times New Roman" w:ascii="Times New Roman"/>
          <w:color w:val="BABABA"/>
          <w:spacing w:val="0"/>
          <w:w w:val="108"/>
          <w:position w:val="-13"/>
          <w:sz w:val="8"/>
          <w:szCs w:val="8"/>
        </w:rPr>
        <w:t>                  </w:t>
      </w:r>
      <w:r>
        <w:rPr>
          <w:rFonts w:cs="Times New Roman" w:hAnsi="Times New Roman" w:eastAsia="Times New Roman" w:ascii="Times New Roman"/>
          <w:color w:val="BABABA"/>
          <w:spacing w:val="8"/>
          <w:w w:val="108"/>
          <w:position w:val="-13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5"/>
          <w:sz w:val="12"/>
          <w:szCs w:val="12"/>
        </w:rPr>
        <w:t>,.</w:t>
      </w:r>
      <w:r>
        <w:rPr>
          <w:rFonts w:cs="Times New Roman" w:hAnsi="Times New Roman" w:eastAsia="Times New Roman" w:ascii="Times New Roman"/>
          <w:color w:val="BABABA"/>
          <w:spacing w:val="21"/>
          <w:w w:val="100"/>
          <w:position w:val="-15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72"/>
          <w:position w:val="-15"/>
          <w:sz w:val="12"/>
          <w:szCs w:val="12"/>
        </w:rPr>
        <w:t>..</w:t>
      </w:r>
      <w:r>
        <w:rPr>
          <w:rFonts w:cs="Times New Roman" w:hAnsi="Times New Roman" w:eastAsia="Times New Roman" w:ascii="Times New Roman"/>
          <w:color w:val="BABABA"/>
          <w:spacing w:val="0"/>
          <w:w w:val="72"/>
          <w:position w:val="-15"/>
          <w:sz w:val="12"/>
          <w:szCs w:val="12"/>
        </w:rPr>
        <w:t>      </w:t>
      </w:r>
      <w:r>
        <w:rPr>
          <w:rFonts w:cs="Times New Roman" w:hAnsi="Times New Roman" w:eastAsia="Times New Roman" w:ascii="Times New Roman"/>
          <w:color w:val="BABABA"/>
          <w:spacing w:val="17"/>
          <w:w w:val="72"/>
          <w:position w:val="-15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72"/>
          <w:position w:val="-15"/>
          <w:sz w:val="12"/>
          <w:szCs w:val="12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48"/>
          <w:position w:val="-15"/>
          <w:sz w:val="12"/>
          <w:szCs w:val="12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120"/>
          <w:position w:val="-15"/>
          <w:sz w:val="12"/>
          <w:szCs w:val="12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96"/>
          <w:position w:val="-15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57"/>
          <w:position w:val="-15"/>
          <w:sz w:val="12"/>
          <w:szCs w:val="12"/>
        </w:rPr>
        <w:t>;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5"/>
          <w:sz w:val="12"/>
          <w:szCs w:val="12"/>
        </w:rPr>
        <w:t>    </w:t>
      </w:r>
      <w:r>
        <w:rPr>
          <w:rFonts w:cs="Times New Roman" w:hAnsi="Times New Roman" w:eastAsia="Times New Roman" w:ascii="Times New Roman"/>
          <w:color w:val="BABABA"/>
          <w:spacing w:val="8"/>
          <w:w w:val="100"/>
          <w:position w:val="-15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81"/>
          <w:position w:val="-15"/>
          <w:sz w:val="12"/>
          <w:szCs w:val="12"/>
        </w:rPr>
        <w:t>"'</w:t>
      </w:r>
      <w:r>
        <w:rPr>
          <w:rFonts w:cs="Times New Roman" w:hAnsi="Times New Roman" w:eastAsia="Times New Roman" w:ascii="Times New Roman"/>
          <w:color w:val="BABABA"/>
          <w:spacing w:val="0"/>
          <w:w w:val="129"/>
          <w:position w:val="-15"/>
          <w:sz w:val="12"/>
          <w:szCs w:val="12"/>
        </w:rPr>
        <w:t>º</w:t>
      </w:r>
      <w:r>
        <w:rPr>
          <w:rFonts w:cs="Times New Roman" w:hAnsi="Times New Roman" w:eastAsia="Times New Roman" w:ascii="Times New Roman"/>
          <w:color w:val="BABABA"/>
          <w:spacing w:val="0"/>
          <w:w w:val="80"/>
          <w:position w:val="-15"/>
          <w:sz w:val="12"/>
          <w:szCs w:val="12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32"/>
          <w:position w:val="-15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5"/>
          <w:sz w:val="12"/>
          <w:szCs w:val="12"/>
        </w:rPr>
        <w:t>  </w:t>
      </w:r>
      <w:r>
        <w:rPr>
          <w:rFonts w:cs="Times New Roman" w:hAnsi="Times New Roman" w:eastAsia="Times New Roman" w:ascii="Times New Roman"/>
          <w:color w:val="BABABA"/>
          <w:spacing w:val="6"/>
          <w:w w:val="100"/>
          <w:position w:val="-15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86"/>
          <w:position w:val="-15"/>
          <w:sz w:val="9"/>
          <w:szCs w:val="9"/>
        </w:rPr>
        <w:t>º</w:t>
      </w:r>
      <w:r>
        <w:rPr>
          <w:rFonts w:cs="Times New Roman" w:hAnsi="Times New Roman" w:eastAsia="Times New Roman" w:ascii="Times New Roman"/>
          <w:color w:val="BABABA"/>
          <w:spacing w:val="0"/>
          <w:w w:val="83"/>
          <w:position w:val="-15"/>
          <w:sz w:val="9"/>
          <w:szCs w:val="9"/>
        </w:rPr>
        <w:t>"!"</w:t>
      </w:r>
      <w:r>
        <w:rPr>
          <w:rFonts w:cs="Times New Roman" w:hAnsi="Times New Roman" w:eastAsia="Times New Roman" w:ascii="Times New Roman"/>
          <w:color w:val="BABABA"/>
          <w:spacing w:val="0"/>
          <w:w w:val="30"/>
          <w:position w:val="-15"/>
          <w:sz w:val="9"/>
          <w:szCs w:val="9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5"/>
          <w:sz w:val="9"/>
          <w:szCs w:val="9"/>
        </w:rPr>
        <w:t>     </w:t>
      </w:r>
      <w:r>
        <w:rPr>
          <w:rFonts w:cs="Times New Roman" w:hAnsi="Times New Roman" w:eastAsia="Times New Roman" w:ascii="Times New Roman"/>
          <w:color w:val="BABABA"/>
          <w:spacing w:val="4"/>
          <w:w w:val="100"/>
          <w:position w:val="-15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00"/>
          <w:position w:val="-15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color w:val="BABABA"/>
          <w:spacing w:val="48"/>
          <w:w w:val="600"/>
          <w:position w:val="-15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85"/>
          <w:position w:val="-1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70"/>
          <w:position w:val="-1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5"/>
          <w:sz w:val="9"/>
          <w:szCs w:val="9"/>
        </w:rPr>
        <w:t>                                     </w:t>
      </w:r>
      <w:r>
        <w:rPr>
          <w:rFonts w:cs="Times New Roman" w:hAnsi="Times New Roman" w:eastAsia="Times New Roman" w:ascii="Times New Roman"/>
          <w:color w:val="BABABA"/>
          <w:spacing w:val="10"/>
          <w:w w:val="100"/>
          <w:position w:val="-15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0"/>
          <w:position w:val="-15"/>
          <w:sz w:val="9"/>
          <w:szCs w:val="9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237"/>
          <w:position w:val="-15"/>
          <w:sz w:val="9"/>
          <w:szCs w:val="9"/>
        </w:rPr>
        <w:t>'</w:t>
      </w:r>
      <w:r>
        <w:rPr>
          <w:rFonts w:cs="Times New Roman" w:hAnsi="Times New Roman" w:eastAsia="Times New Roman" w:ascii="Times New Roman"/>
          <w:color w:val="BABABA"/>
          <w:spacing w:val="0"/>
          <w:w w:val="48"/>
          <w:position w:val="-15"/>
          <w:sz w:val="9"/>
          <w:szCs w:val="9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5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BABABA"/>
          <w:spacing w:val="1"/>
          <w:w w:val="100"/>
          <w:position w:val="-15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5"/>
          <w:sz w:val="8"/>
          <w:szCs w:val="8"/>
        </w:rPr>
        <w:t>&lt;';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5"/>
          <w:sz w:val="8"/>
          <w:szCs w:val="8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5"/>
          <w:sz w:val="8"/>
          <w:szCs w:val="8"/>
        </w:rPr>
        <w:t>                           </w:t>
      </w:r>
      <w:r>
        <w:rPr>
          <w:rFonts w:cs="Times New Roman" w:hAnsi="Times New Roman" w:eastAsia="Times New Roman" w:ascii="Times New Roman"/>
          <w:color w:val="BABABA"/>
          <w:spacing w:val="20"/>
          <w:w w:val="100"/>
          <w:position w:val="-15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38"/>
          <w:position w:val="-13"/>
          <w:sz w:val="10"/>
          <w:szCs w:val="10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83"/>
          <w:position w:val="-13"/>
          <w:sz w:val="10"/>
          <w:szCs w:val="10"/>
        </w:rPr>
        <w:t>,;:</w:t>
      </w:r>
      <w:r>
        <w:rPr>
          <w:rFonts w:cs="Times New Roman" w:hAnsi="Times New Roman" w:eastAsia="Times New Roman" w:ascii="Times New Roman"/>
          <w:color w:val="BABABA"/>
          <w:spacing w:val="0"/>
          <w:w w:val="57"/>
          <w:position w:val="-13"/>
          <w:sz w:val="10"/>
          <w:szCs w:val="10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15"/>
          <w:position w:val="-13"/>
          <w:sz w:val="10"/>
          <w:szCs w:val="10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3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BABABA"/>
          <w:spacing w:val="12"/>
          <w:w w:val="100"/>
          <w:position w:val="-13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3"/>
          <w:sz w:val="10"/>
          <w:szCs w:val="10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3"/>
          <w:sz w:val="10"/>
          <w:szCs w:val="10"/>
        </w:rPr>
        <w:t>-4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3"/>
          <w:sz w:val="10"/>
          <w:szCs w:val="10"/>
        </w:rPr>
        <w:t>                  </w:t>
      </w:r>
      <w:r>
        <w:rPr>
          <w:rFonts w:cs="Times New Roman" w:hAnsi="Times New Roman" w:eastAsia="Times New Roman" w:ascii="Times New Roman"/>
          <w:color w:val="BABABA"/>
          <w:spacing w:val="6"/>
          <w:w w:val="100"/>
          <w:position w:val="-13"/>
          <w:sz w:val="10"/>
          <w:szCs w:val="10"/>
        </w:rPr>
        <w:t> </w:t>
      </w:r>
      <w:r>
        <w:rPr>
          <w:rFonts w:cs="Arial" w:hAnsi="Arial" w:eastAsia="Arial" w:ascii="Arial"/>
          <w:color w:val="BABABA"/>
          <w:spacing w:val="0"/>
          <w:w w:val="6"/>
          <w:position w:val="-35"/>
          <w:sz w:val="48"/>
          <w:szCs w:val="48"/>
        </w:rPr>
        <w:t>·</w:t>
      </w:r>
      <w:r>
        <w:rPr>
          <w:rFonts w:cs="Arial" w:hAnsi="Arial" w:eastAsia="Arial" w:ascii="Arial"/>
          <w:color w:val="BABABA"/>
          <w:spacing w:val="0"/>
          <w:w w:val="96"/>
          <w:position w:val="-35"/>
          <w:sz w:val="48"/>
          <w:szCs w:val="48"/>
        </w:rPr>
        <w:t>-</w:t>
      </w:r>
      <w:r>
        <w:rPr>
          <w:rFonts w:cs="Arial" w:hAnsi="Arial" w:eastAsia="Arial" w:ascii="Arial"/>
          <w:color w:val="BABABA"/>
          <w:spacing w:val="0"/>
          <w:w w:val="9"/>
          <w:position w:val="-35"/>
          <w:sz w:val="48"/>
          <w:szCs w:val="48"/>
        </w:rPr>
        <w:t>·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8"/>
          <w:szCs w:val="48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400"/>
        <w:ind w:left="253" w:right="-89"/>
      </w:pPr>
      <w:r>
        <w:rPr>
          <w:rFonts w:cs="Arial" w:hAnsi="Arial" w:eastAsia="Arial" w:ascii="Arial"/>
          <w:color w:val="BABABA"/>
          <w:spacing w:val="14"/>
          <w:w w:val="26"/>
          <w:position w:val="-4"/>
          <w:sz w:val="46"/>
          <w:szCs w:val="46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96"/>
          <w:position w:val="6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2E2E2E"/>
          <w:spacing w:val="0"/>
          <w:w w:val="110"/>
          <w:position w:val="6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position w:val="6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1A1A1A"/>
          <w:spacing w:val="0"/>
          <w:w w:val="118"/>
          <w:position w:val="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21"/>
          <w:szCs w:val="21"/>
        </w:rPr>
        <w:jc w:val="left"/>
        <w:spacing w:before="25" w:lineRule="exact" w:line="240"/>
        <w:ind w:left="120"/>
      </w:pPr>
      <w:r>
        <w:br w:type="column"/>
      </w:r>
      <w:r>
        <w:rPr>
          <w:rFonts w:cs="Arial" w:hAnsi="Arial" w:eastAsia="Arial" w:ascii="Arial"/>
          <w:color w:val="1A1A1A"/>
          <w:w w:val="71"/>
          <w:position w:val="-4"/>
          <w:sz w:val="13"/>
          <w:szCs w:val="13"/>
        </w:rPr>
        <w:t>R</w:t>
      </w:r>
      <w:r>
        <w:rPr>
          <w:rFonts w:cs="Arial" w:hAnsi="Arial" w:eastAsia="Arial" w:ascii="Arial"/>
          <w:color w:val="1A1A1A"/>
          <w:w w:val="77"/>
          <w:position w:val="-4"/>
          <w:sz w:val="13"/>
          <w:szCs w:val="13"/>
        </w:rPr>
        <w:t>E</w:t>
      </w:r>
      <w:r>
        <w:rPr>
          <w:rFonts w:cs="Arial" w:hAnsi="Arial" w:eastAsia="Arial" w:ascii="Arial"/>
          <w:color w:val="1A1A1A"/>
          <w:w w:val="83"/>
          <w:position w:val="-4"/>
          <w:sz w:val="13"/>
          <w:szCs w:val="13"/>
        </w:rPr>
        <w:t>S</w:t>
      </w:r>
      <w:r>
        <w:rPr>
          <w:rFonts w:cs="Arial" w:hAnsi="Arial" w:eastAsia="Arial" w:ascii="Arial"/>
          <w:color w:val="2E2E2E"/>
          <w:w w:val="97"/>
          <w:position w:val="-4"/>
          <w:sz w:val="13"/>
          <w:szCs w:val="13"/>
        </w:rPr>
        <w:t>U</w:t>
      </w:r>
      <w:r>
        <w:rPr>
          <w:rFonts w:cs="Arial" w:hAnsi="Arial" w:eastAsia="Arial" w:ascii="Arial"/>
          <w:color w:val="3D3D3D"/>
          <w:w w:val="106"/>
          <w:position w:val="-4"/>
          <w:sz w:val="13"/>
          <w:szCs w:val="13"/>
        </w:rPr>
        <w:t>L</w:t>
      </w:r>
      <w:r>
        <w:rPr>
          <w:rFonts w:cs="Arial" w:hAnsi="Arial" w:eastAsia="Arial" w:ascii="Arial"/>
          <w:color w:val="3D3D3D"/>
          <w:w w:val="78"/>
          <w:position w:val="-4"/>
          <w:sz w:val="13"/>
          <w:szCs w:val="13"/>
        </w:rPr>
        <w:t>T</w:t>
      </w:r>
      <w:r>
        <w:rPr>
          <w:rFonts w:cs="Arial" w:hAnsi="Arial" w:eastAsia="Arial" w:ascii="Arial"/>
          <w:color w:val="1A1A1A"/>
          <w:w w:val="94"/>
          <w:position w:val="-4"/>
          <w:sz w:val="13"/>
          <w:szCs w:val="13"/>
        </w:rPr>
        <w:t>A</w:t>
      </w:r>
      <w:r>
        <w:rPr>
          <w:rFonts w:cs="Arial" w:hAnsi="Arial" w:eastAsia="Arial" w:ascii="Arial"/>
          <w:color w:val="1A1A1A"/>
          <w:w w:val="97"/>
          <w:position w:val="-4"/>
          <w:sz w:val="13"/>
          <w:szCs w:val="13"/>
        </w:rPr>
        <w:t>D</w:t>
      </w:r>
      <w:r>
        <w:rPr>
          <w:rFonts w:cs="Arial" w:hAnsi="Arial" w:eastAsia="Arial" w:ascii="Arial"/>
          <w:color w:val="1A1A1A"/>
          <w:w w:val="95"/>
          <w:position w:val="-4"/>
          <w:sz w:val="13"/>
          <w:szCs w:val="13"/>
        </w:rPr>
        <w:t>O</w:t>
      </w:r>
      <w:r>
        <w:rPr>
          <w:rFonts w:cs="Arial" w:hAnsi="Arial" w:eastAsia="Arial" w:ascii="Arial"/>
          <w:color w:val="2E2E2E"/>
          <w:w w:val="77"/>
          <w:position w:val="-4"/>
          <w:sz w:val="13"/>
          <w:szCs w:val="13"/>
        </w:rPr>
        <w:t>S</w:t>
      </w:r>
      <w:r>
        <w:rPr>
          <w:rFonts w:cs="Arial" w:hAnsi="Arial" w:eastAsia="Arial" w:ascii="Arial"/>
          <w:color w:val="A0A0A0"/>
          <w:w w:val="58"/>
          <w:position w:val="-4"/>
          <w:sz w:val="13"/>
          <w:szCs w:val="13"/>
        </w:rPr>
        <w:t>'</w:t>
      </w:r>
      <w:r>
        <w:rPr>
          <w:rFonts w:cs="Arial" w:hAnsi="Arial" w:eastAsia="Arial" w:ascii="Arial"/>
          <w:color w:val="A0A0A0"/>
          <w:spacing w:val="-7"/>
          <w:w w:val="100"/>
          <w:position w:val="-4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81"/>
          <w:position w:val="-4"/>
          <w:sz w:val="13"/>
          <w:szCs w:val="13"/>
        </w:rPr>
        <w:t>D</w:t>
      </w:r>
      <w:r>
        <w:rPr>
          <w:rFonts w:cs="Arial" w:hAnsi="Arial" w:eastAsia="Arial" w:ascii="Arial"/>
          <w:color w:val="1A1A1A"/>
          <w:spacing w:val="5"/>
          <w:w w:val="83"/>
          <w:position w:val="-4"/>
          <w:sz w:val="13"/>
          <w:szCs w:val="13"/>
        </w:rPr>
        <w:t>E</w:t>
      </w:r>
      <w:r>
        <w:rPr>
          <w:rFonts w:cs="Arial" w:hAnsi="Arial" w:eastAsia="Arial" w:ascii="Arial"/>
          <w:color w:val="545454"/>
          <w:spacing w:val="0"/>
          <w:w w:val="155"/>
          <w:position w:val="-4"/>
          <w:sz w:val="13"/>
          <w:szCs w:val="13"/>
        </w:rPr>
        <w:t>J</w:t>
      </w:r>
      <w:r>
        <w:rPr>
          <w:rFonts w:cs="Arial" w:hAnsi="Arial" w:eastAsia="Arial" w:ascii="Arial"/>
          <w:color w:val="A0A0A0"/>
          <w:spacing w:val="0"/>
          <w:w w:val="40"/>
          <w:position w:val="-4"/>
          <w:sz w:val="13"/>
          <w:szCs w:val="13"/>
        </w:rPr>
        <w:t>.</w:t>
      </w:r>
      <w:r>
        <w:rPr>
          <w:rFonts w:cs="Arial" w:hAnsi="Arial" w:eastAsia="Arial" w:ascii="Arial"/>
          <w:color w:val="3D3D3D"/>
          <w:spacing w:val="0"/>
          <w:w w:val="44"/>
          <w:position w:val="-4"/>
          <w:sz w:val="13"/>
          <w:szCs w:val="13"/>
        </w:rPr>
        <w:t>J</w:t>
      </w:r>
      <w:r>
        <w:rPr>
          <w:rFonts w:cs="Arial" w:hAnsi="Arial" w:eastAsia="Arial" w:ascii="Arial"/>
          <w:color w:val="2E2E2E"/>
          <w:spacing w:val="0"/>
          <w:w w:val="83"/>
          <w:position w:val="-4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6"/>
          <w:position w:val="-4"/>
          <w:sz w:val="13"/>
          <w:szCs w:val="13"/>
        </w:rPr>
        <w:t>RC</w:t>
      </w:r>
      <w:r>
        <w:rPr>
          <w:rFonts w:cs="Arial" w:hAnsi="Arial" w:eastAsia="Arial" w:ascii="Arial"/>
          <w:color w:val="2E2E2E"/>
          <w:spacing w:val="0"/>
          <w:w w:val="93"/>
          <w:position w:val="-4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81"/>
          <w:position w:val="-4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93"/>
          <w:position w:val="-4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99"/>
          <w:position w:val="-4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77"/>
          <w:position w:val="-4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2"/>
          <w:w w:val="100"/>
          <w:position w:val="-4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94"/>
          <w:position w:val="-4"/>
          <w:sz w:val="13"/>
          <w:szCs w:val="13"/>
        </w:rPr>
        <w:t>A</w:t>
      </w:r>
      <w:r>
        <w:rPr>
          <w:rFonts w:cs="Arial" w:hAnsi="Arial" w:eastAsia="Arial" w:ascii="Arial"/>
          <w:color w:val="1A1A1A"/>
          <w:spacing w:val="0"/>
          <w:w w:val="92"/>
          <w:position w:val="-4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102"/>
          <w:position w:val="-4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66"/>
          <w:position w:val="-4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6"/>
          <w:position w:val="-4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93"/>
          <w:position w:val="-4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99"/>
          <w:position w:val="-4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1"/>
          <w:position w:val="-4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8"/>
          <w:position w:val="-4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77"/>
          <w:position w:val="-4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100"/>
          <w:position w:val="-4"/>
          <w:sz w:val="13"/>
          <w:szCs w:val="13"/>
        </w:rPr>
        <w:t>                                </w:t>
      </w:r>
      <w:r>
        <w:rPr>
          <w:rFonts w:cs="Arial" w:hAnsi="Arial" w:eastAsia="Arial" w:ascii="Arial"/>
          <w:color w:val="2E2E2E"/>
          <w:spacing w:val="-2"/>
          <w:w w:val="100"/>
          <w:position w:val="-4"/>
          <w:sz w:val="13"/>
          <w:szCs w:val="13"/>
        </w:rPr>
        <w:t> </w:t>
      </w:r>
      <w:r>
        <w:rPr>
          <w:rFonts w:cs="Arial" w:hAnsi="Arial" w:eastAsia="Arial" w:ascii="Arial"/>
          <w:color w:val="BABABA"/>
          <w:spacing w:val="0"/>
          <w:w w:val="45"/>
          <w:position w:val="1"/>
          <w:sz w:val="21"/>
          <w:szCs w:val="21"/>
        </w:rPr>
        <w:t>•</w:t>
      </w:r>
      <w:r>
        <w:rPr>
          <w:rFonts w:cs="Arial" w:hAnsi="Arial" w:eastAsia="Arial" w:ascii="Arial"/>
          <w:color w:val="BABABA"/>
          <w:spacing w:val="0"/>
          <w:w w:val="16"/>
          <w:position w:val="1"/>
          <w:sz w:val="21"/>
          <w:szCs w:val="21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rFonts w:cs="Arial" w:hAnsi="Arial" w:eastAsia="Arial" w:ascii="Arial"/>
          <w:sz w:val="9"/>
          <w:szCs w:val="9"/>
        </w:rPr>
        <w:jc w:val="left"/>
        <w:spacing w:lineRule="exact" w:line="120"/>
        <w:ind w:right="-44"/>
      </w:pPr>
      <w:r>
        <w:rPr>
          <w:rFonts w:cs="Times New Roman" w:hAnsi="Times New Roman" w:eastAsia="Times New Roman" w:ascii="Times New Roman"/>
          <w:i/>
          <w:color w:val="BABABA"/>
          <w:spacing w:val="0"/>
          <w:w w:val="66"/>
          <w:position w:val="2"/>
          <w:sz w:val="13"/>
          <w:szCs w:val="13"/>
        </w:rPr>
        <w:t>n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66"/>
          <w:position w:val="2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i/>
          <w:color w:val="BABABA"/>
          <w:spacing w:val="18"/>
          <w:w w:val="66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position w:val="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49"/>
          <w:position w:val="2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BABABA"/>
          <w:spacing w:val="0"/>
          <w:w w:val="207"/>
          <w:position w:val="2"/>
          <w:sz w:val="9"/>
          <w:szCs w:val="9"/>
        </w:rPr>
        <w:t>'</w:t>
      </w:r>
      <w:r>
        <w:rPr>
          <w:rFonts w:cs="Times New Roman" w:hAnsi="Times New Roman" w:eastAsia="Times New Roman" w:ascii="Times New Roman"/>
          <w:color w:val="BABABA"/>
          <w:spacing w:val="0"/>
          <w:w w:val="106"/>
          <w:position w:val="2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BABABA"/>
          <w:spacing w:val="0"/>
          <w:w w:val="177"/>
          <w:position w:val="2"/>
          <w:sz w:val="9"/>
          <w:szCs w:val="9"/>
        </w:rPr>
        <w:t>'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BABABA"/>
          <w:spacing w:val="7"/>
          <w:w w:val="100"/>
          <w:position w:val="2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28"/>
          <w:position w:val="2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213"/>
          <w:position w:val="2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42"/>
          <w:position w:val="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234"/>
          <w:position w:val="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9"/>
          <w:szCs w:val="9"/>
        </w:rPr>
        <w:t>  </w:t>
      </w:r>
      <w:r>
        <w:rPr>
          <w:rFonts w:cs="Times New Roman" w:hAnsi="Times New Roman" w:eastAsia="Times New Roman" w:ascii="Times New Roman"/>
          <w:color w:val="BABABA"/>
          <w:spacing w:val="-5"/>
          <w:w w:val="100"/>
          <w:position w:val="2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9"/>
          <w:szCs w:val="9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9"/>
          <w:szCs w:val="9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BABABA"/>
          <w:spacing w:val="14"/>
          <w:w w:val="100"/>
          <w:position w:val="2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80"/>
          <w:position w:val="2"/>
          <w:sz w:val="9"/>
          <w:szCs w:val="9"/>
        </w:rPr>
        <w:t>·</w:t>
      </w:r>
      <w:r>
        <w:rPr>
          <w:rFonts w:cs="Times New Roman" w:hAnsi="Times New Roman" w:eastAsia="Times New Roman" w:ascii="Times New Roman"/>
          <w:color w:val="A0A0A0"/>
          <w:spacing w:val="0"/>
          <w:w w:val="192"/>
          <w:position w:val="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18"/>
          <w:position w:val="2"/>
          <w:sz w:val="9"/>
          <w:szCs w:val="9"/>
        </w:rPr>
        <w:t>'</w:t>
      </w:r>
      <w:r>
        <w:rPr>
          <w:rFonts w:cs="Times New Roman" w:hAnsi="Times New Roman" w:eastAsia="Times New Roman" w:ascii="Times New Roman"/>
          <w:color w:val="BABABA"/>
          <w:spacing w:val="0"/>
          <w:w w:val="170"/>
          <w:position w:val="2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9"/>
          <w:szCs w:val="9"/>
        </w:rPr>
        <w:t>        </w:t>
      </w:r>
      <w:r>
        <w:rPr>
          <w:rFonts w:cs="Times New Roman" w:hAnsi="Times New Roman" w:eastAsia="Times New Roman" w:ascii="Times New Roman"/>
          <w:color w:val="BABABA"/>
          <w:spacing w:val="-6"/>
          <w:w w:val="100"/>
          <w:position w:val="2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51"/>
          <w:position w:val="2"/>
          <w:sz w:val="8"/>
          <w:szCs w:val="8"/>
        </w:rPr>
        <w:t>j</w:t>
      </w:r>
      <w:r>
        <w:rPr>
          <w:rFonts w:cs="Times New Roman" w:hAnsi="Times New Roman" w:eastAsia="Times New Roman" w:ascii="Times New Roman"/>
          <w:color w:val="BABABA"/>
          <w:spacing w:val="0"/>
          <w:w w:val="108"/>
          <w:position w:val="2"/>
          <w:sz w:val="8"/>
          <w:szCs w:val="8"/>
        </w:rPr>
        <w:t>;</w:t>
      </w:r>
      <w:r>
        <w:rPr>
          <w:rFonts w:cs="Times New Roman" w:hAnsi="Times New Roman" w:eastAsia="Times New Roman" w:ascii="Times New Roman"/>
          <w:color w:val="BABABA"/>
          <w:spacing w:val="0"/>
          <w:w w:val="99"/>
          <w:position w:val="2"/>
          <w:sz w:val="8"/>
          <w:szCs w:val="8"/>
        </w:rPr>
        <w:t>Jt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8"/>
          <w:szCs w:val="8"/>
        </w:rPr>
        <w:t>       </w:t>
      </w:r>
      <w:r>
        <w:rPr>
          <w:rFonts w:cs="Times New Roman" w:hAnsi="Times New Roman" w:eastAsia="Times New Roman" w:ascii="Times New Roman"/>
          <w:color w:val="BABABA"/>
          <w:spacing w:val="3"/>
          <w:w w:val="100"/>
          <w:position w:val="2"/>
          <w:sz w:val="8"/>
          <w:szCs w:val="8"/>
        </w:rPr>
        <w:t> </w:t>
      </w:r>
      <w:hyperlink r:id="rId32">
        <w:r>
          <w:rPr>
            <w:rFonts w:cs="Times New Roman" w:hAnsi="Times New Roman" w:eastAsia="Times New Roman" w:ascii="Times New Roman"/>
            <w:i/>
            <w:color w:val="BABABA"/>
            <w:spacing w:val="0"/>
            <w:w w:val="100"/>
            <w:position w:val="2"/>
            <w:sz w:val="6"/>
            <w:szCs w:val="6"/>
          </w:rPr>
          <w:t>@o</w:t>
        </w:r>
        <w:r>
          <w:rPr>
            <w:rFonts w:cs="Times New Roman" w:hAnsi="Times New Roman" w:eastAsia="Times New Roman" w:ascii="Times New Roman"/>
            <w:i/>
            <w:color w:val="BABABA"/>
            <w:spacing w:val="0"/>
            <w:w w:val="100"/>
            <w:position w:val="2"/>
            <w:sz w:val="6"/>
            <w:szCs w:val="6"/>
          </w:rPr>
          <w:t>          </w:t>
        </w:r>
        <w:r>
          <w:rPr>
            <w:rFonts w:cs="Times New Roman" w:hAnsi="Times New Roman" w:eastAsia="Times New Roman" w:ascii="Times New Roman"/>
            <w:i/>
            <w:color w:val="BABABA"/>
            <w:spacing w:val="13"/>
            <w:w w:val="100"/>
            <w:position w:val="2"/>
            <w:sz w:val="6"/>
            <w:szCs w:val="6"/>
          </w:rPr>
          <w:t> </w:t>
        </w:r>
        <w:r>
          <w:rPr>
            <w:rFonts w:cs="Times New Roman" w:hAnsi="Times New Roman" w:eastAsia="Times New Roman" w:ascii="Times New Roman"/>
            <w:i/>
            <w:color w:val="BABABA"/>
            <w:spacing w:val="0"/>
            <w:w w:val="65"/>
            <w:position w:val="2"/>
            <w:sz w:val="12"/>
            <w:szCs w:val="12"/>
          </w:rPr>
          <w:t>JW</w:t>
        </w:r>
        <w:r>
          <w:rPr>
            <w:rFonts w:cs="Times New Roman" w:hAnsi="Times New Roman" w:eastAsia="Times New Roman" w:ascii="Times New Roman"/>
            <w:i/>
            <w:color w:val="BABABA"/>
            <w:spacing w:val="0"/>
            <w:w w:val="65"/>
            <w:position w:val="2"/>
            <w:sz w:val="12"/>
            <w:szCs w:val="12"/>
          </w:rPr>
          <w:t>        </w:t>
        </w:r>
        <w:r>
          <w:rPr>
            <w:rFonts w:cs="Times New Roman" w:hAnsi="Times New Roman" w:eastAsia="Times New Roman" w:ascii="Times New Roman"/>
            <w:i/>
            <w:color w:val="BABABA"/>
            <w:spacing w:val="7"/>
            <w:w w:val="65"/>
            <w:position w:val="2"/>
            <w:sz w:val="12"/>
            <w:szCs w:val="12"/>
          </w:rPr>
          <w:t> </w:t>
        </w:r>
        <w:r>
          <w:rPr>
            <w:rFonts w:cs="Times New Roman" w:hAnsi="Times New Roman" w:eastAsia="Times New Roman" w:ascii="Times New Roman"/>
            <w:i/>
            <w:color w:val="BABABA"/>
            <w:spacing w:val="0"/>
            <w:w w:val="34"/>
            <w:position w:val="2"/>
            <w:sz w:val="12"/>
            <w:szCs w:val="12"/>
          </w:rPr>
          <w:t>•</w:t>
        </w:r>
        <w:r>
          <w:rPr>
            <w:rFonts w:cs="Times New Roman" w:hAnsi="Times New Roman" w:eastAsia="Times New Roman" w:ascii="Times New Roman"/>
            <w:i/>
            <w:color w:val="BABABA"/>
            <w:spacing w:val="0"/>
            <w:w w:val="96"/>
            <w:position w:val="2"/>
            <w:sz w:val="12"/>
            <w:szCs w:val="12"/>
          </w:rPr>
          <w:t>.</w:t>
        </w:r>
        <w:r>
          <w:rPr>
            <w:rFonts w:cs="Times New Roman" w:hAnsi="Times New Roman" w:eastAsia="Times New Roman" w:ascii="Times New Roman"/>
            <w:i/>
            <w:color w:val="BABABA"/>
            <w:spacing w:val="0"/>
            <w:w w:val="100"/>
            <w:position w:val="2"/>
            <w:sz w:val="12"/>
            <w:szCs w:val="12"/>
          </w:rPr>
          <w:t>                                      </w:t>
        </w:r>
        <w:r>
          <w:rPr>
            <w:rFonts w:cs="Times New Roman" w:hAnsi="Times New Roman" w:eastAsia="Times New Roman" w:ascii="Times New Roman"/>
            <w:i/>
            <w:color w:val="BABABA"/>
            <w:spacing w:val="2"/>
            <w:w w:val="100"/>
            <w:position w:val="2"/>
            <w:sz w:val="12"/>
            <w:szCs w:val="12"/>
          </w:rPr>
          <w:t> </w:t>
        </w:r>
        <w:r>
          <w:rPr>
            <w:rFonts w:cs="Times New Roman" w:hAnsi="Times New Roman" w:eastAsia="Times New Roman" w:ascii="Times New Roman"/>
            <w:i/>
            <w:color w:val="BABABA"/>
            <w:spacing w:val="0"/>
            <w:w w:val="162"/>
            <w:position w:val="-2"/>
            <w:sz w:val="7"/>
            <w:szCs w:val="7"/>
          </w:rPr>
          <w:t>"'</w:t>
        </w:r>
        <w:r>
          <w:rPr>
            <w:rFonts w:cs="Times New Roman" w:hAnsi="Times New Roman" w:eastAsia="Times New Roman" w:ascii="Times New Roman"/>
            <w:i/>
            <w:color w:val="BABABA"/>
            <w:spacing w:val="0"/>
            <w:w w:val="162"/>
            <w:position w:val="-2"/>
            <w:sz w:val="7"/>
            <w:szCs w:val="7"/>
          </w:rPr>
          <w:t>  </w:t>
        </w:r>
        <w:r>
          <w:rPr>
            <w:rFonts w:cs="Times New Roman" w:hAnsi="Times New Roman" w:eastAsia="Times New Roman" w:ascii="Times New Roman"/>
            <w:i/>
            <w:color w:val="BABABA"/>
            <w:spacing w:val="21"/>
            <w:w w:val="162"/>
            <w:position w:val="-2"/>
            <w:sz w:val="7"/>
            <w:szCs w:val="7"/>
          </w:rPr>
          <w:t> </w:t>
        </w:r>
        <w:r>
          <w:rPr>
            <w:rFonts w:cs="Times New Roman" w:hAnsi="Times New Roman" w:eastAsia="Times New Roman" w:ascii="Times New Roman"/>
            <w:i/>
            <w:color w:val="BABABA"/>
            <w:spacing w:val="0"/>
            <w:w w:val="166"/>
            <w:position w:val="-2"/>
            <w:sz w:val="7"/>
            <w:szCs w:val="7"/>
          </w:rPr>
          <w:t>aj$</w:t>
        </w:r>
        <w:r>
          <w:rPr>
            <w:rFonts w:cs="Times New Roman" w:hAnsi="Times New Roman" w:eastAsia="Times New Roman" w:ascii="Times New Roman"/>
            <w:i/>
            <w:color w:val="BABABA"/>
            <w:spacing w:val="0"/>
            <w:w w:val="29"/>
            <w:position w:val="-2"/>
            <w:sz w:val="7"/>
            <w:szCs w:val="7"/>
          </w:rPr>
          <w:t>'.</w:t>
        </w:r>
        <w:r>
          <w:rPr>
            <w:rFonts w:cs="Times New Roman" w:hAnsi="Times New Roman" w:eastAsia="Times New Roman" w:ascii="Times New Roman"/>
            <w:i/>
            <w:color w:val="BABABA"/>
            <w:spacing w:val="0"/>
            <w:w w:val="100"/>
            <w:position w:val="-2"/>
            <w:sz w:val="7"/>
            <w:szCs w:val="7"/>
          </w:rPr>
          <w:t>                             </w:t>
        </w:r>
        <w:r>
          <w:rPr>
            <w:rFonts w:cs="Times New Roman" w:hAnsi="Times New Roman" w:eastAsia="Times New Roman" w:ascii="Times New Roman"/>
            <w:i/>
            <w:color w:val="BABABA"/>
            <w:spacing w:val="-1"/>
            <w:w w:val="100"/>
            <w:position w:val="-2"/>
            <w:sz w:val="7"/>
            <w:szCs w:val="7"/>
          </w:rPr>
          <w:t> </w:t>
        </w:r>
        <w:r>
          <w:rPr>
            <w:rFonts w:cs="Times New Roman" w:hAnsi="Times New Roman" w:eastAsia="Times New Roman" w:ascii="Times New Roman"/>
            <w:color w:val="BABABA"/>
            <w:spacing w:val="0"/>
            <w:w w:val="58"/>
            <w:position w:val="1"/>
            <w:sz w:val="13"/>
            <w:szCs w:val="13"/>
          </w:rPr>
          <w:t>e</w:t>
        </w:r>
        <w:r>
          <w:rPr>
            <w:rFonts w:cs="Times New Roman" w:hAnsi="Times New Roman" w:eastAsia="Times New Roman" w:ascii="Times New Roman"/>
            <w:color w:val="BABABA"/>
            <w:spacing w:val="0"/>
            <w:w w:val="73"/>
            <w:position w:val="1"/>
            <w:sz w:val="13"/>
            <w:szCs w:val="13"/>
          </w:rPr>
          <w:t>,</w:t>
        </w:r>
        <w:r>
          <w:rPr>
            <w:rFonts w:cs="Times New Roman" w:hAnsi="Times New Roman" w:eastAsia="Times New Roman" w:ascii="Times New Roman"/>
            <w:color w:val="BABABA"/>
            <w:spacing w:val="0"/>
            <w:w w:val="133"/>
            <w:position w:val="1"/>
            <w:sz w:val="13"/>
            <w:szCs w:val="13"/>
          </w:rPr>
          <w:t>:</w:t>
        </w:r>
        <w:r>
          <w:rPr>
            <w:rFonts w:cs="Times New Roman" w:hAnsi="Times New Roman" w:eastAsia="Times New Roman" w:ascii="Times New Roman"/>
            <w:color w:val="BABABA"/>
            <w:spacing w:val="0"/>
            <w:w w:val="100"/>
            <w:position w:val="1"/>
            <w:sz w:val="13"/>
            <w:szCs w:val="13"/>
          </w:rPr>
          <w:t>   </w:t>
        </w:r>
        <w:r>
          <w:rPr>
            <w:rFonts w:cs="Times New Roman" w:hAnsi="Times New Roman" w:eastAsia="Times New Roman" w:ascii="Times New Roman"/>
            <w:color w:val="BABABA"/>
            <w:spacing w:val="-5"/>
            <w:w w:val="100"/>
            <w:position w:val="1"/>
            <w:sz w:val="13"/>
            <w:szCs w:val="13"/>
          </w:rPr>
          <w:t> </w:t>
        </w:r>
        <w:r>
          <w:rPr>
            <w:rFonts w:cs="Arial" w:hAnsi="Arial" w:eastAsia="Arial" w:ascii="Arial"/>
            <w:i/>
            <w:color w:val="BABABA"/>
            <w:spacing w:val="0"/>
            <w:w w:val="182"/>
            <w:position w:val="1"/>
            <w:sz w:val="9"/>
            <w:szCs w:val="9"/>
          </w:rPr>
          <w:t>3</w:t>
        </w:r>
        <w:r>
          <w:rPr>
            <w:rFonts w:cs="Arial" w:hAnsi="Arial" w:eastAsia="Arial" w:ascii="Arial"/>
            <w:i/>
            <w:color w:val="BABABA"/>
            <w:spacing w:val="0"/>
            <w:w w:val="176"/>
            <w:position w:val="1"/>
            <w:sz w:val="9"/>
            <w:szCs w:val="9"/>
          </w:rPr>
          <w:t>(</w:t>
        </w:r>
        <w:r>
          <w:rPr>
            <w:rFonts w:cs="Arial" w:hAnsi="Arial" w:eastAsia="Arial" w:ascii="Arial"/>
            <w:color w:val="000000"/>
            <w:spacing w:val="0"/>
            <w:w w:val="100"/>
            <w:position w:val="0"/>
            <w:sz w:val="9"/>
            <w:szCs w:val="9"/>
          </w:rPr>
        </w:r>
      </w:hyperlink>
    </w:p>
    <w:p>
      <w:pPr>
        <w:rPr>
          <w:sz w:val="16"/>
          <w:szCs w:val="16"/>
        </w:rPr>
        <w:jc w:val="left"/>
        <w:spacing w:before="2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240"/>
        <w:ind w:right="-54"/>
      </w:pPr>
      <w:r>
        <w:pict>
          <v:shape type="#_x0000_t202" style="position:absolute;margin-left:101.099pt;margin-top:75.2692pt;width:335.717pt;height:22.3287pt;mso-position-horizontal-relative:page;mso-position-vertical-relative:page;z-index:-4000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25"/>
                      <w:szCs w:val="25"/>
                    </w:rPr>
                    <w:jc w:val="left"/>
                    <w:spacing w:lineRule="exact" w:line="440"/>
                    <w:ind w:right="-87"/>
                  </w:pP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49"/>
                      <w:position w:val="15"/>
                      <w:sz w:val="24"/>
                      <w:szCs w:val="24"/>
                    </w:rPr>
                    <w:t>&gt;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49"/>
                      <w:position w:val="15"/>
                      <w:sz w:val="24"/>
                      <w:szCs w:val="24"/>
                    </w:rPr>
                    <w:t>                                 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4"/>
                      <w:w w:val="49"/>
                      <w:position w:val="15"/>
                      <w:sz w:val="24"/>
                      <w:szCs w:val="24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20"/>
                      <w:position w:val="-1"/>
                      <w:sz w:val="42"/>
                      <w:szCs w:val="42"/>
                    </w:rPr>
                    <w:t>-</w:t>
                  </w:r>
                  <w:r>
                    <w:rPr>
                      <w:rFonts w:cs="Segoe UI" w:hAnsi="Segoe UI" w:eastAsia="Segoe UI" w:ascii="Segoe UI"/>
                      <w:color w:val="BABABA"/>
                      <w:spacing w:val="0"/>
                      <w:w w:val="27"/>
                      <w:position w:val="-1"/>
                      <w:sz w:val="42"/>
                      <w:szCs w:val="42"/>
                    </w:rPr>
                    <w:t>�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41"/>
                      <w:position w:val="-1"/>
                      <w:sz w:val="42"/>
                      <w:szCs w:val="42"/>
                    </w:rPr>
                    <w:t>,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14"/>
                      <w:position w:val="-1"/>
                      <w:sz w:val="42"/>
                      <w:szCs w:val="42"/>
                    </w:rPr>
                    <w:t>'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28"/>
                      <w:position w:val="-1"/>
                      <w:sz w:val="42"/>
                      <w:szCs w:val="42"/>
                    </w:rPr>
                    <w:t>.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11"/>
                      <w:position w:val="-1"/>
                      <w:sz w:val="42"/>
                      <w:szCs w:val="42"/>
                    </w:rPr>
                    <w:t>•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00"/>
                      <w:position w:val="-1"/>
                      <w:sz w:val="42"/>
                      <w:szCs w:val="42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28"/>
                      <w:position w:val="-1"/>
                      <w:sz w:val="42"/>
                      <w:szCs w:val="42"/>
                    </w:rPr>
                    <w:t>,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75"/>
                      <w:position w:val="-1"/>
                      <w:sz w:val="42"/>
                      <w:szCs w:val="42"/>
                    </w:rPr>
                    <w:t>r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6"/>
                      <w:position w:val="-1"/>
                      <w:sz w:val="42"/>
                      <w:szCs w:val="42"/>
                    </w:rPr>
                    <w:t>.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00"/>
                      <w:position w:val="-1"/>
                      <w:sz w:val="42"/>
                      <w:szCs w:val="42"/>
                    </w:rPr>
                    <w:t>                                        </w:t>
                  </w:r>
                  <w:r>
                    <w:rPr>
                      <w:rFonts w:cs="Arial" w:hAnsi="Arial" w:eastAsia="Arial" w:ascii="Arial"/>
                      <w:color w:val="BABABA"/>
                      <w:spacing w:val="47"/>
                      <w:w w:val="100"/>
                      <w:position w:val="-1"/>
                      <w:sz w:val="42"/>
                      <w:szCs w:val="42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59"/>
                      <w:position w:val="15"/>
                      <w:sz w:val="25"/>
                      <w:szCs w:val="25"/>
                    </w:rPr>
                    <w:t>"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25"/>
                      <w:szCs w:val="25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BABABA"/>
          <w:w w:val="31"/>
          <w:position w:val="-1"/>
          <w:sz w:val="22"/>
          <w:szCs w:val="22"/>
        </w:rPr>
        <w:t>.</w:t>
      </w:r>
      <w:r>
        <w:rPr>
          <w:rFonts w:cs="Arial" w:hAnsi="Arial" w:eastAsia="Arial" w:ascii="Arial"/>
          <w:color w:val="BABABA"/>
          <w:w w:val="62"/>
          <w:position w:val="-1"/>
          <w:sz w:val="22"/>
          <w:szCs w:val="22"/>
        </w:rPr>
        <w:t>•</w:t>
      </w:r>
      <w:r>
        <w:rPr>
          <w:rFonts w:cs="Arial" w:hAnsi="Arial" w:eastAsia="Arial" w:ascii="Arial"/>
          <w:color w:val="BABABA"/>
          <w:w w:val="15"/>
          <w:position w:val="-1"/>
          <w:sz w:val="22"/>
          <w:szCs w:val="22"/>
        </w:rPr>
        <w:t>.</w:t>
      </w:r>
      <w:r>
        <w:rPr>
          <w:rFonts w:cs="Arial" w:hAnsi="Arial" w:eastAsia="Arial" w:ascii="Arial"/>
          <w:color w:val="000000"/>
          <w:w w:val="100"/>
          <w:position w:val="0"/>
          <w:sz w:val="22"/>
          <w:szCs w:val="22"/>
        </w:rPr>
      </w:r>
    </w:p>
    <w:p>
      <w:pPr>
        <w:rPr>
          <w:sz w:val="14"/>
          <w:szCs w:val="14"/>
        </w:rPr>
        <w:jc w:val="left"/>
        <w:spacing w:before="6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20"/>
        <w:ind w:left="1239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56565"/>
          <w:spacing w:val="0"/>
          <w:w w:val="100"/>
          <w:position w:val="-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1"/>
          <w:sz w:val="13"/>
          <w:szCs w:val="13"/>
        </w:rPr>
        <w:t>      </w:t>
      </w:r>
      <w:r>
        <w:rPr>
          <w:rFonts w:cs="Times New Roman" w:hAnsi="Times New Roman" w:eastAsia="Times New Roman" w:ascii="Times New Roman"/>
          <w:color w:val="3D3D3D"/>
          <w:spacing w:val="29"/>
          <w:w w:val="100"/>
          <w:position w:val="-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8"/>
          <w:position w:val="-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-1"/>
          <w:sz w:val="13"/>
          <w:szCs w:val="13"/>
        </w:rPr>
        <w:t>98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position w:val="-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D3D3D"/>
          <w:spacing w:val="0"/>
          <w:w w:val="118"/>
          <w:position w:val="-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position w:val="-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-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position w:val="-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position w:val="-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-1"/>
          <w:sz w:val="13"/>
          <w:szCs w:val="13"/>
        </w:rPr>
        <w:t>52</w:t>
      </w:r>
      <w:r>
        <w:rPr>
          <w:rFonts w:cs="Times New Roman" w:hAnsi="Times New Roman" w:eastAsia="Times New Roman" w:ascii="Times New Roman"/>
          <w:color w:val="656565"/>
          <w:spacing w:val="0"/>
          <w:w w:val="103"/>
          <w:position w:val="-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8"/>
          <w:position w:val="-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-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lineRule="exact" w:line="100"/>
      </w:pPr>
      <w:r>
        <w:rPr>
          <w:rFonts w:cs="Arial" w:hAnsi="Arial" w:eastAsia="Arial" w:ascii="Arial"/>
          <w:color w:val="BABABA"/>
          <w:w w:val="44"/>
          <w:position w:val="-1"/>
          <w:sz w:val="13"/>
          <w:szCs w:val="13"/>
        </w:rPr>
        <w:t>·</w:t>
      </w:r>
      <w:r>
        <w:rPr>
          <w:rFonts w:cs="Arial" w:hAnsi="Arial" w:eastAsia="Arial" w:ascii="Arial"/>
          <w:color w:val="BABABA"/>
          <w:w w:val="53"/>
          <w:position w:val="-1"/>
          <w:sz w:val="13"/>
          <w:szCs w:val="13"/>
        </w:rPr>
        <w:t>.</w:t>
      </w:r>
      <w:r>
        <w:rPr>
          <w:rFonts w:cs="Arial" w:hAnsi="Arial" w:eastAsia="Arial" w:ascii="Arial"/>
          <w:color w:val="00000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0"/>
        <w:ind w:left="773"/>
        <w:sectPr>
          <w:type w:val="continuous"/>
          <w:pgSz w:w="12300" w:h="15900"/>
          <w:pgMar w:top="1040" w:bottom="280" w:left="1260" w:right="1320"/>
          <w:cols w:num="4" w:equalWidth="off">
            <w:col w:w="590" w:space="182"/>
            <w:col w:w="4731" w:space="182"/>
            <w:col w:w="77" w:space="1176"/>
            <w:col w:w="2782"/>
          </w:cols>
        </w:sectPr>
      </w:pPr>
      <w:r>
        <w:rPr>
          <w:rFonts w:cs="Times New Roman" w:hAnsi="Times New Roman" w:eastAsia="Times New Roman" w:ascii="Times New Roman"/>
          <w:i/>
          <w:color w:val="BABABA"/>
          <w:w w:val="51"/>
          <w:position w:val="-9"/>
          <w:sz w:val="14"/>
          <w:szCs w:val="14"/>
        </w:rPr>
        <w:t>:</w:t>
      </w:r>
      <w:r>
        <w:rPr>
          <w:rFonts w:cs="Times New Roman" w:hAnsi="Times New Roman" w:eastAsia="Times New Roman" w:ascii="Times New Roman"/>
          <w:i/>
          <w:color w:val="BABABA"/>
          <w:w w:val="75"/>
          <w:position w:val="-9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14"/>
          <w:szCs w:val="14"/>
        </w:rPr>
      </w:r>
    </w:p>
    <w:p>
      <w:pPr>
        <w:rPr>
          <w:sz w:val="11"/>
          <w:szCs w:val="11"/>
        </w:rPr>
        <w:jc w:val="left"/>
        <w:spacing w:before="10" w:lineRule="exact" w:line="100"/>
      </w:pP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195" w:right="-41"/>
      </w:pPr>
      <w:r>
        <w:rPr>
          <w:rFonts w:cs="Times New Roman" w:hAnsi="Times New Roman" w:eastAsia="Times New Roman" w:ascii="Times New Roman"/>
          <w:color w:val="BABABA"/>
          <w:spacing w:val="0"/>
          <w:w w:val="31"/>
          <w:sz w:val="13"/>
          <w:szCs w:val="13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3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BABABA"/>
          <w:spacing w:val="1"/>
          <w:w w:val="3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A1A1A"/>
          <w:spacing w:val="0"/>
          <w:w w:val="103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2E2E2E"/>
          <w:spacing w:val="0"/>
          <w:w w:val="11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E2E2E"/>
          <w:spacing w:val="0"/>
          <w:w w:val="114"/>
          <w:sz w:val="13"/>
          <w:szCs w:val="13"/>
        </w:rPr>
        <w:t>30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00"/>
        <w:ind w:left="341"/>
      </w:pPr>
      <w:r>
        <w:br w:type="column"/>
      </w:r>
      <w:r>
        <w:rPr>
          <w:rFonts w:cs="Times New Roman" w:hAnsi="Times New Roman" w:eastAsia="Times New Roman" w:ascii="Times New Roman"/>
          <w:color w:val="BABABA"/>
          <w:w w:val="102"/>
          <w:position w:val="-2"/>
          <w:sz w:val="13"/>
          <w:szCs w:val="13"/>
        </w:rPr>
        <w:t>'</w:t>
      </w:r>
      <w:r>
        <w:rPr>
          <w:rFonts w:cs="Times New Roman" w:hAnsi="Times New Roman" w:eastAsia="Times New Roman" w:ascii="Times New Roman"/>
          <w:color w:val="BABABA"/>
          <w:w w:val="99"/>
          <w:position w:val="-2"/>
          <w:sz w:val="13"/>
          <w:szCs w:val="13"/>
        </w:rPr>
        <w:t>·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280"/>
        <w:sectPr>
          <w:type w:val="continuous"/>
          <w:pgSz w:w="12300" w:h="15900"/>
          <w:pgMar w:top="1040" w:bottom="280" w:left="1260" w:right="1320"/>
          <w:cols w:num="2" w:equalWidth="off">
            <w:col w:w="590" w:space="134"/>
            <w:col w:w="8996"/>
          </w:cols>
        </w:sectPr>
      </w:pPr>
      <w:r>
        <w:rPr>
          <w:rFonts w:cs="Arial" w:hAnsi="Arial" w:eastAsia="Arial" w:ascii="Arial"/>
          <w:i/>
          <w:color w:val="BABABA"/>
          <w:spacing w:val="0"/>
          <w:w w:val="100"/>
          <w:position w:val="4"/>
          <w:sz w:val="8"/>
          <w:szCs w:val="8"/>
        </w:rPr>
        <w:t>&lt;:</w:t>
      </w:r>
      <w:r>
        <w:rPr>
          <w:rFonts w:cs="Arial" w:hAnsi="Arial" w:eastAsia="Arial" w:ascii="Arial"/>
          <w:i/>
          <w:color w:val="BABABA"/>
          <w:spacing w:val="0"/>
          <w:w w:val="100"/>
          <w:position w:val="4"/>
          <w:sz w:val="8"/>
          <w:szCs w:val="8"/>
        </w:rPr>
        <w:t>   </w:t>
      </w:r>
      <w:r>
        <w:rPr>
          <w:rFonts w:cs="Arial" w:hAnsi="Arial" w:eastAsia="Arial" w:ascii="Arial"/>
          <w:i/>
          <w:color w:val="BABABA"/>
          <w:spacing w:val="11"/>
          <w:w w:val="100"/>
          <w:position w:val="4"/>
          <w:sz w:val="8"/>
          <w:szCs w:val="8"/>
        </w:rPr>
        <w:t> </w:t>
      </w:r>
      <w:r>
        <w:rPr>
          <w:rFonts w:cs="Arial" w:hAnsi="Arial" w:eastAsia="Arial" w:ascii="Arial"/>
          <w:color w:val="2E2E2E"/>
          <w:spacing w:val="0"/>
          <w:w w:val="71"/>
          <w:position w:val="8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3"/>
          <w:position w:val="8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99"/>
          <w:position w:val="8"/>
          <w:sz w:val="13"/>
          <w:szCs w:val="13"/>
        </w:rPr>
        <w:t>V</w:t>
      </w:r>
      <w:r>
        <w:rPr>
          <w:rFonts w:cs="Arial" w:hAnsi="Arial" w:eastAsia="Arial" w:ascii="Arial"/>
          <w:color w:val="3D3D3D"/>
          <w:spacing w:val="0"/>
          <w:w w:val="59"/>
          <w:position w:val="8"/>
          <w:sz w:val="13"/>
          <w:szCs w:val="13"/>
        </w:rPr>
        <w:t>P¡,,</w:t>
      </w:r>
      <w:r>
        <w:rPr>
          <w:rFonts w:cs="Segoe UI" w:hAnsi="Segoe UI" w:eastAsia="Segoe UI" w:ascii="Segoe UI"/>
          <w:color w:val="545454"/>
          <w:spacing w:val="0"/>
          <w:w w:val="23"/>
          <w:position w:val="8"/>
          <w:sz w:val="13"/>
          <w:szCs w:val="13"/>
        </w:rPr>
        <w:t>�</w:t>
      </w:r>
      <w:r>
        <w:rPr>
          <w:rFonts w:cs="Arial" w:hAnsi="Arial" w:eastAsia="Arial" w:ascii="Arial"/>
          <w:color w:val="3D3D3D"/>
          <w:spacing w:val="0"/>
          <w:w w:val="119"/>
          <w:position w:val="8"/>
          <w:sz w:val="13"/>
          <w:szCs w:val="13"/>
        </w:rPr>
        <w:t>p</w:t>
      </w:r>
      <w:r>
        <w:rPr>
          <w:rFonts w:cs="Arial" w:hAnsi="Arial" w:eastAsia="Arial" w:ascii="Arial"/>
          <w:color w:val="1A1A1A"/>
          <w:spacing w:val="0"/>
          <w:w w:val="139"/>
          <w:position w:val="8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103"/>
          <w:position w:val="8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100"/>
          <w:position w:val="8"/>
          <w:sz w:val="13"/>
          <w:szCs w:val="13"/>
        </w:rPr>
        <w:t>                                                                        </w:t>
      </w:r>
      <w:r>
        <w:rPr>
          <w:rFonts w:cs="Arial" w:hAnsi="Arial" w:eastAsia="Arial" w:ascii="Arial"/>
          <w:color w:val="2E2E2E"/>
          <w:spacing w:val="-6"/>
          <w:w w:val="100"/>
          <w:position w:val="8"/>
          <w:sz w:val="13"/>
          <w:szCs w:val="13"/>
        </w:rPr>
        <w:t> </w:t>
      </w:r>
      <w:r>
        <w:rPr>
          <w:rFonts w:cs="Arial" w:hAnsi="Arial" w:eastAsia="Arial" w:ascii="Arial"/>
          <w:i/>
          <w:color w:val="BABABA"/>
          <w:spacing w:val="0"/>
          <w:w w:val="42"/>
          <w:position w:val="3"/>
          <w:sz w:val="18"/>
          <w:szCs w:val="18"/>
        </w:rPr>
        <w:t>J</w:t>
      </w:r>
      <w:r>
        <w:rPr>
          <w:rFonts w:cs="Arial" w:hAnsi="Arial" w:eastAsia="Arial" w:ascii="Arial"/>
          <w:i/>
          <w:color w:val="BABABA"/>
          <w:spacing w:val="0"/>
          <w:w w:val="115"/>
          <w:position w:val="3"/>
          <w:sz w:val="18"/>
          <w:szCs w:val="18"/>
        </w:rPr>
        <w:t>,</w:t>
      </w:r>
      <w:r>
        <w:rPr>
          <w:rFonts w:cs="Arial" w:hAnsi="Arial" w:eastAsia="Arial" w:ascii="Arial"/>
          <w:i/>
          <w:color w:val="BABABA"/>
          <w:spacing w:val="0"/>
          <w:w w:val="39"/>
          <w:position w:val="3"/>
          <w:sz w:val="18"/>
          <w:szCs w:val="18"/>
        </w:rPr>
        <w:t>'fa</w:t>
      </w:r>
      <w:r>
        <w:rPr>
          <w:rFonts w:cs="Arial" w:hAnsi="Arial" w:eastAsia="Arial" w:ascii="Arial"/>
          <w:i/>
          <w:color w:val="BABABA"/>
          <w:spacing w:val="0"/>
          <w:w w:val="100"/>
          <w:position w:val="3"/>
          <w:sz w:val="18"/>
          <w:szCs w:val="18"/>
        </w:rPr>
        <w:t>              </w:t>
      </w:r>
      <w:r>
        <w:rPr>
          <w:rFonts w:cs="Arial" w:hAnsi="Arial" w:eastAsia="Arial" w:ascii="Arial"/>
          <w:i/>
          <w:color w:val="BABABA"/>
          <w:spacing w:val="11"/>
          <w:w w:val="100"/>
          <w:position w:val="3"/>
          <w:sz w:val="18"/>
          <w:szCs w:val="18"/>
        </w:rPr>
        <w:t> </w:t>
      </w:r>
      <w:r>
        <w:rPr>
          <w:rFonts w:cs="Segoe UI" w:hAnsi="Segoe UI" w:eastAsia="Segoe UI" w:ascii="Segoe UI"/>
          <w:color w:val="BABABA"/>
          <w:spacing w:val="0"/>
          <w:w w:val="20"/>
          <w:position w:val="2"/>
          <w:sz w:val="28"/>
          <w:szCs w:val="28"/>
        </w:rPr>
        <w:t>�</w:t>
      </w:r>
      <w:r>
        <w:rPr>
          <w:rFonts w:cs="Times New Roman" w:hAnsi="Times New Roman" w:eastAsia="Times New Roman" w:ascii="Times New Roman"/>
          <w:color w:val="BABABA"/>
          <w:spacing w:val="0"/>
          <w:w w:val="113"/>
          <w:position w:val="2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color w:val="BABABA"/>
          <w:spacing w:val="12"/>
          <w:w w:val="100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82"/>
          <w:position w:val="2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BABABA"/>
          <w:spacing w:val="0"/>
          <w:w w:val="66"/>
          <w:position w:val="2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BABABA"/>
          <w:spacing w:val="0"/>
          <w:w w:val="48"/>
          <w:position w:val="2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8"/>
          <w:position w:val="2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24"/>
          <w:szCs w:val="24"/>
        </w:rPr>
        <w:t>        </w:t>
      </w:r>
      <w:r>
        <w:rPr>
          <w:rFonts w:cs="Times New Roman" w:hAnsi="Times New Roman" w:eastAsia="Times New Roman" w:ascii="Times New Roman"/>
          <w:color w:val="BABABA"/>
          <w:spacing w:val="-26"/>
          <w:w w:val="100"/>
          <w:position w:val="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22"/>
          <w:position w:val="6"/>
          <w:sz w:val="17"/>
          <w:szCs w:val="17"/>
        </w:rPr>
        <w:t>t</w:t>
      </w:r>
      <w:r>
        <w:rPr>
          <w:rFonts w:cs="Times New Roman" w:hAnsi="Times New Roman" w:eastAsia="Times New Roman" w:ascii="Times New Roman"/>
          <w:color w:val="BABABA"/>
          <w:spacing w:val="0"/>
          <w:w w:val="40"/>
          <w:position w:val="6"/>
          <w:sz w:val="17"/>
          <w:szCs w:val="17"/>
        </w:rPr>
        <w:t>:</w:t>
      </w:r>
      <w:r>
        <w:rPr>
          <w:rFonts w:cs="Times New Roman" w:hAnsi="Times New Roman" w:eastAsia="Times New Roman" w:ascii="Times New Roman"/>
          <w:color w:val="BABABA"/>
          <w:spacing w:val="0"/>
          <w:w w:val="59"/>
          <w:position w:val="6"/>
          <w:sz w:val="17"/>
          <w:szCs w:val="17"/>
        </w:rPr>
        <w:t>·</w:t>
      </w:r>
      <w:r>
        <w:rPr>
          <w:rFonts w:cs="Times New Roman" w:hAnsi="Times New Roman" w:eastAsia="Times New Roman" w:ascii="Times New Roman"/>
          <w:color w:val="CFCFCF"/>
          <w:spacing w:val="0"/>
          <w:w w:val="25"/>
          <w:position w:val="6"/>
          <w:sz w:val="17"/>
          <w:szCs w:val="17"/>
        </w:rPr>
        <w:t>·</w:t>
      </w:r>
      <w:r>
        <w:rPr>
          <w:rFonts w:cs="Times New Roman" w:hAnsi="Times New Roman" w:eastAsia="Times New Roman" w:ascii="Times New Roman"/>
          <w:color w:val="CFCFCF"/>
          <w:spacing w:val="0"/>
          <w:w w:val="100"/>
          <w:position w:val="6"/>
          <w:sz w:val="17"/>
          <w:szCs w:val="17"/>
        </w:rPr>
        <w:t>       </w:t>
      </w:r>
      <w:r>
        <w:rPr>
          <w:rFonts w:cs="Times New Roman" w:hAnsi="Times New Roman" w:eastAsia="Times New Roman" w:ascii="Times New Roman"/>
          <w:color w:val="CFCFCF"/>
          <w:spacing w:val="20"/>
          <w:w w:val="100"/>
          <w:position w:val="6"/>
          <w:sz w:val="17"/>
          <w:szCs w:val="17"/>
        </w:rPr>
        <w:t> </w:t>
      </w:r>
      <w:r>
        <w:rPr>
          <w:rFonts w:cs="Arial" w:hAnsi="Arial" w:eastAsia="Arial" w:ascii="Arial"/>
          <w:i/>
          <w:color w:val="BABABA"/>
          <w:spacing w:val="0"/>
          <w:w w:val="202"/>
          <w:position w:val="5"/>
          <w:sz w:val="18"/>
          <w:szCs w:val="18"/>
        </w:rPr>
        <w:t>t</w:t>
      </w:r>
      <w:r>
        <w:rPr>
          <w:rFonts w:cs="Arial" w:hAnsi="Arial" w:eastAsia="Arial" w:ascii="Arial"/>
          <w:i/>
          <w:color w:val="BABABA"/>
          <w:spacing w:val="0"/>
          <w:w w:val="96"/>
          <w:position w:val="5"/>
          <w:sz w:val="18"/>
          <w:szCs w:val="18"/>
        </w:rPr>
        <w:t>;</w:t>
      </w:r>
      <w:r>
        <w:rPr>
          <w:rFonts w:cs="Arial" w:hAnsi="Arial" w:eastAsia="Arial" w:ascii="Arial"/>
          <w:i/>
          <w:color w:val="BABABA"/>
          <w:spacing w:val="0"/>
          <w:w w:val="77"/>
          <w:position w:val="5"/>
          <w:sz w:val="18"/>
          <w:szCs w:val="18"/>
        </w:rPr>
        <w:t>;</w:t>
      </w:r>
      <w:r>
        <w:rPr>
          <w:rFonts w:cs="Arial" w:hAnsi="Arial" w:eastAsia="Arial" w:ascii="Arial"/>
          <w:i/>
          <w:color w:val="BABABA"/>
          <w:spacing w:val="0"/>
          <w:w w:val="100"/>
          <w:position w:val="5"/>
          <w:sz w:val="18"/>
          <w:szCs w:val="18"/>
        </w:rPr>
        <w:t>  </w:t>
      </w:r>
      <w:r>
        <w:rPr>
          <w:rFonts w:cs="Arial" w:hAnsi="Arial" w:eastAsia="Arial" w:ascii="Arial"/>
          <w:i/>
          <w:color w:val="BABABA"/>
          <w:spacing w:val="-10"/>
          <w:w w:val="100"/>
          <w:position w:val="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35"/>
          <w:position w:val="5"/>
          <w:sz w:val="12"/>
          <w:szCs w:val="12"/>
        </w:rPr>
        <w:t>J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2"/>
          <w:position w:val="5"/>
          <w:sz w:val="12"/>
          <w:szCs w:val="12"/>
        </w:rPr>
        <w:t>%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3"/>
          <w:position w:val="5"/>
          <w:sz w:val="12"/>
          <w:szCs w:val="12"/>
        </w:rPr>
        <w:t>',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position w:val="5"/>
          <w:sz w:val="12"/>
          <w:szCs w:val="12"/>
        </w:rPr>
        <w:t>                      </w:t>
      </w:r>
      <w:r>
        <w:rPr>
          <w:rFonts w:cs="Times New Roman" w:hAnsi="Times New Roman" w:eastAsia="Times New Roman" w:ascii="Times New Roman"/>
          <w:i/>
          <w:color w:val="BABABA"/>
          <w:spacing w:val="11"/>
          <w:w w:val="100"/>
          <w:position w:val="5"/>
          <w:sz w:val="12"/>
          <w:szCs w:val="12"/>
        </w:rPr>
        <w:t> </w:t>
      </w:r>
      <w:r>
        <w:rPr>
          <w:rFonts w:cs="Arial" w:hAnsi="Arial" w:eastAsia="Arial" w:ascii="Arial"/>
          <w:i/>
          <w:color w:val="BABABA"/>
          <w:spacing w:val="0"/>
          <w:w w:val="78"/>
          <w:position w:val="3"/>
          <w:sz w:val="15"/>
          <w:szCs w:val="15"/>
        </w:rPr>
        <w:t>\</w:t>
      </w:r>
      <w:r>
        <w:rPr>
          <w:rFonts w:cs="Arial" w:hAnsi="Arial" w:eastAsia="Arial" w:ascii="Arial"/>
          <w:i/>
          <w:color w:val="BABABA"/>
          <w:spacing w:val="0"/>
          <w:w w:val="78"/>
          <w:position w:val="3"/>
          <w:sz w:val="15"/>
          <w:szCs w:val="15"/>
        </w:rPr>
        <w:t>;</w:t>
      </w:r>
      <w:r>
        <w:rPr>
          <w:rFonts w:cs="Arial" w:hAnsi="Arial" w:eastAsia="Arial" w:ascii="Arial"/>
          <w:i/>
          <w:color w:val="BABABA"/>
          <w:spacing w:val="0"/>
          <w:w w:val="78"/>
          <w:position w:val="3"/>
          <w:sz w:val="15"/>
          <w:szCs w:val="15"/>
        </w:rPr>
        <w:t>{</w:t>
      </w:r>
      <w:r>
        <w:rPr>
          <w:rFonts w:cs="Arial" w:hAnsi="Arial" w:eastAsia="Arial" w:ascii="Arial"/>
          <w:i/>
          <w:color w:val="BABABA"/>
          <w:spacing w:val="0"/>
          <w:w w:val="78"/>
          <w:position w:val="3"/>
          <w:sz w:val="15"/>
          <w:szCs w:val="15"/>
        </w:rPr>
        <w:t>      </w:t>
      </w:r>
      <w:r>
        <w:rPr>
          <w:rFonts w:cs="Arial" w:hAnsi="Arial" w:eastAsia="Arial" w:ascii="Arial"/>
          <w:i/>
          <w:color w:val="BABABA"/>
          <w:spacing w:val="20"/>
          <w:w w:val="78"/>
          <w:position w:val="3"/>
          <w:sz w:val="15"/>
          <w:szCs w:val="15"/>
        </w:rPr>
        <w:t> </w:t>
      </w:r>
      <w:r>
        <w:rPr>
          <w:rFonts w:cs="Arial" w:hAnsi="Arial" w:eastAsia="Arial" w:ascii="Arial"/>
          <w:color w:val="BABABA"/>
          <w:spacing w:val="0"/>
          <w:w w:val="52"/>
          <w:position w:val="5"/>
          <w:sz w:val="22"/>
          <w:szCs w:val="22"/>
        </w:rPr>
        <w:t>·</w:t>
      </w:r>
      <w:r>
        <w:rPr>
          <w:rFonts w:cs="Arial" w:hAnsi="Arial" w:eastAsia="Arial" w:ascii="Arial"/>
          <w:color w:val="BABABA"/>
          <w:spacing w:val="0"/>
          <w:w w:val="55"/>
          <w:position w:val="5"/>
          <w:sz w:val="22"/>
          <w:szCs w:val="22"/>
        </w:rPr>
        <w:t>:</w:t>
      </w:r>
      <w:r>
        <w:rPr>
          <w:rFonts w:cs="Arial" w:hAnsi="Arial" w:eastAsia="Arial" w:ascii="Arial"/>
          <w:color w:val="BABABA"/>
          <w:spacing w:val="0"/>
          <w:w w:val="47"/>
          <w:position w:val="5"/>
          <w:sz w:val="22"/>
          <w:szCs w:val="22"/>
        </w:rPr>
        <w:t>.</w:t>
      </w:r>
      <w:r>
        <w:rPr>
          <w:rFonts w:cs="Arial" w:hAnsi="Arial" w:eastAsia="Arial" w:ascii="Arial"/>
          <w:color w:val="2E2E2E"/>
          <w:spacing w:val="0"/>
          <w:w w:val="102"/>
          <w:position w:val="5"/>
          <w:sz w:val="22"/>
          <w:szCs w:val="22"/>
        </w:rPr>
        <w:t>o</w:t>
      </w:r>
      <w:r>
        <w:rPr>
          <w:rFonts w:cs="Arial" w:hAnsi="Arial" w:eastAsia="Arial" w:ascii="Arial"/>
          <w:color w:val="545454"/>
          <w:spacing w:val="0"/>
          <w:w w:val="39"/>
          <w:position w:val="5"/>
          <w:sz w:val="22"/>
          <w:szCs w:val="22"/>
        </w:rPr>
        <w:t>·</w:t>
      </w:r>
      <w:r>
        <w:rPr>
          <w:rFonts w:cs="Segoe UI" w:hAnsi="Segoe UI" w:eastAsia="Segoe UI" w:ascii="Segoe UI"/>
          <w:color w:val="3D3D3D"/>
          <w:spacing w:val="0"/>
          <w:w w:val="73"/>
          <w:position w:val="5"/>
          <w:sz w:val="22"/>
          <w:szCs w:val="22"/>
        </w:rPr>
        <w:t>�</w:t>
      </w:r>
      <w:r>
        <w:rPr>
          <w:rFonts w:cs="Segoe UI" w:hAnsi="Segoe UI" w:eastAsia="Segoe UI" w:ascii="Segoe UI"/>
          <w:color w:val="3D3D3D"/>
          <w:spacing w:val="0"/>
          <w:w w:val="100"/>
          <w:position w:val="5"/>
          <w:sz w:val="22"/>
          <w:szCs w:val="22"/>
        </w:rPr>
        <w:t>              </w:t>
      </w:r>
      <w:r>
        <w:rPr>
          <w:rFonts w:cs="Segoe UI" w:hAnsi="Segoe UI" w:eastAsia="Segoe UI" w:ascii="Segoe UI"/>
          <w:color w:val="3D3D3D"/>
          <w:spacing w:val="-17"/>
          <w:w w:val="100"/>
          <w:position w:val="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A1A1A"/>
          <w:spacing w:val="0"/>
          <w:w w:val="96"/>
          <w:position w:val="1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56565"/>
          <w:spacing w:val="0"/>
          <w:w w:val="88"/>
          <w:position w:val="1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position w:val="11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84"/>
        <w:ind w:left="311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23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2E2E2E"/>
          <w:spacing w:val="3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VA</w:t>
      </w:r>
      <w:r>
        <w:rPr>
          <w:rFonts w:cs="Arial" w:hAnsi="Arial" w:eastAsia="Arial" w:ascii="Arial"/>
          <w:color w:val="1A1A1A"/>
          <w:spacing w:val="0"/>
          <w:w w:val="86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Ú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18"/>
          <w:w w:val="8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B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0"/>
          <w:w w:val="80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0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16"/>
          <w:w w:val="8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40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1A1A1A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102"/>
          <w:sz w:val="13"/>
          <w:szCs w:val="13"/>
        </w:rPr>
        <w:t>U</w:t>
      </w:r>
      <w:r>
        <w:rPr>
          <w:rFonts w:cs="Arial" w:hAnsi="Arial" w:eastAsia="Arial" w:ascii="Arial"/>
          <w:color w:val="1A1A1A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B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E2E2E"/>
          <w:spacing w:val="-15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2E2E2E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00"/>
        <w:ind w:left="311"/>
        <w:sectPr>
          <w:type w:val="continuous"/>
          <w:pgSz w:w="12300" w:h="15900"/>
          <w:pgMar w:top="1040" w:bottom="280" w:left="1260" w:right="1320"/>
        </w:sectPr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3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3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3"/>
          <w:sz w:val="13"/>
          <w:szCs w:val="13"/>
        </w:rPr>
        <w:t>32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3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D3D3D"/>
          <w:spacing w:val="4"/>
          <w:w w:val="100"/>
          <w:position w:val="-3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position w:val="-3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position w:val="-3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0"/>
          <w:w w:val="94"/>
          <w:position w:val="-3"/>
          <w:sz w:val="13"/>
          <w:szCs w:val="13"/>
        </w:rPr>
        <w:t>V</w:t>
      </w:r>
      <w:r>
        <w:rPr>
          <w:rFonts w:cs="Arial" w:hAnsi="Arial" w:eastAsia="Arial" w:ascii="Arial"/>
          <w:color w:val="2E2E2E"/>
          <w:spacing w:val="0"/>
          <w:w w:val="99"/>
          <w:position w:val="-3"/>
          <w:sz w:val="13"/>
          <w:szCs w:val="13"/>
        </w:rPr>
        <w:t>A</w:t>
      </w:r>
      <w:r>
        <w:rPr>
          <w:rFonts w:cs="Arial" w:hAnsi="Arial" w:eastAsia="Arial" w:ascii="Arial"/>
          <w:color w:val="1A1A1A"/>
          <w:spacing w:val="0"/>
          <w:w w:val="86"/>
          <w:position w:val="-3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92"/>
          <w:position w:val="-3"/>
          <w:sz w:val="13"/>
          <w:szCs w:val="13"/>
        </w:rPr>
        <w:t>Ú</w:t>
      </w:r>
      <w:r>
        <w:rPr>
          <w:rFonts w:cs="Arial" w:hAnsi="Arial" w:eastAsia="Arial" w:ascii="Arial"/>
          <w:color w:val="2E2E2E"/>
          <w:spacing w:val="0"/>
          <w:w w:val="99"/>
          <w:position w:val="-3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17"/>
          <w:w w:val="100"/>
          <w:position w:val="-3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79"/>
          <w:position w:val="-3"/>
          <w:sz w:val="13"/>
          <w:szCs w:val="13"/>
        </w:rPr>
        <w:t>D</w:t>
      </w:r>
      <w:r>
        <w:rPr>
          <w:rFonts w:cs="Arial" w:hAnsi="Arial" w:eastAsia="Arial" w:ascii="Arial"/>
          <w:color w:val="1A1A1A"/>
          <w:spacing w:val="0"/>
          <w:w w:val="79"/>
          <w:position w:val="-3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25"/>
          <w:w w:val="79"/>
          <w:position w:val="-3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66"/>
          <w:position w:val="-3"/>
          <w:sz w:val="13"/>
          <w:szCs w:val="13"/>
        </w:rPr>
        <w:t>B</w:t>
      </w:r>
      <w:r>
        <w:rPr>
          <w:rFonts w:cs="Arial" w:hAnsi="Arial" w:eastAsia="Arial" w:ascii="Arial"/>
          <w:color w:val="1A1A1A"/>
          <w:spacing w:val="0"/>
          <w:w w:val="93"/>
          <w:position w:val="-3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88"/>
          <w:position w:val="-3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0"/>
          <w:w w:val="97"/>
          <w:position w:val="-3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83"/>
          <w:position w:val="-3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position w:val="-3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7"/>
          <w:w w:val="100"/>
          <w:position w:val="-3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93"/>
          <w:position w:val="-3"/>
          <w:sz w:val="13"/>
          <w:szCs w:val="13"/>
        </w:rPr>
        <w:t>M</w:t>
      </w:r>
      <w:r>
        <w:rPr>
          <w:rFonts w:cs="Arial" w:hAnsi="Arial" w:eastAsia="Arial" w:ascii="Arial"/>
          <w:color w:val="1A1A1A"/>
          <w:spacing w:val="0"/>
          <w:w w:val="102"/>
          <w:position w:val="-3"/>
          <w:sz w:val="13"/>
          <w:szCs w:val="13"/>
        </w:rPr>
        <w:t>U</w:t>
      </w:r>
      <w:r>
        <w:rPr>
          <w:rFonts w:cs="Arial" w:hAnsi="Arial" w:eastAsia="Arial" w:ascii="Arial"/>
          <w:color w:val="2E2E2E"/>
          <w:spacing w:val="0"/>
          <w:w w:val="83"/>
          <w:position w:val="-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94"/>
          <w:position w:val="-3"/>
          <w:sz w:val="13"/>
          <w:szCs w:val="13"/>
        </w:rPr>
        <w:t>B</w:t>
      </w:r>
      <w:r>
        <w:rPr>
          <w:rFonts w:cs="Arial" w:hAnsi="Arial" w:eastAsia="Arial" w:ascii="Arial"/>
          <w:color w:val="1A1A1A"/>
          <w:spacing w:val="0"/>
          <w:w w:val="93"/>
          <w:position w:val="-3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72"/>
          <w:position w:val="-3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position w:val="-3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00"/>
          <w:position w:val="-3"/>
          <w:sz w:val="13"/>
          <w:szCs w:val="13"/>
        </w:rPr>
        <w:t>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11"/>
          <w:w w:val="100"/>
          <w:position w:val="-3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-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3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2E2E2E"/>
          <w:spacing w:val="22"/>
          <w:w w:val="100"/>
          <w:position w:val="-3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position w:val="-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88"/>
          <w:position w:val="-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position w:val="-3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5"/>
          <w:szCs w:val="135"/>
        </w:rPr>
        <w:jc w:val="left"/>
        <w:spacing w:lineRule="exact" w:line="260"/>
        <w:ind w:left="728" w:right="-224"/>
      </w:pPr>
      <w:r>
        <w:rPr>
          <w:rFonts w:cs="Segoe UI" w:hAnsi="Segoe UI" w:eastAsia="Segoe UI" w:ascii="Segoe UI"/>
          <w:color w:val="545454"/>
          <w:w w:val="199"/>
          <w:position w:val="-88"/>
          <w:sz w:val="53"/>
          <w:szCs w:val="53"/>
        </w:rPr>
        <w:t>�</w:t>
      </w:r>
      <w:r>
        <w:rPr>
          <w:rFonts w:cs="Arial" w:hAnsi="Arial" w:eastAsia="Arial" w:ascii="Arial"/>
          <w:color w:val="BABABA"/>
          <w:w w:val="24"/>
          <w:position w:val="-88"/>
          <w:sz w:val="53"/>
          <w:szCs w:val="53"/>
        </w:rPr>
        <w:t>·</w:t>
      </w:r>
      <w:r>
        <w:rPr>
          <w:rFonts w:cs="Arial" w:hAnsi="Arial" w:eastAsia="Arial" w:ascii="Arial"/>
          <w:color w:val="BABABA"/>
          <w:w w:val="21"/>
          <w:position w:val="-88"/>
          <w:sz w:val="53"/>
          <w:szCs w:val="53"/>
        </w:rPr>
        <w:t>·</w:t>
      </w:r>
      <w:r>
        <w:rPr>
          <w:rFonts w:cs="Arial" w:hAnsi="Arial" w:eastAsia="Arial" w:ascii="Arial"/>
          <w:color w:val="BABABA"/>
          <w:w w:val="10"/>
          <w:position w:val="-88"/>
          <w:sz w:val="53"/>
          <w:szCs w:val="53"/>
        </w:rPr>
        <w:t>·</w:t>
      </w:r>
      <w:r>
        <w:rPr>
          <w:rFonts w:cs="Arial" w:hAnsi="Arial" w:eastAsia="Arial" w:ascii="Arial"/>
          <w:color w:val="BABABA"/>
          <w:w w:val="107"/>
          <w:position w:val="-88"/>
          <w:sz w:val="53"/>
          <w:szCs w:val="53"/>
        </w:rPr>
        <w:t>.</w:t>
      </w:r>
      <w:r>
        <w:rPr>
          <w:rFonts w:cs="Arial" w:hAnsi="Arial" w:eastAsia="Arial" w:ascii="Arial"/>
          <w:color w:val="BABABA"/>
          <w:spacing w:val="45"/>
          <w:w w:val="100"/>
          <w:position w:val="-88"/>
          <w:sz w:val="53"/>
          <w:szCs w:val="53"/>
        </w:rPr>
        <w:t> </w:t>
      </w:r>
      <w:r>
        <w:rPr>
          <w:rFonts w:cs="Segoe UI" w:hAnsi="Segoe UI" w:eastAsia="Segoe UI" w:ascii="Segoe UI"/>
          <w:color w:val="BABABA"/>
          <w:spacing w:val="0"/>
          <w:w w:val="6"/>
          <w:position w:val="-88"/>
          <w:sz w:val="135"/>
          <w:szCs w:val="135"/>
        </w:rPr>
        <w:t>�</w:t>
      </w:r>
      <w:r>
        <w:rPr>
          <w:rFonts w:cs="Times New Roman" w:hAnsi="Times New Roman" w:eastAsia="Times New Roman" w:ascii="Times New Roman"/>
          <w:color w:val="BABABA"/>
          <w:spacing w:val="0"/>
          <w:w w:val="20"/>
          <w:position w:val="-88"/>
          <w:sz w:val="135"/>
          <w:szCs w:val="135"/>
        </w:rPr>
        <w:t>/</w:t>
      </w:r>
      <w:r>
        <w:rPr>
          <w:rFonts w:cs="Times New Roman" w:hAnsi="Times New Roman" w:eastAsia="Times New Roman" w:ascii="Times New Roman"/>
          <w:color w:val="BABABA"/>
          <w:spacing w:val="0"/>
          <w:w w:val="61"/>
          <w:position w:val="-88"/>
          <w:sz w:val="135"/>
          <w:szCs w:val="135"/>
        </w:rPr>
        <w:t>·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5"/>
          <w:szCs w:val="13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tLeast" w:line="360"/>
        <w:sectPr>
          <w:type w:val="continuous"/>
          <w:pgSz w:w="12300" w:h="15900"/>
          <w:pgMar w:top="1040" w:bottom="280" w:left="1260" w:right="1320"/>
          <w:cols w:num="2" w:equalWidth="off">
            <w:col w:w="2602" w:space="1916"/>
            <w:col w:w="5202"/>
          </w:cols>
        </w:sectPr>
      </w:pPr>
      <w:r>
        <w:rPr>
          <w:rFonts w:cs="Arial" w:hAnsi="Arial" w:eastAsia="Arial" w:ascii="Arial"/>
          <w:color w:val="BABABA"/>
          <w:spacing w:val="0"/>
          <w:w w:val="216"/>
          <w:position w:val="-2"/>
          <w:sz w:val="18"/>
          <w:szCs w:val="18"/>
        </w:rPr>
        <w:t>j</w:t>
      </w:r>
      <w:r>
        <w:rPr>
          <w:rFonts w:cs="Arial" w:hAnsi="Arial" w:eastAsia="Arial" w:ascii="Arial"/>
          <w:color w:val="BABABA"/>
          <w:spacing w:val="0"/>
          <w:w w:val="216"/>
          <w:position w:val="-2"/>
          <w:sz w:val="18"/>
          <w:szCs w:val="18"/>
        </w:rPr>
        <w:t> </w:t>
      </w:r>
      <w:r>
        <w:rPr>
          <w:rFonts w:cs="Arial" w:hAnsi="Arial" w:eastAsia="Arial" w:ascii="Arial"/>
          <w:color w:val="BABABA"/>
          <w:spacing w:val="1"/>
          <w:w w:val="216"/>
          <w:position w:val="-2"/>
          <w:sz w:val="18"/>
          <w:szCs w:val="18"/>
        </w:rPr>
        <w:t> </w:t>
      </w:r>
      <w:r>
        <w:rPr>
          <w:rFonts w:cs="Arial" w:hAnsi="Arial" w:eastAsia="Arial" w:ascii="Arial"/>
          <w:i/>
          <w:color w:val="BABABA"/>
          <w:spacing w:val="0"/>
          <w:w w:val="54"/>
          <w:position w:val="-5"/>
          <w:sz w:val="19"/>
          <w:szCs w:val="19"/>
        </w:rPr>
        <w:t>;</w:t>
      </w:r>
      <w:r>
        <w:rPr>
          <w:rFonts w:cs="Arial" w:hAnsi="Arial" w:eastAsia="Arial" w:ascii="Arial"/>
          <w:i/>
          <w:color w:val="BABABA"/>
          <w:spacing w:val="0"/>
          <w:w w:val="50"/>
          <w:position w:val="-5"/>
          <w:sz w:val="19"/>
          <w:szCs w:val="19"/>
        </w:rPr>
        <w:t>1</w:t>
      </w:r>
      <w:r>
        <w:rPr>
          <w:rFonts w:cs="Arial" w:hAnsi="Arial" w:eastAsia="Arial" w:ascii="Arial"/>
          <w:i/>
          <w:color w:val="BABABA"/>
          <w:spacing w:val="0"/>
          <w:w w:val="91"/>
          <w:position w:val="-5"/>
          <w:sz w:val="19"/>
          <w:szCs w:val="19"/>
        </w:rPr>
        <w:t>/</w:t>
      </w:r>
      <w:r>
        <w:rPr>
          <w:rFonts w:cs="Arial" w:hAnsi="Arial" w:eastAsia="Arial" w:ascii="Arial"/>
          <w:i/>
          <w:color w:val="BABABA"/>
          <w:spacing w:val="0"/>
          <w:w w:val="100"/>
          <w:position w:val="-5"/>
          <w:sz w:val="19"/>
          <w:szCs w:val="19"/>
        </w:rPr>
        <w:t>       </w:t>
      </w:r>
      <w:r>
        <w:rPr>
          <w:rFonts w:cs="Arial" w:hAnsi="Arial" w:eastAsia="Arial" w:ascii="Arial"/>
          <w:i/>
          <w:color w:val="BABABA"/>
          <w:spacing w:val="-3"/>
          <w:w w:val="100"/>
          <w:position w:val="-5"/>
          <w:sz w:val="19"/>
          <w:szCs w:val="1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18"/>
          <w:position w:val="-10"/>
          <w:sz w:val="22"/>
          <w:szCs w:val="22"/>
        </w:rPr>
        <w:t>il</w:t>
      </w:r>
      <w:r>
        <w:rPr>
          <w:rFonts w:cs="Times New Roman" w:hAnsi="Times New Roman" w:eastAsia="Times New Roman" w:ascii="Times New Roman"/>
          <w:color w:val="BABABA"/>
          <w:spacing w:val="0"/>
          <w:w w:val="48"/>
          <w:position w:val="-10"/>
          <w:sz w:val="22"/>
          <w:szCs w:val="22"/>
        </w:rPr>
        <w:t>'</w:t>
      </w:r>
      <w:r>
        <w:rPr>
          <w:rFonts w:cs="Times New Roman" w:hAnsi="Times New Roman" w:eastAsia="Times New Roman" w:ascii="Times New Roman"/>
          <w:color w:val="BABABA"/>
          <w:spacing w:val="0"/>
          <w:w w:val="13"/>
          <w:position w:val="-10"/>
          <w:sz w:val="22"/>
          <w:szCs w:val="22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color w:val="BABABA"/>
          <w:spacing w:val="-26"/>
          <w:w w:val="100"/>
          <w:position w:val="-1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80"/>
          <w:position w:val="-10"/>
          <w:sz w:val="22"/>
          <w:szCs w:val="22"/>
        </w:rPr>
        <w:t>"</w:t>
      </w:r>
      <w:r>
        <w:rPr>
          <w:rFonts w:cs="Times New Roman" w:hAnsi="Times New Roman" w:eastAsia="Times New Roman" w:ascii="Times New Roman"/>
          <w:color w:val="BABABA"/>
          <w:spacing w:val="0"/>
          <w:w w:val="80"/>
          <w:position w:val="-1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color w:val="BABABA"/>
          <w:spacing w:val="40"/>
          <w:w w:val="80"/>
          <w:position w:val="-1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5"/>
          <w:position w:val="5"/>
          <w:sz w:val="38"/>
          <w:szCs w:val="38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65"/>
          <w:position w:val="5"/>
          <w:sz w:val="38"/>
          <w:szCs w:val="38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5"/>
          <w:sz w:val="38"/>
          <w:szCs w:val="38"/>
        </w:rPr>
        <w:t>          </w:t>
      </w:r>
      <w:r>
        <w:rPr>
          <w:rFonts w:cs="Times New Roman" w:hAnsi="Times New Roman" w:eastAsia="Times New Roman" w:ascii="Times New Roman"/>
          <w:color w:val="BABABA"/>
          <w:spacing w:val="26"/>
          <w:w w:val="100"/>
          <w:position w:val="5"/>
          <w:sz w:val="38"/>
          <w:szCs w:val="38"/>
        </w:rPr>
        <w:t> </w:t>
      </w:r>
      <w:r>
        <w:rPr>
          <w:rFonts w:cs="Segoe UI" w:hAnsi="Segoe UI" w:eastAsia="Segoe UI" w:ascii="Segoe UI"/>
          <w:color w:val="BABABA"/>
          <w:spacing w:val="0"/>
          <w:w w:val="98"/>
          <w:position w:val="-3"/>
          <w:sz w:val="11"/>
          <w:szCs w:val="11"/>
        </w:rPr>
        <w:t>�</w:t>
      </w:r>
      <w:r>
        <w:rPr>
          <w:rFonts w:cs="Times New Roman" w:hAnsi="Times New Roman" w:eastAsia="Times New Roman" w:ascii="Times New Roman"/>
          <w:color w:val="BABABA"/>
          <w:spacing w:val="0"/>
          <w:w w:val="63"/>
          <w:position w:val="-3"/>
          <w:sz w:val="11"/>
          <w:szCs w:val="11"/>
        </w:rPr>
        <w:t>\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3"/>
          <w:sz w:val="11"/>
          <w:szCs w:val="11"/>
        </w:rPr>
        <w:t>     </w:t>
      </w:r>
      <w:r>
        <w:rPr>
          <w:rFonts w:cs="Times New Roman" w:hAnsi="Times New Roman" w:eastAsia="Times New Roman" w:ascii="Times New Roman"/>
          <w:color w:val="BABABA"/>
          <w:spacing w:val="3"/>
          <w:w w:val="100"/>
          <w:position w:val="-3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74"/>
          <w:position w:val="2"/>
          <w:sz w:val="11"/>
          <w:szCs w:val="11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74"/>
          <w:position w:val="2"/>
          <w:sz w:val="11"/>
          <w:szCs w:val="11"/>
        </w:rPr>
        <w:t>%</w:t>
      </w:r>
      <w:r>
        <w:rPr>
          <w:rFonts w:cs="Times New Roman" w:hAnsi="Times New Roman" w:eastAsia="Times New Roman" w:ascii="Times New Roman"/>
          <w:color w:val="BABABA"/>
          <w:spacing w:val="0"/>
          <w:w w:val="74"/>
          <w:position w:val="2"/>
          <w:sz w:val="11"/>
          <w:szCs w:val="11"/>
        </w:rPr>
        <w:t>      </w:t>
      </w:r>
      <w:r>
        <w:rPr>
          <w:rFonts w:cs="Times New Roman" w:hAnsi="Times New Roman" w:eastAsia="Times New Roman" w:ascii="Times New Roman"/>
          <w:color w:val="BABABA"/>
          <w:spacing w:val="12"/>
          <w:w w:val="74"/>
          <w:position w:val="2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1"/>
          <w:position w:val="-7"/>
          <w:sz w:val="26"/>
          <w:szCs w:val="26"/>
        </w:rPr>
        <w:t>'r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1"/>
          <w:position w:val="-7"/>
          <w:sz w:val="26"/>
          <w:szCs w:val="26"/>
        </w:rPr>
        <w:t>!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1"/>
          <w:position w:val="-7"/>
          <w:sz w:val="26"/>
          <w:szCs w:val="26"/>
        </w:rPr>
        <w:t>            </w:t>
      </w:r>
      <w:r>
        <w:rPr>
          <w:rFonts w:cs="Times New Roman" w:hAnsi="Times New Roman" w:eastAsia="Times New Roman" w:ascii="Times New Roman"/>
          <w:i/>
          <w:color w:val="BABABA"/>
          <w:spacing w:val="11"/>
          <w:w w:val="51"/>
          <w:position w:val="-7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919191"/>
          <w:spacing w:val="0"/>
          <w:w w:val="164"/>
          <w:position w:val="-1"/>
          <w:sz w:val="14"/>
          <w:szCs w:val="14"/>
        </w:rPr>
        <w:t>)</w:t>
      </w:r>
      <w:r>
        <w:rPr>
          <w:rFonts w:cs="Times New Roman" w:hAnsi="Times New Roman" w:eastAsia="Times New Roman" w:ascii="Times New Roman"/>
          <w:color w:val="BABABA"/>
          <w:spacing w:val="0"/>
          <w:w w:val="61"/>
          <w:position w:val="-1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777777"/>
          <w:spacing w:val="0"/>
          <w:w w:val="35"/>
          <w:position w:val="-1"/>
          <w:sz w:val="14"/>
          <w:szCs w:val="14"/>
        </w:rPr>
        <w:t>.Z</w:t>
      </w:r>
      <w:r>
        <w:rPr>
          <w:rFonts w:cs="Times New Roman" w:hAnsi="Times New Roman" w:eastAsia="Times New Roman" w:ascii="Times New Roman"/>
          <w:color w:val="3D3D3D"/>
          <w:spacing w:val="0"/>
          <w:w w:val="27"/>
          <w:position w:val="-1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D3D3D"/>
          <w:spacing w:val="7"/>
          <w:w w:val="100"/>
          <w:position w:val="-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1A1A1A"/>
          <w:spacing w:val="0"/>
          <w:w w:val="5"/>
          <w:position w:val="0"/>
          <w:sz w:val="17"/>
          <w:szCs w:val="17"/>
        </w:rPr>
        <w:t>1</w:t>
      </w:r>
      <w:r>
        <w:rPr>
          <w:rFonts w:cs="Times New Roman" w:hAnsi="Times New Roman" w:eastAsia="Times New Roman" w:ascii="Times New Roman"/>
          <w:color w:val="BABABA"/>
          <w:spacing w:val="0"/>
          <w:w w:val="57"/>
          <w:position w:val="0"/>
          <w:sz w:val="17"/>
          <w:szCs w:val="17"/>
        </w:rPr>
        <w:t>.:..</w:t>
      </w:r>
      <w:r>
        <w:rPr>
          <w:rFonts w:cs="Times New Roman" w:hAnsi="Times New Roman" w:eastAsia="Times New Roman" w:ascii="Times New Roman"/>
          <w:color w:val="BABABA"/>
          <w:spacing w:val="0"/>
          <w:w w:val="226"/>
          <w:position w:val="0"/>
          <w:sz w:val="17"/>
          <w:szCs w:val="17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0"/>
          <w:sz w:val="17"/>
          <w:szCs w:val="17"/>
        </w:rPr>
        <w:t>           </w:t>
      </w:r>
      <w:r>
        <w:rPr>
          <w:rFonts w:cs="Times New Roman" w:hAnsi="Times New Roman" w:eastAsia="Times New Roman" w:ascii="Times New Roman"/>
          <w:color w:val="BABABA"/>
          <w:spacing w:val="-6"/>
          <w:w w:val="100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BABABA"/>
          <w:spacing w:val="0"/>
          <w:w w:val="100"/>
          <w:position w:val="0"/>
          <w:sz w:val="12"/>
          <w:szCs w:val="12"/>
        </w:rPr>
        <w:t>'</w:t>
      </w:r>
      <w:r>
        <w:rPr>
          <w:rFonts w:cs="Arial" w:hAnsi="Arial" w:eastAsia="Arial" w:ascii="Arial"/>
          <w:color w:val="BABABA"/>
          <w:spacing w:val="0"/>
          <w:w w:val="100"/>
          <w:position w:val="0"/>
          <w:sz w:val="12"/>
          <w:szCs w:val="12"/>
        </w:rPr>
        <w:t>     </w:t>
      </w:r>
      <w:r>
        <w:rPr>
          <w:rFonts w:cs="Arial" w:hAnsi="Arial" w:eastAsia="Arial" w:ascii="Arial"/>
          <w:color w:val="BABABA"/>
          <w:spacing w:val="3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96"/>
          <w:position w:val="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45"/>
          <w:position w:val="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BABABA"/>
          <w:spacing w:val="0"/>
          <w:w w:val="32"/>
          <w:position w:val="5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atLeast" w:line="760"/>
        <w:ind w:left="315"/>
        <w:sectPr>
          <w:type w:val="continuous"/>
          <w:pgSz w:w="12300" w:h="15900"/>
          <w:pgMar w:top="1040" w:bottom="280" w:left="1260" w:right="1320"/>
        </w:sectPr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233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D3D3D"/>
          <w:spacing w:val="3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0"/>
          <w:w w:val="99"/>
          <w:sz w:val="13"/>
          <w:szCs w:val="13"/>
        </w:rPr>
        <w:t>V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Ú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D</w:t>
      </w:r>
      <w:r>
        <w:rPr>
          <w:rFonts w:cs="Arial" w:hAnsi="Arial" w:eastAsia="Arial" w:ascii="Arial"/>
          <w:color w:val="1A1A1A"/>
          <w:spacing w:val="0"/>
          <w:w w:val="81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20"/>
          <w:w w:val="81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B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81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0"/>
          <w:w w:val="81"/>
          <w:sz w:val="13"/>
          <w:szCs w:val="13"/>
        </w:rPr>
        <w:t>N</w:t>
      </w:r>
      <w:r>
        <w:rPr>
          <w:rFonts w:cs="Arial" w:hAnsi="Arial" w:eastAsia="Arial" w:ascii="Arial"/>
          <w:color w:val="1A1A1A"/>
          <w:spacing w:val="0"/>
          <w:w w:val="81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6"/>
          <w:w w:val="81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53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102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95"/>
          <w:sz w:val="13"/>
          <w:szCs w:val="13"/>
        </w:rPr>
        <w:t>G</w:t>
      </w:r>
      <w:r>
        <w:rPr>
          <w:rFonts w:cs="Arial" w:hAnsi="Arial" w:eastAsia="Arial" w:ascii="Arial"/>
          <w:color w:val="1A1A1A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B</w:t>
      </w:r>
      <w:r>
        <w:rPr>
          <w:rFonts w:cs="Arial" w:hAnsi="Arial" w:eastAsia="Arial" w:ascii="Arial"/>
          <w:color w:val="1A1A1A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6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1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lineRule="atLeast" w:line="400"/>
        <w:ind w:left="315" w:right="-41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23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2E2E2E"/>
          <w:spacing w:val="3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O</w:t>
      </w:r>
      <w:r>
        <w:rPr>
          <w:rFonts w:cs="Arial" w:hAnsi="Arial" w:eastAsia="Arial" w:ascii="Arial"/>
          <w:color w:val="1A1A1A"/>
          <w:spacing w:val="0"/>
          <w:w w:val="85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25"/>
          <w:w w:val="85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V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A</w:t>
      </w:r>
      <w:r>
        <w:rPr>
          <w:rFonts w:cs="Arial" w:hAnsi="Arial" w:eastAsia="Arial" w:ascii="Arial"/>
          <w:color w:val="1A1A1A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Ú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left"/>
        <w:spacing w:lineRule="atLeast" w:line="140"/>
        <w:ind w:right="-140"/>
      </w:pPr>
      <w:r>
        <w:br w:type="column"/>
      </w:r>
      <w:r>
        <w:rPr>
          <w:rFonts w:cs="Arial" w:hAnsi="Arial" w:eastAsia="Arial" w:ascii="Arial"/>
          <w:color w:val="BABABA"/>
          <w:w w:val="15"/>
          <w:sz w:val="80"/>
          <w:szCs w:val="80"/>
        </w:rPr>
        <w:t>,</w:t>
      </w:r>
      <w:r>
        <w:rPr>
          <w:rFonts w:cs="Arial" w:hAnsi="Arial" w:eastAsia="Arial" w:ascii="Arial"/>
          <w:color w:val="BABABA"/>
          <w:w w:val="62"/>
          <w:sz w:val="80"/>
          <w:szCs w:val="80"/>
        </w:rPr>
        <w:t>,,</w:t>
      </w:r>
      <w:r>
        <w:rPr>
          <w:rFonts w:cs="Arial" w:hAnsi="Arial" w:eastAsia="Arial" w:ascii="Arial"/>
          <w:color w:val="BABABA"/>
          <w:w w:val="56"/>
          <w:sz w:val="80"/>
          <w:szCs w:val="80"/>
        </w:rPr>
        <w:t>,</w:t>
      </w:r>
      <w:r>
        <w:rPr>
          <w:rFonts w:cs="Arial" w:hAnsi="Arial" w:eastAsia="Arial" w:ascii="Arial"/>
          <w:color w:val="BABABA"/>
          <w:spacing w:val="-34"/>
          <w:w w:val="100"/>
          <w:sz w:val="80"/>
          <w:szCs w:val="80"/>
        </w:rPr>
        <w:t> </w:t>
      </w:r>
      <w:r>
        <w:rPr>
          <w:rFonts w:cs="Arial" w:hAnsi="Arial" w:eastAsia="Arial" w:ascii="Arial"/>
          <w:color w:val="BABABA"/>
          <w:spacing w:val="0"/>
          <w:w w:val="43"/>
          <w:position w:val="11"/>
          <w:sz w:val="32"/>
          <w:szCs w:val="32"/>
        </w:rPr>
        <w:t>.</w:t>
      </w:r>
      <w:r>
        <w:rPr>
          <w:rFonts w:cs="Arial" w:hAnsi="Arial" w:eastAsia="Arial" w:ascii="Arial"/>
          <w:color w:val="BABABA"/>
          <w:spacing w:val="0"/>
          <w:w w:val="130"/>
          <w:position w:val="11"/>
          <w:sz w:val="32"/>
          <w:szCs w:val="32"/>
        </w:rPr>
        <w:t>.</w:t>
      </w:r>
      <w:r>
        <w:rPr>
          <w:rFonts w:cs="Arial" w:hAnsi="Arial" w:eastAsia="Arial" w:ascii="Arial"/>
          <w:color w:val="BABABA"/>
          <w:spacing w:val="0"/>
          <w:w w:val="100"/>
          <w:position w:val="11"/>
          <w:sz w:val="32"/>
          <w:szCs w:val="32"/>
        </w:rPr>
        <w:t>        </w:t>
      </w:r>
      <w:r>
        <w:rPr>
          <w:rFonts w:cs="Arial" w:hAnsi="Arial" w:eastAsia="Arial" w:ascii="Arial"/>
          <w:color w:val="BABABA"/>
          <w:spacing w:val="-15"/>
          <w:w w:val="100"/>
          <w:position w:val="11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position w:val="2"/>
          <w:sz w:val="23"/>
          <w:szCs w:val="23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3"/>
          <w:szCs w:val="2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atLeast" w:line="380"/>
      </w:pPr>
      <w:r>
        <w:br w:type="column"/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2E2E2E"/>
          <w:spacing w:val="2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20"/>
        <w:sectPr>
          <w:type w:val="continuous"/>
          <w:pgSz w:w="12300" w:h="15900"/>
          <w:pgMar w:top="1040" w:bottom="280" w:left="1260" w:right="1320"/>
          <w:cols w:num="3" w:equalWidth="off">
            <w:col w:w="1973" w:space="763"/>
            <w:col w:w="1638" w:space="3818"/>
            <w:col w:w="1528"/>
          </w:cols>
        </w:sectPr>
      </w:pP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1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1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1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2E2E2E"/>
          <w:spacing w:val="18"/>
          <w:w w:val="100"/>
          <w:position w:val="-1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3"/>
          <w:position w:val="-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position w:val="-1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position w:val="-1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atLeast" w:line="20"/>
        <w:ind w:left="142" w:right="-41"/>
      </w:pPr>
      <w:r>
        <w:rPr>
          <w:rFonts w:cs="Times New Roman" w:hAnsi="Times New Roman" w:eastAsia="Times New Roman" w:ascii="Times New Roman"/>
          <w:color w:val="BABABA"/>
          <w:w w:val="426"/>
          <w:sz w:val="13"/>
          <w:szCs w:val="13"/>
        </w:rPr>
        <w:t>:</w:t>
      </w:r>
      <w:r>
        <w:rPr>
          <w:rFonts w:cs="Times New Roman" w:hAnsi="Times New Roman" w:eastAsia="Times New Roman" w:ascii="Times New Roman"/>
          <w:color w:val="1A1A1A"/>
          <w:w w:val="118"/>
          <w:sz w:val="13"/>
          <w:szCs w:val="13"/>
        </w:rPr>
        <w:t>3</w:t>
      </w:r>
      <w:r>
        <w:rPr>
          <w:rFonts w:cs="Segoe UI" w:hAnsi="Segoe UI" w:eastAsia="Segoe UI" w:ascii="Segoe UI"/>
          <w:color w:val="3D3D3D"/>
          <w:w w:val="59"/>
          <w:sz w:val="13"/>
          <w:szCs w:val="13"/>
        </w:rPr>
        <w:t>�</w:t>
      </w:r>
      <w:r>
        <w:rPr>
          <w:rFonts w:cs="Times New Roman" w:hAnsi="Times New Roman" w:eastAsia="Times New Roman" w:ascii="Times New Roman"/>
          <w:color w:val="656565"/>
          <w:w w:val="232"/>
          <w:sz w:val="13"/>
          <w:szCs w:val="13"/>
        </w:rPr>
        <w:t>!</w:t>
      </w:r>
      <w:r>
        <w:rPr>
          <w:rFonts w:cs="Times New Roman" w:hAnsi="Times New Roman" w:eastAsia="Times New Roman" w:ascii="Times New Roman"/>
          <w:color w:val="3D3D3D"/>
          <w:w w:val="91"/>
          <w:sz w:val="13"/>
          <w:szCs w:val="13"/>
        </w:rPr>
        <w:t>?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0"/>
        <w:sectPr>
          <w:type w:val="continuous"/>
          <w:pgSz w:w="12300" w:h="15900"/>
          <w:pgMar w:top="1040" w:bottom="280" w:left="1260" w:right="1320"/>
          <w:cols w:num="2" w:equalWidth="off">
            <w:col w:w="599" w:space="1234"/>
            <w:col w:w="7887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i/>
          <w:color w:val="BABABA"/>
          <w:w w:val="48"/>
          <w:position w:val="4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i/>
          <w:color w:val="BABABA"/>
          <w:w w:val="184"/>
          <w:position w:val="4"/>
          <w:sz w:val="12"/>
          <w:szCs w:val="12"/>
        </w:rPr>
        <w:t>g</w:t>
      </w:r>
      <w:r>
        <w:rPr>
          <w:rFonts w:cs="Times New Roman" w:hAnsi="Times New Roman" w:eastAsia="Times New Roman" w:ascii="Times New Roman"/>
          <w:i/>
          <w:color w:val="BABABA"/>
          <w:w w:val="57"/>
          <w:position w:val="4"/>
          <w:sz w:val="12"/>
          <w:szCs w:val="12"/>
        </w:rPr>
        <w:t>J,</w:t>
      </w:r>
      <w:r>
        <w:rPr>
          <w:rFonts w:cs="Times New Roman" w:hAnsi="Times New Roman" w:eastAsia="Times New Roman" w:ascii="Times New Roman"/>
          <w:i/>
          <w:color w:val="BABABA"/>
          <w:w w:val="100"/>
          <w:position w:val="4"/>
          <w:sz w:val="12"/>
          <w:szCs w:val="12"/>
        </w:rPr>
        <w:t>      </w:t>
      </w:r>
      <w:r>
        <w:rPr>
          <w:rFonts w:cs="Times New Roman" w:hAnsi="Times New Roman" w:eastAsia="Times New Roman" w:ascii="Times New Roman"/>
          <w:i/>
          <w:color w:val="BABABA"/>
          <w:spacing w:val="-13"/>
          <w:w w:val="100"/>
          <w:position w:val="4"/>
          <w:sz w:val="12"/>
          <w:szCs w:val="12"/>
        </w:rPr>
        <w:t> </w:t>
      </w:r>
      <w:r>
        <w:rPr>
          <w:rFonts w:cs="Arial" w:hAnsi="Arial" w:eastAsia="Arial" w:ascii="Arial"/>
          <w:i/>
          <w:color w:val="BABABA"/>
          <w:spacing w:val="0"/>
          <w:w w:val="133"/>
          <w:position w:val="4"/>
          <w:sz w:val="11"/>
          <w:szCs w:val="11"/>
        </w:rPr>
        <w:t>L</w:t>
      </w:r>
      <w:r>
        <w:rPr>
          <w:rFonts w:cs="Arial" w:hAnsi="Arial" w:eastAsia="Arial" w:ascii="Arial"/>
          <w:i/>
          <w:color w:val="BABABA"/>
          <w:spacing w:val="0"/>
          <w:w w:val="94"/>
          <w:position w:val="4"/>
          <w:sz w:val="11"/>
          <w:szCs w:val="11"/>
        </w:rPr>
        <w:t>,</w:t>
      </w:r>
      <w:r>
        <w:rPr>
          <w:rFonts w:cs="Arial" w:hAnsi="Arial" w:eastAsia="Arial" w:ascii="Arial"/>
          <w:i/>
          <w:color w:val="BABABA"/>
          <w:spacing w:val="0"/>
          <w:w w:val="100"/>
          <w:position w:val="4"/>
          <w:sz w:val="11"/>
          <w:szCs w:val="11"/>
        </w:rPr>
        <w:t>             </w:t>
      </w:r>
      <w:r>
        <w:rPr>
          <w:rFonts w:cs="Arial" w:hAnsi="Arial" w:eastAsia="Arial" w:ascii="Arial"/>
          <w:i/>
          <w:color w:val="BABABA"/>
          <w:spacing w:val="-4"/>
          <w:w w:val="100"/>
          <w:position w:val="4"/>
          <w:sz w:val="11"/>
          <w:szCs w:val="11"/>
        </w:rPr>
        <w:t> </w:t>
      </w:r>
      <w:r>
        <w:rPr>
          <w:rFonts w:cs="Arial" w:hAnsi="Arial" w:eastAsia="Arial" w:ascii="Arial"/>
          <w:i/>
          <w:color w:val="BABABA"/>
          <w:spacing w:val="0"/>
          <w:w w:val="47"/>
          <w:position w:val="4"/>
          <w:sz w:val="11"/>
          <w:szCs w:val="11"/>
        </w:rPr>
        <w:t>.</w:t>
      </w:r>
      <w:r>
        <w:rPr>
          <w:rFonts w:cs="Arial" w:hAnsi="Arial" w:eastAsia="Arial" w:ascii="Arial"/>
          <w:i/>
          <w:color w:val="BABABA"/>
          <w:spacing w:val="0"/>
          <w:w w:val="110"/>
          <w:position w:val="4"/>
          <w:sz w:val="11"/>
          <w:szCs w:val="11"/>
        </w:rPr>
        <w:t>,:</w:t>
      </w:r>
      <w:r>
        <w:rPr>
          <w:rFonts w:cs="Arial" w:hAnsi="Arial" w:eastAsia="Arial" w:ascii="Arial"/>
          <w:i/>
          <w:color w:val="BABABA"/>
          <w:spacing w:val="0"/>
          <w:w w:val="100"/>
          <w:position w:val="4"/>
          <w:sz w:val="11"/>
          <w:szCs w:val="11"/>
        </w:rPr>
        <w:t>                                    </w:t>
      </w:r>
      <w:r>
        <w:rPr>
          <w:rFonts w:cs="Arial" w:hAnsi="Arial" w:eastAsia="Arial" w:ascii="Arial"/>
          <w:i/>
          <w:color w:val="BABABA"/>
          <w:spacing w:val="11"/>
          <w:w w:val="100"/>
          <w:position w:val="4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5"/>
          <w:sz w:val="8"/>
          <w:szCs w:val="8"/>
        </w:rPr>
        <w:t>;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5"/>
          <w:sz w:val="8"/>
          <w:szCs w:val="8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5"/>
          <w:sz w:val="8"/>
          <w:szCs w:val="8"/>
        </w:rPr>
        <w:t>                         </w:t>
      </w:r>
      <w:r>
        <w:rPr>
          <w:rFonts w:cs="Times New Roman" w:hAnsi="Times New Roman" w:eastAsia="Times New Roman" w:ascii="Times New Roman"/>
          <w:color w:val="BABABA"/>
          <w:spacing w:val="4"/>
          <w:w w:val="100"/>
          <w:position w:val="5"/>
          <w:sz w:val="8"/>
          <w:szCs w:val="8"/>
        </w:rPr>
        <w:t> </w:t>
      </w:r>
      <w:r>
        <w:rPr>
          <w:rFonts w:cs="Arial" w:hAnsi="Arial" w:eastAsia="Arial" w:ascii="Arial"/>
          <w:color w:val="BABABA"/>
          <w:spacing w:val="5"/>
          <w:w w:val="28"/>
          <w:position w:val="4"/>
          <w:sz w:val="18"/>
          <w:szCs w:val="18"/>
        </w:rPr>
        <w:t>.</w:t>
      </w:r>
      <w:r>
        <w:rPr>
          <w:rFonts w:cs="Arial" w:hAnsi="Arial" w:eastAsia="Arial" w:ascii="Arial"/>
          <w:color w:val="BABABA"/>
          <w:spacing w:val="0"/>
          <w:w w:val="82"/>
          <w:position w:val="4"/>
          <w:sz w:val="19"/>
          <w:szCs w:val="19"/>
        </w:rPr>
        <w:t>,</w:t>
      </w:r>
      <w:r>
        <w:rPr>
          <w:rFonts w:cs="Arial" w:hAnsi="Arial" w:eastAsia="Arial" w:ascii="Arial"/>
          <w:color w:val="BABABA"/>
          <w:spacing w:val="0"/>
          <w:w w:val="100"/>
          <w:position w:val="4"/>
          <w:sz w:val="19"/>
          <w:szCs w:val="19"/>
        </w:rPr>
        <w:t>   </w:t>
      </w:r>
      <w:r>
        <w:rPr>
          <w:rFonts w:cs="Arial" w:hAnsi="Arial" w:eastAsia="Arial" w:ascii="Arial"/>
          <w:color w:val="BABABA"/>
          <w:spacing w:val="-23"/>
          <w:w w:val="100"/>
          <w:position w:val="4"/>
          <w:sz w:val="19"/>
          <w:szCs w:val="1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57"/>
          <w:position w:val="2"/>
          <w:sz w:val="10"/>
          <w:szCs w:val="10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163"/>
          <w:position w:val="2"/>
          <w:sz w:val="10"/>
          <w:szCs w:val="10"/>
        </w:rPr>
        <w:t>4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10"/>
          <w:szCs w:val="10"/>
        </w:rPr>
        <w:t>                    </w:t>
      </w:r>
      <w:r>
        <w:rPr>
          <w:rFonts w:cs="Times New Roman" w:hAnsi="Times New Roman" w:eastAsia="Times New Roman" w:ascii="Times New Roman"/>
          <w:color w:val="BABABA"/>
          <w:spacing w:val="-1"/>
          <w:w w:val="100"/>
          <w:position w:val="2"/>
          <w:sz w:val="10"/>
          <w:szCs w:val="10"/>
        </w:rPr>
        <w:t> </w:t>
      </w:r>
      <w:r>
        <w:rPr>
          <w:rFonts w:cs="Arial" w:hAnsi="Arial" w:eastAsia="Arial" w:ascii="Arial"/>
          <w:color w:val="BABABA"/>
          <w:spacing w:val="0"/>
          <w:w w:val="41"/>
          <w:position w:val="5"/>
          <w:sz w:val="14"/>
          <w:szCs w:val="14"/>
        </w:rPr>
        <w:t>..</w:t>
      </w:r>
      <w:r>
        <w:rPr>
          <w:rFonts w:cs="Arial" w:hAnsi="Arial" w:eastAsia="Arial" w:ascii="Arial"/>
          <w:color w:val="BABABA"/>
          <w:spacing w:val="0"/>
          <w:w w:val="41"/>
          <w:position w:val="5"/>
          <w:sz w:val="14"/>
          <w:szCs w:val="14"/>
        </w:rPr>
        <w:t>.</w:t>
      </w:r>
      <w:r>
        <w:rPr>
          <w:rFonts w:cs="Arial" w:hAnsi="Arial" w:eastAsia="Arial" w:ascii="Arial"/>
          <w:color w:val="BABABA"/>
          <w:spacing w:val="0"/>
          <w:w w:val="41"/>
          <w:position w:val="5"/>
          <w:sz w:val="14"/>
          <w:szCs w:val="14"/>
        </w:rPr>
        <w:t>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BABABA"/>
          <w:spacing w:val="14"/>
          <w:w w:val="41"/>
          <w:position w:val="5"/>
          <w:sz w:val="14"/>
          <w:szCs w:val="14"/>
        </w:rPr>
        <w:t> </w:t>
      </w:r>
      <w:r>
        <w:rPr>
          <w:rFonts w:cs="Arial" w:hAnsi="Arial" w:eastAsia="Arial" w:ascii="Arial"/>
          <w:color w:val="BABABA"/>
          <w:spacing w:val="0"/>
          <w:w w:val="41"/>
          <w:position w:val="5"/>
          <w:sz w:val="21"/>
          <w:szCs w:val="21"/>
        </w:rPr>
        <w:t>,</w:t>
      </w:r>
      <w:r>
        <w:rPr>
          <w:rFonts w:cs="Arial" w:hAnsi="Arial" w:eastAsia="Arial" w:ascii="Arial"/>
          <w:color w:val="BABABA"/>
          <w:spacing w:val="0"/>
          <w:w w:val="24"/>
          <w:position w:val="5"/>
          <w:sz w:val="21"/>
          <w:szCs w:val="21"/>
        </w:rPr>
        <w:t>.</w:t>
      </w:r>
      <w:r>
        <w:rPr>
          <w:rFonts w:cs="Arial" w:hAnsi="Arial" w:eastAsia="Arial" w:ascii="Arial"/>
          <w:color w:val="BABABA"/>
          <w:spacing w:val="0"/>
          <w:w w:val="57"/>
          <w:position w:val="5"/>
          <w:sz w:val="21"/>
          <w:szCs w:val="21"/>
        </w:rPr>
        <w:t>,</w:t>
      </w:r>
      <w:r>
        <w:rPr>
          <w:rFonts w:cs="Arial" w:hAnsi="Arial" w:eastAsia="Arial" w:ascii="Arial"/>
          <w:color w:val="BABABA"/>
          <w:spacing w:val="0"/>
          <w:w w:val="100"/>
          <w:position w:val="5"/>
          <w:sz w:val="21"/>
          <w:szCs w:val="21"/>
        </w:rPr>
        <w:t>            </w:t>
      </w:r>
      <w:r>
        <w:rPr>
          <w:rFonts w:cs="Arial" w:hAnsi="Arial" w:eastAsia="Arial" w:ascii="Arial"/>
          <w:color w:val="BABABA"/>
          <w:spacing w:val="-7"/>
          <w:w w:val="100"/>
          <w:position w:val="5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-10"/>
          <w:w w:val="396"/>
          <w:position w:val="3"/>
          <w:sz w:val="7"/>
          <w:szCs w:val="7"/>
        </w:rPr>
        <w:t>/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4"/>
          <w:position w:val="3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315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2E2E2E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V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76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76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26"/>
          <w:w w:val="76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90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3D3D3D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-17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320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D3D3D"/>
          <w:spacing w:val="3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4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77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RR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02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1A1A1A"/>
          <w:spacing w:val="0"/>
          <w:w w:val="86"/>
          <w:sz w:val="13"/>
          <w:szCs w:val="13"/>
        </w:rPr>
        <w:t>L</w:t>
      </w:r>
      <w:r>
        <w:rPr>
          <w:rFonts w:cs="Arial" w:hAnsi="Arial" w:eastAsia="Arial" w:ascii="Arial"/>
          <w:color w:val="3D3D3D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2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40"/>
        <w:ind w:left="320"/>
        <w:sectPr>
          <w:type w:val="continuous"/>
          <w:pgSz w:w="12300" w:h="15900"/>
          <w:pgMar w:top="1040" w:bottom="280" w:left="1260" w:right="1320"/>
        </w:sectPr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9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9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9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9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9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D3D3D"/>
          <w:spacing w:val="4"/>
          <w:w w:val="100"/>
          <w:position w:val="-9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position w:val="-9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77"/>
          <w:position w:val="-9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3"/>
          <w:position w:val="-9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77"/>
          <w:position w:val="-9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6"/>
          <w:position w:val="-9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99"/>
          <w:position w:val="-9"/>
          <w:sz w:val="13"/>
          <w:szCs w:val="13"/>
        </w:rPr>
        <w:t>VA</w:t>
      </w:r>
      <w:r>
        <w:rPr>
          <w:rFonts w:cs="Arial" w:hAnsi="Arial" w:eastAsia="Arial" w:ascii="Arial"/>
          <w:color w:val="3D3D3D"/>
          <w:spacing w:val="0"/>
          <w:w w:val="72"/>
          <w:position w:val="-9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7"/>
          <w:w w:val="100"/>
          <w:position w:val="-9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66"/>
          <w:position w:val="-9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99"/>
          <w:position w:val="-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1"/>
          <w:position w:val="-9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7"/>
          <w:w w:val="100"/>
          <w:position w:val="-9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76"/>
          <w:position w:val="-9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90"/>
          <w:position w:val="-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7"/>
          <w:position w:val="-9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102"/>
          <w:position w:val="-9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66"/>
          <w:position w:val="-9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102"/>
          <w:position w:val="-9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95"/>
          <w:position w:val="-9"/>
          <w:sz w:val="13"/>
          <w:szCs w:val="13"/>
        </w:rPr>
        <w:t>G</w:t>
      </w:r>
      <w:r>
        <w:rPr>
          <w:rFonts w:cs="Arial" w:hAnsi="Arial" w:eastAsia="Arial" w:ascii="Arial"/>
          <w:color w:val="2E2E2E"/>
          <w:spacing w:val="0"/>
          <w:w w:val="83"/>
          <w:position w:val="-9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97"/>
          <w:position w:val="-9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86"/>
          <w:position w:val="-9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80"/>
          <w:position w:val="-9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05"/>
          <w:position w:val="-9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77"/>
          <w:position w:val="-9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00"/>
          <w:position w:val="-9"/>
          <w:sz w:val="13"/>
          <w:szCs w:val="13"/>
        </w:rPr>
        <w:t>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-18"/>
          <w:w w:val="100"/>
          <w:position w:val="-9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9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-9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9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9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9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22"/>
          <w:w w:val="100"/>
          <w:position w:val="-9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position w:val="-9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position w:val="-9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position w:val="-9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-9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59"/>
          <w:szCs w:val="59"/>
        </w:rPr>
        <w:jc w:val="left"/>
        <w:spacing w:lineRule="exact" w:line="340"/>
        <w:ind w:left="152" w:right="-109"/>
      </w:pPr>
      <w:r>
        <w:pict>
          <v:shape type="#_x0000_t202" style="position:absolute;margin-left:68.1999pt;margin-top:10.682pt;width:6.96408pt;height:5.5pt;mso-position-horizontal-relative:page;mso-position-vertical-relative:paragraph;z-index:-3999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1"/>
                      <w:szCs w:val="11"/>
                    </w:rPr>
                    <w:jc w:val="left"/>
                    <w:spacing w:lineRule="exact" w:line="100"/>
                    <w:ind w:right="-37"/>
                  </w:pPr>
                  <w:r>
                    <w:rPr>
                      <w:rFonts w:cs="Arial" w:hAnsi="Arial" w:eastAsia="Arial" w:ascii="Arial"/>
                      <w:color w:val="BABABA"/>
                      <w:w w:val="47"/>
                      <w:sz w:val="11"/>
                      <w:szCs w:val="11"/>
                    </w:rPr>
                    <w:t>,</w:t>
                  </w:r>
                  <w:r>
                    <w:rPr>
                      <w:rFonts w:cs="Arial" w:hAnsi="Arial" w:eastAsia="Arial" w:ascii="Arial"/>
                      <w:color w:val="BABABA"/>
                      <w:w w:val="131"/>
                      <w:sz w:val="11"/>
                      <w:szCs w:val="11"/>
                    </w:rPr>
                    <w:t>¡</w:t>
                  </w:r>
                  <w:r>
                    <w:rPr>
                      <w:rFonts w:cs="Arial" w:hAnsi="Arial" w:eastAsia="Arial" w:ascii="Arial"/>
                      <w:color w:val="BABABA"/>
                      <w:w w:val="63"/>
                      <w:sz w:val="11"/>
                      <w:szCs w:val="11"/>
                    </w:rPr>
                    <w:t>.</w:t>
                  </w:r>
                  <w:r>
                    <w:rPr>
                      <w:rFonts w:cs="Arial" w:hAnsi="Arial" w:eastAsia="Arial" w:ascii="Arial"/>
                      <w:color w:val="BABABA"/>
                      <w:w w:val="126"/>
                      <w:sz w:val="11"/>
                      <w:szCs w:val="11"/>
                    </w:rPr>
                    <w:t>.</w:t>
                  </w:r>
                  <w:r>
                    <w:rPr>
                      <w:rFonts w:cs="Arial" w:hAnsi="Arial" w:eastAsia="Arial" w:ascii="Arial"/>
                      <w:color w:val="BABABA"/>
                      <w:w w:val="63"/>
                      <w:sz w:val="11"/>
                      <w:szCs w:val="11"/>
                    </w:rPr>
                    <w:t>.</w:t>
                  </w:r>
                  <w:r>
                    <w:rPr>
                      <w:rFonts w:cs="Arial" w:hAnsi="Arial" w:eastAsia="Arial" w:ascii="Arial"/>
                      <w:color w:val="000000"/>
                      <w:w w:val="100"/>
                      <w:sz w:val="11"/>
                      <w:szCs w:val="11"/>
                    </w:rPr>
                  </w:r>
                </w:p>
              </w:txbxContent>
            </v:textbox>
            <w10:wrap type="none"/>
          </v:shape>
        </w:pict>
      </w:r>
      <w:r>
        <w:pict>
          <v:shape type="#_x0000_t202" style="position:absolute;margin-left:430.332pt;margin-top:11.9959pt;width:34.5802pt;height:4.8pt;mso-position-horizontal-relative:page;mso-position-vertical-relative:paragraph;z-index:-3998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7"/>
                      <w:szCs w:val="7"/>
                    </w:rPr>
                    <w:jc w:val="left"/>
                    <w:spacing w:lineRule="exact" w:line="80"/>
                    <w:ind w:right="-34"/>
                  </w:pPr>
                  <w:r>
                    <w:rPr>
                      <w:rFonts w:cs="Times New Roman" w:hAnsi="Times New Roman" w:eastAsia="Times New Roman" w:ascii="Times New Roman"/>
                      <w:i/>
                      <w:color w:val="BABABA"/>
                      <w:spacing w:val="0"/>
                      <w:w w:val="100"/>
                      <w:sz w:val="9"/>
                      <w:szCs w:val="9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BABABA"/>
                      <w:spacing w:val="0"/>
                      <w:w w:val="100"/>
                      <w:sz w:val="9"/>
                      <w:szCs w:val="9"/>
                    </w:rPr>
                    <w:t>W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BABABA"/>
                      <w:spacing w:val="0"/>
                      <w:w w:val="100"/>
                      <w:sz w:val="9"/>
                      <w:szCs w:val="9"/>
                    </w:rPr>
                    <w:t>            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BABABA"/>
                      <w:spacing w:val="3"/>
                      <w:w w:val="100"/>
                      <w:sz w:val="9"/>
                      <w:szCs w:val="9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35"/>
                      <w:sz w:val="7"/>
                      <w:szCs w:val="7"/>
                    </w:rPr>
                    <w:t>&lt;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216"/>
                      <w:sz w:val="7"/>
                      <w:szCs w:val="7"/>
                    </w:rPr>
                    <w:t>'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64"/>
                      <w:sz w:val="7"/>
                      <w:szCs w:val="7"/>
                    </w:rPr>
                    <w:t>{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47"/>
                      <w:sz w:val="7"/>
                      <w:szCs w:val="7"/>
                    </w:rPr>
                    <w:t>&lt;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31"/>
                      <w:sz w:val="7"/>
                      <w:szCs w:val="7"/>
                    </w:rPr>
                    <w:t>%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48"/>
                      <w:sz w:val="7"/>
                      <w:szCs w:val="7"/>
                    </w:rPr>
                    <w:t>\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288"/>
                      <w:sz w:val="7"/>
                      <w:szCs w:val="7"/>
                    </w:rPr>
                    <w:t>'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98"/>
                      <w:sz w:val="7"/>
                      <w:szCs w:val="7"/>
                    </w:rPr>
                    <w:t>«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7"/>
                      <w:szCs w:val="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BABABA"/>
          <w:w w:val="44"/>
          <w:position w:val="-17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BABABA"/>
          <w:spacing w:val="-24"/>
          <w:w w:val="147"/>
          <w:position w:val="-17"/>
          <w:sz w:val="13"/>
          <w:szCs w:val="13"/>
        </w:rPr>
        <w:t>.</w:t>
      </w:r>
      <w:r>
        <w:rPr>
          <w:rFonts w:cs="Arial" w:hAnsi="Arial" w:eastAsia="Arial" w:ascii="Arial"/>
          <w:i/>
          <w:color w:val="BABABA"/>
          <w:spacing w:val="0"/>
          <w:w w:val="44"/>
          <w:position w:val="-27"/>
          <w:sz w:val="17"/>
          <w:szCs w:val="17"/>
        </w:rPr>
        <w:t>'</w:t>
      </w:r>
      <w:r>
        <w:rPr>
          <w:rFonts w:cs="Arial" w:hAnsi="Arial" w:eastAsia="Arial" w:ascii="Arial"/>
          <w:i/>
          <w:color w:val="BABABA"/>
          <w:spacing w:val="0"/>
          <w:w w:val="135"/>
          <w:position w:val="-27"/>
          <w:sz w:val="17"/>
          <w:szCs w:val="17"/>
        </w:rPr>
        <w:t>)</w:t>
      </w:r>
      <w:r>
        <w:rPr>
          <w:rFonts w:cs="Arial" w:hAnsi="Arial" w:eastAsia="Arial" w:ascii="Arial"/>
          <w:i/>
          <w:color w:val="BABABA"/>
          <w:spacing w:val="-10"/>
          <w:w w:val="101"/>
          <w:position w:val="-27"/>
          <w:sz w:val="17"/>
          <w:szCs w:val="17"/>
        </w:rPr>
        <w:t>:</w:t>
      </w:r>
      <w:r>
        <w:rPr>
          <w:rFonts w:cs="Times New Roman" w:hAnsi="Times New Roman" w:eastAsia="Times New Roman" w:ascii="Times New Roman"/>
          <w:color w:val="2E2E2E"/>
          <w:spacing w:val="-53"/>
          <w:w w:val="96"/>
          <w:position w:val="-17"/>
          <w:sz w:val="13"/>
          <w:szCs w:val="13"/>
        </w:rPr>
        <w:t>3</w:t>
      </w:r>
      <w:r>
        <w:rPr>
          <w:rFonts w:cs="Arial" w:hAnsi="Arial" w:eastAsia="Arial" w:ascii="Arial"/>
          <w:i/>
          <w:color w:val="3D3D3D"/>
          <w:spacing w:val="0"/>
          <w:w w:val="44"/>
          <w:position w:val="-27"/>
          <w:sz w:val="17"/>
          <w:szCs w:val="17"/>
        </w:rPr>
        <w:t>'</w:t>
      </w:r>
      <w:r>
        <w:rPr>
          <w:rFonts w:cs="Arial" w:hAnsi="Arial" w:eastAsia="Arial" w:ascii="Arial"/>
          <w:i/>
          <w:color w:val="3D3D3D"/>
          <w:spacing w:val="-9"/>
          <w:w w:val="100"/>
          <w:position w:val="-27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17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-17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-17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-17"/>
          <w:sz w:val="13"/>
          <w:szCs w:val="13"/>
        </w:rPr>
        <w:t>    </w:t>
      </w:r>
      <w:r>
        <w:rPr>
          <w:rFonts w:cs="Times New Roman" w:hAnsi="Times New Roman" w:eastAsia="Times New Roman" w:ascii="Times New Roman"/>
          <w:color w:val="1A1A1A"/>
          <w:spacing w:val="11"/>
          <w:w w:val="100"/>
          <w:position w:val="-17"/>
          <w:sz w:val="13"/>
          <w:szCs w:val="13"/>
        </w:rPr>
        <w:t> </w:t>
      </w:r>
      <w:r>
        <w:rPr>
          <w:rFonts w:cs="Arial" w:hAnsi="Arial" w:eastAsia="Arial" w:ascii="Arial"/>
          <w:i/>
          <w:color w:val="BABABA"/>
          <w:spacing w:val="0"/>
          <w:w w:val="173"/>
          <w:position w:val="-22"/>
          <w:sz w:val="13"/>
          <w:szCs w:val="13"/>
        </w:rPr>
        <w:t>t</w:t>
      </w:r>
      <w:r>
        <w:rPr>
          <w:rFonts w:cs="Arial" w:hAnsi="Arial" w:eastAsia="Arial" w:ascii="Arial"/>
          <w:i/>
          <w:color w:val="BABABA"/>
          <w:spacing w:val="0"/>
          <w:w w:val="99"/>
          <w:position w:val="-22"/>
          <w:sz w:val="13"/>
          <w:szCs w:val="13"/>
        </w:rPr>
        <w:t>i</w:t>
      </w:r>
      <w:r>
        <w:rPr>
          <w:rFonts w:cs="Arial" w:hAnsi="Arial" w:eastAsia="Arial" w:ascii="Arial"/>
          <w:i/>
          <w:color w:val="BABABA"/>
          <w:spacing w:val="2"/>
          <w:w w:val="100"/>
          <w:position w:val="-22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26"/>
          <w:position w:val="-20"/>
          <w:sz w:val="13"/>
          <w:szCs w:val="13"/>
        </w:rPr>
        <w:t>;</w:t>
      </w:r>
      <w:r>
        <w:rPr>
          <w:rFonts w:cs="Segoe UI" w:hAnsi="Segoe UI" w:eastAsia="Segoe UI" w:ascii="Segoe UI"/>
          <w:color w:val="545454"/>
          <w:spacing w:val="0"/>
          <w:w w:val="91"/>
          <w:position w:val="-20"/>
          <w:sz w:val="13"/>
          <w:szCs w:val="13"/>
        </w:rPr>
        <w:t>�</w:t>
      </w:r>
      <w:r>
        <w:rPr>
          <w:rFonts w:cs="Arial" w:hAnsi="Arial" w:eastAsia="Arial" w:ascii="Arial"/>
          <w:color w:val="545454"/>
          <w:spacing w:val="0"/>
          <w:w w:val="133"/>
          <w:position w:val="-20"/>
          <w:sz w:val="13"/>
          <w:szCs w:val="13"/>
        </w:rPr>
        <w:t>);</w:t>
      </w:r>
      <w:r>
        <w:rPr>
          <w:rFonts w:cs="Arial" w:hAnsi="Arial" w:eastAsia="Arial" w:ascii="Arial"/>
          <w:color w:val="545454"/>
          <w:spacing w:val="0"/>
          <w:w w:val="96"/>
          <w:position w:val="-20"/>
          <w:sz w:val="13"/>
          <w:szCs w:val="13"/>
        </w:rPr>
        <w:t>ci\</w:t>
      </w:r>
      <w:r>
        <w:rPr>
          <w:rFonts w:cs="Arial" w:hAnsi="Arial" w:eastAsia="Arial" w:ascii="Arial"/>
          <w:color w:val="BABABA"/>
          <w:spacing w:val="0"/>
          <w:w w:val="83"/>
          <w:position w:val="-20"/>
          <w:sz w:val="13"/>
          <w:szCs w:val="13"/>
        </w:rPr>
        <w:t>"</w:t>
      </w:r>
      <w:r>
        <w:rPr>
          <w:rFonts w:cs="Arial" w:hAnsi="Arial" w:eastAsia="Arial" w:ascii="Arial"/>
          <w:color w:val="3D3D3D"/>
          <w:spacing w:val="0"/>
          <w:w w:val="80"/>
          <w:position w:val="-20"/>
          <w:sz w:val="13"/>
          <w:szCs w:val="13"/>
        </w:rPr>
        <w:t>f</w:t>
      </w:r>
      <w:r>
        <w:rPr>
          <w:rFonts w:cs="Arial" w:hAnsi="Arial" w:eastAsia="Arial" w:ascii="Arial"/>
          <w:color w:val="656565"/>
          <w:spacing w:val="0"/>
          <w:w w:val="277"/>
          <w:position w:val="-20"/>
          <w:sz w:val="13"/>
          <w:szCs w:val="13"/>
        </w:rPr>
        <w:t>¡</w:t>
      </w:r>
      <w:r>
        <w:rPr>
          <w:rFonts w:cs="Arial" w:hAnsi="Arial" w:eastAsia="Arial" w:ascii="Arial"/>
          <w:color w:val="545454"/>
          <w:spacing w:val="0"/>
          <w:w w:val="122"/>
          <w:position w:val="-20"/>
          <w:sz w:val="13"/>
          <w:szCs w:val="13"/>
        </w:rPr>
        <w:t>Á</w:t>
      </w:r>
      <w:r>
        <w:rPr>
          <w:rFonts w:cs="Arial" w:hAnsi="Arial" w:eastAsia="Arial" w:ascii="Arial"/>
          <w:color w:val="545454"/>
          <w:spacing w:val="0"/>
          <w:w w:val="88"/>
          <w:position w:val="-20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39"/>
          <w:position w:val="-20"/>
          <w:sz w:val="13"/>
          <w:szCs w:val="13"/>
        </w:rPr>
        <w:t>1</w:t>
      </w:r>
      <w:r>
        <w:rPr>
          <w:rFonts w:cs="Arial" w:hAnsi="Arial" w:eastAsia="Arial" w:ascii="Arial"/>
          <w:color w:val="2E2E2E"/>
          <w:spacing w:val="0"/>
          <w:w w:val="139"/>
          <w:position w:val="-20"/>
          <w:sz w:val="13"/>
          <w:szCs w:val="13"/>
        </w:rPr>
        <w:t>o</w:t>
      </w:r>
      <w:r>
        <w:rPr>
          <w:rFonts w:cs="Segoe UI" w:hAnsi="Segoe UI" w:eastAsia="Segoe UI" w:ascii="Segoe UI"/>
          <w:color w:val="2E2E2E"/>
          <w:spacing w:val="0"/>
          <w:w w:val="71"/>
          <w:position w:val="-20"/>
          <w:sz w:val="13"/>
          <w:szCs w:val="13"/>
        </w:rPr>
        <w:t>�</w:t>
      </w:r>
      <w:r>
        <w:rPr>
          <w:rFonts w:cs="Segoe UI" w:hAnsi="Segoe UI" w:eastAsia="Segoe UI" w:ascii="Segoe UI"/>
          <w:color w:val="545454"/>
          <w:spacing w:val="0"/>
          <w:w w:val="63"/>
          <w:position w:val="-20"/>
          <w:sz w:val="13"/>
          <w:szCs w:val="13"/>
        </w:rPr>
        <w:t>�</w:t>
      </w:r>
      <w:r>
        <w:rPr>
          <w:rFonts w:cs="Segoe UI" w:hAnsi="Segoe UI" w:eastAsia="Segoe UI" w:ascii="Segoe UI"/>
          <w:color w:val="545454"/>
          <w:spacing w:val="0"/>
          <w:w w:val="55"/>
          <w:position w:val="-20"/>
          <w:sz w:val="13"/>
          <w:szCs w:val="13"/>
        </w:rPr>
        <w:t>�</w:t>
      </w:r>
      <w:r>
        <w:rPr>
          <w:rFonts w:cs="Arial" w:hAnsi="Arial" w:eastAsia="Arial" w:ascii="Arial"/>
          <w:color w:val="BABABA"/>
          <w:spacing w:val="0"/>
          <w:w w:val="66"/>
          <w:position w:val="-20"/>
          <w:sz w:val="13"/>
          <w:szCs w:val="13"/>
        </w:rPr>
        <w:t>k</w:t>
      </w:r>
      <w:r>
        <w:rPr>
          <w:rFonts w:cs="Segoe UI" w:hAnsi="Segoe UI" w:eastAsia="Segoe UI" w:ascii="Segoe UI"/>
          <w:color w:val="2E2E2E"/>
          <w:spacing w:val="0"/>
          <w:w w:val="67"/>
          <w:position w:val="-20"/>
          <w:sz w:val="13"/>
          <w:szCs w:val="13"/>
        </w:rPr>
        <w:t>�</w:t>
      </w:r>
      <w:r>
        <w:rPr>
          <w:rFonts w:cs="Arial" w:hAnsi="Arial" w:eastAsia="Arial" w:ascii="Arial"/>
          <w:color w:val="2E2E2E"/>
          <w:spacing w:val="0"/>
          <w:w w:val="83"/>
          <w:position w:val="-20"/>
          <w:sz w:val="13"/>
          <w:szCs w:val="13"/>
        </w:rPr>
        <w:t>E</w:t>
      </w:r>
      <w:r>
        <w:rPr>
          <w:rFonts w:cs="Segoe UI" w:hAnsi="Segoe UI" w:eastAsia="Segoe UI" w:ascii="Segoe UI"/>
          <w:color w:val="777777"/>
          <w:spacing w:val="0"/>
          <w:w w:val="63"/>
          <w:position w:val="-20"/>
          <w:sz w:val="13"/>
          <w:szCs w:val="13"/>
        </w:rPr>
        <w:t>�</w:t>
      </w:r>
      <w:r>
        <w:rPr>
          <w:rFonts w:cs="Segoe UI" w:hAnsi="Segoe UI" w:eastAsia="Segoe UI" w:ascii="Segoe UI"/>
          <w:color w:val="3D3D3D"/>
          <w:spacing w:val="0"/>
          <w:w w:val="27"/>
          <w:position w:val="-20"/>
          <w:sz w:val="13"/>
          <w:szCs w:val="13"/>
        </w:rPr>
        <w:t>�</w:t>
      </w:r>
      <w:r>
        <w:rPr>
          <w:rFonts w:cs="Arial" w:hAnsi="Arial" w:eastAsia="Arial" w:ascii="Arial"/>
          <w:color w:val="3D3D3D"/>
          <w:spacing w:val="0"/>
          <w:w w:val="83"/>
          <w:position w:val="-20"/>
          <w:sz w:val="13"/>
          <w:szCs w:val="13"/>
        </w:rPr>
        <w:t>É</w:t>
      </w:r>
      <w:r>
        <w:rPr>
          <w:rFonts w:cs="Arial" w:hAnsi="Arial" w:eastAsia="Arial" w:ascii="Arial"/>
          <w:color w:val="2E2E2E"/>
          <w:spacing w:val="0"/>
          <w:w w:val="103"/>
          <w:position w:val="-20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22"/>
          <w:position w:val="-20"/>
          <w:sz w:val="13"/>
          <w:szCs w:val="13"/>
        </w:rPr>
        <w:t>&amp;</w:t>
      </w:r>
      <w:r>
        <w:rPr>
          <w:rFonts w:cs="Arial" w:hAnsi="Arial" w:eastAsia="Arial" w:ascii="Arial"/>
          <w:color w:val="2E2E2E"/>
          <w:spacing w:val="0"/>
          <w:w w:val="79"/>
          <w:position w:val="-20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155"/>
          <w:position w:val="-20"/>
          <w:sz w:val="13"/>
          <w:szCs w:val="13"/>
        </w:rPr>
        <w:t>r</w:t>
      </w:r>
      <w:r>
        <w:rPr>
          <w:rFonts w:cs="Arial" w:hAnsi="Arial" w:eastAsia="Arial" w:ascii="Arial"/>
          <w:color w:val="1A1A1A"/>
          <w:spacing w:val="0"/>
          <w:w w:val="99"/>
          <w:position w:val="-20"/>
          <w:sz w:val="13"/>
          <w:szCs w:val="13"/>
        </w:rPr>
        <w:t>A</w:t>
      </w:r>
      <w:r>
        <w:rPr>
          <w:rFonts w:cs="Arial" w:hAnsi="Arial" w:eastAsia="Arial" w:ascii="Arial"/>
          <w:color w:val="1A1A1A"/>
          <w:spacing w:val="0"/>
          <w:w w:val="92"/>
          <w:position w:val="-20"/>
          <w:sz w:val="13"/>
          <w:szCs w:val="13"/>
        </w:rPr>
        <w:t>D</w:t>
      </w:r>
      <w:r>
        <w:rPr>
          <w:rFonts w:cs="Segoe UI" w:hAnsi="Segoe UI" w:eastAsia="Segoe UI" w:ascii="Segoe UI"/>
          <w:color w:val="656565"/>
          <w:spacing w:val="0"/>
          <w:w w:val="171"/>
          <w:position w:val="-20"/>
          <w:sz w:val="13"/>
          <w:szCs w:val="13"/>
        </w:rPr>
        <w:t>�</w:t>
      </w:r>
      <w:r>
        <w:rPr>
          <w:rFonts w:cs="Segoe UI" w:hAnsi="Segoe UI" w:eastAsia="Segoe UI" w:ascii="Segoe UI"/>
          <w:color w:val="3D3D3D"/>
          <w:spacing w:val="0"/>
          <w:w w:val="71"/>
          <w:position w:val="-20"/>
          <w:sz w:val="13"/>
          <w:szCs w:val="13"/>
        </w:rPr>
        <w:t>�</w:t>
      </w:r>
      <w:r>
        <w:rPr>
          <w:rFonts w:cs="Arial" w:hAnsi="Arial" w:eastAsia="Arial" w:ascii="Arial"/>
          <w:color w:val="777777"/>
          <w:spacing w:val="0"/>
          <w:w w:val="280"/>
          <w:position w:val="-20"/>
          <w:sz w:val="13"/>
          <w:szCs w:val="13"/>
        </w:rPr>
        <w:t>f</w:t>
      </w:r>
      <w:r>
        <w:rPr>
          <w:rFonts w:cs="Arial" w:hAnsi="Arial" w:eastAsia="Arial" w:ascii="Arial"/>
          <w:color w:val="545454"/>
          <w:spacing w:val="0"/>
          <w:w w:val="173"/>
          <w:position w:val="-20"/>
          <w:sz w:val="13"/>
          <w:szCs w:val="13"/>
        </w:rPr>
        <w:t>f</w:t>
      </w:r>
      <w:r>
        <w:rPr>
          <w:rFonts w:cs="Arial" w:hAnsi="Arial" w:eastAsia="Arial" w:ascii="Arial"/>
          <w:color w:val="2E2E2E"/>
          <w:spacing w:val="0"/>
          <w:w w:val="120"/>
          <w:position w:val="-20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83"/>
          <w:position w:val="-20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1"/>
          <w:position w:val="-20"/>
          <w:sz w:val="13"/>
          <w:szCs w:val="13"/>
        </w:rPr>
        <w:t>R</w:t>
      </w:r>
      <w:r>
        <w:rPr>
          <w:rFonts w:cs="Arial" w:hAnsi="Arial" w:eastAsia="Arial" w:ascii="Arial"/>
          <w:color w:val="545454"/>
          <w:spacing w:val="0"/>
          <w:w w:val="132"/>
          <w:position w:val="-20"/>
          <w:sz w:val="13"/>
          <w:szCs w:val="13"/>
        </w:rPr>
        <w:t>?</w:t>
      </w:r>
      <w:r>
        <w:rPr>
          <w:rFonts w:cs="Arial" w:hAnsi="Arial" w:eastAsia="Arial" w:ascii="Arial"/>
          <w:color w:val="777777"/>
          <w:spacing w:val="0"/>
          <w:w w:val="160"/>
          <w:position w:val="-20"/>
          <w:sz w:val="13"/>
          <w:szCs w:val="13"/>
        </w:rPr>
        <w:t>f</w:t>
      </w:r>
      <w:r>
        <w:rPr>
          <w:rFonts w:cs="Arial" w:hAnsi="Arial" w:eastAsia="Arial" w:ascii="Arial"/>
          <w:color w:val="545454"/>
          <w:spacing w:val="0"/>
          <w:w w:val="66"/>
          <w:position w:val="-20"/>
          <w:sz w:val="13"/>
          <w:szCs w:val="13"/>
        </w:rPr>
        <w:t>s</w:t>
      </w:r>
      <w:r>
        <w:rPr>
          <w:rFonts w:cs="Arial" w:hAnsi="Arial" w:eastAsia="Arial" w:ascii="Arial"/>
          <w:color w:val="656565"/>
          <w:spacing w:val="0"/>
          <w:w w:val="70"/>
          <w:position w:val="-20"/>
          <w:sz w:val="13"/>
          <w:szCs w:val="13"/>
        </w:rPr>
        <w:t>Jr</w:t>
      </w:r>
      <w:r>
        <w:rPr>
          <w:rFonts w:cs="Arial" w:hAnsi="Arial" w:eastAsia="Arial" w:ascii="Arial"/>
          <w:color w:val="3D3D3D"/>
          <w:spacing w:val="0"/>
          <w:w w:val="73"/>
          <w:position w:val="-20"/>
          <w:sz w:val="13"/>
          <w:szCs w:val="13"/>
        </w:rPr>
        <w:t>?</w:t>
      </w:r>
      <w:r>
        <w:rPr>
          <w:rFonts w:cs="Arial" w:hAnsi="Arial" w:eastAsia="Arial" w:ascii="Arial"/>
          <w:color w:val="1A1A1A"/>
          <w:spacing w:val="0"/>
          <w:w w:val="77"/>
          <w:position w:val="-20"/>
          <w:sz w:val="13"/>
          <w:szCs w:val="13"/>
        </w:rPr>
        <w:t>S</w:t>
      </w:r>
      <w:r>
        <w:rPr>
          <w:rFonts w:cs="Arial" w:hAnsi="Arial" w:eastAsia="Arial" w:ascii="Arial"/>
          <w:color w:val="1A1A1A"/>
          <w:spacing w:val="7"/>
          <w:w w:val="100"/>
          <w:position w:val="-2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88"/>
          <w:position w:val="-20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97"/>
          <w:position w:val="-20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99"/>
          <w:position w:val="-20"/>
          <w:sz w:val="13"/>
          <w:szCs w:val="13"/>
        </w:rPr>
        <w:t>-r</w:t>
      </w:r>
      <w:r>
        <w:rPr>
          <w:rFonts w:cs="Arial" w:hAnsi="Arial" w:eastAsia="Arial" w:ascii="Arial"/>
          <w:color w:val="3D3D3D"/>
          <w:spacing w:val="0"/>
          <w:w w:val="88"/>
          <w:position w:val="-20"/>
          <w:sz w:val="13"/>
          <w:szCs w:val="13"/>
        </w:rPr>
        <w:t>J</w:t>
      </w:r>
      <w:r>
        <w:rPr>
          <w:rFonts w:cs="Arial" w:hAnsi="Arial" w:eastAsia="Arial" w:ascii="Arial"/>
          <w:color w:val="3D3D3D"/>
          <w:spacing w:val="0"/>
          <w:w w:val="213"/>
          <w:position w:val="-20"/>
          <w:sz w:val="13"/>
          <w:szCs w:val="13"/>
        </w:rPr>
        <w:t>;</w:t>
      </w:r>
      <w:r>
        <w:rPr>
          <w:rFonts w:cs="Arial" w:hAnsi="Arial" w:eastAsia="Arial" w:ascii="Arial"/>
          <w:color w:val="3D3D3D"/>
          <w:spacing w:val="0"/>
          <w:w w:val="186"/>
          <w:position w:val="-20"/>
          <w:sz w:val="13"/>
          <w:szCs w:val="13"/>
        </w:rPr>
        <w:t>ít</w:t>
      </w:r>
      <w:r>
        <w:rPr>
          <w:rFonts w:cs="Arial" w:hAnsi="Arial" w:eastAsia="Arial" w:ascii="Arial"/>
          <w:color w:val="2E2E2E"/>
          <w:spacing w:val="0"/>
          <w:w w:val="75"/>
          <w:position w:val="-20"/>
          <w:sz w:val="13"/>
          <w:szCs w:val="13"/>
        </w:rPr>
        <w:t>Fi</w:t>
      </w:r>
      <w:r>
        <w:rPr>
          <w:rFonts w:cs="Arial" w:hAnsi="Arial" w:eastAsia="Arial" w:ascii="Arial"/>
          <w:color w:val="2E2E2E"/>
          <w:spacing w:val="0"/>
          <w:w w:val="93"/>
          <w:position w:val="-20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103"/>
          <w:position w:val="-20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100"/>
          <w:position w:val="-20"/>
          <w:sz w:val="13"/>
          <w:szCs w:val="13"/>
        </w:rPr>
        <w:t>  </w:t>
      </w:r>
      <w:r>
        <w:rPr>
          <w:rFonts w:cs="Arial" w:hAnsi="Arial" w:eastAsia="Arial" w:ascii="Arial"/>
          <w:color w:val="2E2E2E"/>
          <w:spacing w:val="12"/>
          <w:w w:val="100"/>
          <w:position w:val="-20"/>
          <w:sz w:val="13"/>
          <w:szCs w:val="13"/>
        </w:rPr>
        <w:t> </w:t>
      </w:r>
      <w:r>
        <w:rPr>
          <w:rFonts w:cs="Arial" w:hAnsi="Arial" w:eastAsia="Arial" w:ascii="Arial"/>
          <w:color w:val="BABABA"/>
          <w:spacing w:val="0"/>
          <w:w w:val="53"/>
          <w:position w:val="-20"/>
          <w:sz w:val="22"/>
          <w:szCs w:val="22"/>
        </w:rPr>
        <w:t>T</w:t>
      </w:r>
      <w:r>
        <w:rPr>
          <w:rFonts w:cs="Arial" w:hAnsi="Arial" w:eastAsia="Arial" w:ascii="Arial"/>
          <w:color w:val="BABABA"/>
          <w:spacing w:val="0"/>
          <w:w w:val="220"/>
          <w:position w:val="-20"/>
          <w:sz w:val="22"/>
          <w:szCs w:val="22"/>
        </w:rPr>
        <w:t>t</w:t>
      </w:r>
      <w:r>
        <w:rPr>
          <w:rFonts w:cs="Arial" w:hAnsi="Arial" w:eastAsia="Arial" w:ascii="Arial"/>
          <w:color w:val="BABABA"/>
          <w:spacing w:val="0"/>
          <w:w w:val="45"/>
          <w:position w:val="-20"/>
          <w:sz w:val="22"/>
          <w:szCs w:val="22"/>
        </w:rPr>
        <w:t>'</w:t>
      </w:r>
      <w:r>
        <w:rPr>
          <w:rFonts w:cs="Arial" w:hAnsi="Arial" w:eastAsia="Arial" w:ascii="Arial"/>
          <w:color w:val="BABABA"/>
          <w:spacing w:val="0"/>
          <w:w w:val="196"/>
          <w:position w:val="-20"/>
          <w:sz w:val="22"/>
          <w:szCs w:val="22"/>
        </w:rPr>
        <w:t>)</w:t>
      </w:r>
      <w:r>
        <w:rPr>
          <w:rFonts w:cs="Arial" w:hAnsi="Arial" w:eastAsia="Arial" w:ascii="Arial"/>
          <w:color w:val="BABABA"/>
          <w:spacing w:val="0"/>
          <w:w w:val="74"/>
          <w:position w:val="-20"/>
          <w:sz w:val="22"/>
          <w:szCs w:val="22"/>
        </w:rPr>
        <w:t>f;</w:t>
      </w:r>
      <w:r>
        <w:rPr>
          <w:rFonts w:cs="Arial" w:hAnsi="Arial" w:eastAsia="Arial" w:ascii="Arial"/>
          <w:color w:val="BABABA"/>
          <w:spacing w:val="0"/>
          <w:w w:val="100"/>
          <w:position w:val="-20"/>
          <w:sz w:val="22"/>
          <w:szCs w:val="22"/>
        </w:rPr>
        <w:t> </w:t>
      </w:r>
      <w:r>
        <w:rPr>
          <w:rFonts w:cs="Arial" w:hAnsi="Arial" w:eastAsia="Arial" w:ascii="Arial"/>
          <w:color w:val="BABABA"/>
          <w:spacing w:val="-11"/>
          <w:w w:val="100"/>
          <w:position w:val="-2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78"/>
          <w:position w:val="-20"/>
          <w:sz w:val="32"/>
          <w:szCs w:val="32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13"/>
          <w:position w:val="-20"/>
          <w:sz w:val="32"/>
          <w:szCs w:val="32"/>
        </w:rPr>
        <w:t>t</w:t>
      </w:r>
      <w:r>
        <w:rPr>
          <w:rFonts w:cs="Times New Roman" w:hAnsi="Times New Roman" w:eastAsia="Times New Roman" w:ascii="Times New Roman"/>
          <w:color w:val="BABABA"/>
          <w:spacing w:val="0"/>
          <w:w w:val="45"/>
          <w:position w:val="-20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color w:val="BABABA"/>
          <w:spacing w:val="35"/>
          <w:w w:val="100"/>
          <w:position w:val="-20"/>
          <w:sz w:val="32"/>
          <w:szCs w:val="32"/>
        </w:rPr>
        <w:t> </w:t>
      </w:r>
      <w:r>
        <w:rPr>
          <w:rFonts w:cs="Arial" w:hAnsi="Arial" w:eastAsia="Arial" w:ascii="Arial"/>
          <w:color w:val="BABABA"/>
          <w:spacing w:val="0"/>
          <w:w w:val="32"/>
          <w:position w:val="-20"/>
          <w:sz w:val="59"/>
          <w:szCs w:val="59"/>
        </w:rPr>
        <w:t>,</w:t>
      </w:r>
      <w:r>
        <w:rPr>
          <w:rFonts w:cs="Segoe UI" w:hAnsi="Segoe UI" w:eastAsia="Segoe UI" w:ascii="Segoe UI"/>
          <w:color w:val="BABABA"/>
          <w:spacing w:val="0"/>
          <w:w w:val="12"/>
          <w:position w:val="-20"/>
          <w:sz w:val="59"/>
          <w:szCs w:val="59"/>
        </w:rPr>
        <w:t>�</w:t>
      </w:r>
      <w:r>
        <w:rPr>
          <w:rFonts w:cs="Arial" w:hAnsi="Arial" w:eastAsia="Arial" w:ascii="Arial"/>
          <w:color w:val="BABABA"/>
          <w:spacing w:val="0"/>
          <w:w w:val="20"/>
          <w:position w:val="-20"/>
          <w:sz w:val="59"/>
          <w:szCs w:val="59"/>
        </w:rPr>
        <w:t>,</w:t>
      </w:r>
      <w:r>
        <w:rPr>
          <w:rFonts w:cs="Arial" w:hAnsi="Arial" w:eastAsia="Arial" w:ascii="Arial"/>
          <w:color w:val="BABABA"/>
          <w:spacing w:val="0"/>
          <w:w w:val="51"/>
          <w:position w:val="-20"/>
          <w:sz w:val="59"/>
          <w:szCs w:val="59"/>
        </w:rPr>
        <w:t>-</w:t>
      </w:r>
      <w:r>
        <w:rPr>
          <w:rFonts w:cs="Arial" w:hAnsi="Arial" w:eastAsia="Arial" w:ascii="Arial"/>
          <w:color w:val="BABABA"/>
          <w:spacing w:val="0"/>
          <w:w w:val="79"/>
          <w:position w:val="-20"/>
          <w:sz w:val="59"/>
          <w:szCs w:val="59"/>
        </w:rPr>
        <w:t>:</w:t>
      </w:r>
      <w:r>
        <w:rPr>
          <w:rFonts w:cs="Arial" w:hAnsi="Arial" w:eastAsia="Arial" w:ascii="Arial"/>
          <w:color w:val="BABABA"/>
          <w:spacing w:val="0"/>
          <w:w w:val="41"/>
          <w:position w:val="-20"/>
          <w:sz w:val="59"/>
          <w:szCs w:val="59"/>
        </w:rPr>
        <w:t>,</w:t>
      </w:r>
      <w:r>
        <w:rPr>
          <w:rFonts w:cs="Arial" w:hAnsi="Arial" w:eastAsia="Arial" w:ascii="Arial"/>
          <w:color w:val="BABABA"/>
          <w:spacing w:val="0"/>
          <w:w w:val="129"/>
          <w:position w:val="-20"/>
          <w:sz w:val="59"/>
          <w:szCs w:val="59"/>
        </w:rPr>
        <w:t>,</w:t>
      </w:r>
      <w:r>
        <w:rPr>
          <w:rFonts w:cs="Arial" w:hAnsi="Arial" w:eastAsia="Arial" w:ascii="Arial"/>
          <w:color w:val="BABABA"/>
          <w:spacing w:val="0"/>
          <w:w w:val="24"/>
          <w:position w:val="-20"/>
          <w:sz w:val="59"/>
          <w:szCs w:val="59"/>
        </w:rPr>
        <w:t>1</w:t>
      </w:r>
      <w:r>
        <w:rPr>
          <w:rFonts w:cs="Arial" w:hAnsi="Arial" w:eastAsia="Arial" w:ascii="Arial"/>
          <w:color w:val="BABABA"/>
          <w:spacing w:val="-82"/>
          <w:w w:val="100"/>
          <w:position w:val="-20"/>
          <w:sz w:val="59"/>
          <w:szCs w:val="59"/>
        </w:rPr>
        <w:t> </w:t>
      </w:r>
      <w:r>
        <w:rPr>
          <w:rFonts w:cs="Arial" w:hAnsi="Arial" w:eastAsia="Arial" w:ascii="Arial"/>
          <w:color w:val="BABABA"/>
          <w:spacing w:val="0"/>
          <w:w w:val="11"/>
          <w:position w:val="-20"/>
          <w:sz w:val="59"/>
          <w:szCs w:val="59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59"/>
          <w:szCs w:val="59"/>
        </w:rPr>
      </w:r>
    </w:p>
    <w:p>
      <w:pPr>
        <w:rPr>
          <w:rFonts w:cs="Arial" w:hAnsi="Arial" w:eastAsia="Arial" w:ascii="Arial"/>
          <w:sz w:val="26"/>
          <w:szCs w:val="26"/>
        </w:rPr>
        <w:jc w:val="center"/>
        <w:spacing w:before="30" w:lineRule="exact" w:line="240"/>
        <w:ind w:left="1003" w:right="1239"/>
      </w:pPr>
      <w:r>
        <w:br w:type="column"/>
      </w:r>
      <w:r>
        <w:rPr>
          <w:rFonts w:cs="Arial" w:hAnsi="Arial" w:eastAsia="Arial" w:ascii="Arial"/>
          <w:color w:val="BABABA"/>
          <w:w w:val="40"/>
          <w:position w:val="-4"/>
          <w:sz w:val="26"/>
          <w:szCs w:val="26"/>
        </w:rPr>
        <w:t>,</w:t>
      </w:r>
      <w:r>
        <w:rPr>
          <w:rFonts w:cs="Arial" w:hAnsi="Arial" w:eastAsia="Arial" w:ascii="Arial"/>
          <w:color w:val="BABABA"/>
          <w:w w:val="33"/>
          <w:position w:val="-4"/>
          <w:sz w:val="26"/>
          <w:szCs w:val="26"/>
        </w:rPr>
        <w:t>,</w:t>
      </w:r>
      <w:r>
        <w:rPr>
          <w:rFonts w:cs="Arial" w:hAnsi="Arial" w:eastAsia="Arial" w:ascii="Arial"/>
          <w:color w:val="000000"/>
          <w:w w:val="100"/>
          <w:position w:val="0"/>
          <w:sz w:val="26"/>
          <w:szCs w:val="26"/>
        </w:rPr>
      </w:r>
    </w:p>
    <w:p>
      <w:pPr>
        <w:rPr>
          <w:rFonts w:cs="Segoe UI" w:hAnsi="Segoe UI" w:eastAsia="Segoe UI" w:ascii="Segoe UI"/>
          <w:sz w:val="20"/>
          <w:szCs w:val="20"/>
        </w:rPr>
        <w:jc w:val="left"/>
        <w:spacing w:lineRule="exact" w:line="60"/>
        <w:ind w:left="850"/>
        <w:sectPr>
          <w:type w:val="continuous"/>
          <w:pgSz w:w="12300" w:h="15900"/>
          <w:pgMar w:top="1040" w:bottom="280" w:left="1260" w:right="1320"/>
          <w:cols w:num="2" w:equalWidth="off">
            <w:col w:w="6483" w:space="864"/>
            <w:col w:w="2373"/>
          </w:cols>
        </w:sectPr>
      </w:pPr>
      <w:r>
        <w:rPr>
          <w:rFonts w:cs="Times New Roman" w:hAnsi="Times New Roman" w:eastAsia="Times New Roman" w:ascii="Times New Roman"/>
          <w:i/>
          <w:color w:val="2E2E2E"/>
          <w:w w:val="48"/>
          <w:position w:val="-23"/>
          <w:sz w:val="28"/>
          <w:szCs w:val="28"/>
        </w:rPr>
        <w:t>?</w:t>
      </w:r>
      <w:r>
        <w:rPr>
          <w:rFonts w:cs="Segoe UI" w:hAnsi="Segoe UI" w:eastAsia="Segoe UI" w:ascii="Segoe UI"/>
          <w:color w:val="545454"/>
          <w:w w:val="70"/>
          <w:position w:val="-23"/>
          <w:sz w:val="28"/>
          <w:szCs w:val="28"/>
        </w:rPr>
        <w:t>�</w:t>
      </w:r>
      <w:r>
        <w:rPr>
          <w:rFonts w:cs="Segoe UI" w:hAnsi="Segoe UI" w:eastAsia="Segoe UI" w:ascii="Segoe UI"/>
          <w:color w:val="545454"/>
          <w:spacing w:val="-19"/>
          <w:w w:val="100"/>
          <w:position w:val="-23"/>
          <w:sz w:val="28"/>
          <w:szCs w:val="28"/>
        </w:rPr>
        <w:t> </w:t>
      </w:r>
      <w:r>
        <w:rPr>
          <w:rFonts w:cs="Arial" w:hAnsi="Arial" w:eastAsia="Arial" w:ascii="Arial"/>
          <w:color w:val="BABABA"/>
          <w:spacing w:val="0"/>
          <w:w w:val="41"/>
          <w:position w:val="-7"/>
          <w:sz w:val="18"/>
          <w:szCs w:val="18"/>
        </w:rPr>
        <w:t>'.</w:t>
      </w:r>
      <w:r>
        <w:rPr>
          <w:rFonts w:cs="Arial" w:hAnsi="Arial" w:eastAsia="Arial" w:ascii="Arial"/>
          <w:color w:val="BABABA"/>
          <w:spacing w:val="0"/>
          <w:w w:val="41"/>
          <w:position w:val="-7"/>
          <w:sz w:val="18"/>
          <w:szCs w:val="18"/>
        </w:rPr>
        <w:t>      </w:t>
      </w:r>
      <w:r>
        <w:rPr>
          <w:rFonts w:cs="Arial" w:hAnsi="Arial" w:eastAsia="Arial" w:ascii="Arial"/>
          <w:color w:val="BABABA"/>
          <w:spacing w:val="19"/>
          <w:w w:val="41"/>
          <w:position w:val="-7"/>
          <w:sz w:val="18"/>
          <w:szCs w:val="18"/>
        </w:rPr>
        <w:t> </w:t>
      </w:r>
      <w:r>
        <w:rPr>
          <w:rFonts w:cs="Arial" w:hAnsi="Arial" w:eastAsia="Arial" w:ascii="Arial"/>
          <w:color w:val="BABABA"/>
          <w:spacing w:val="0"/>
          <w:w w:val="41"/>
          <w:position w:val="-7"/>
          <w:sz w:val="18"/>
          <w:szCs w:val="18"/>
        </w:rPr>
        <w:t>;</w:t>
      </w:r>
      <w:r>
        <w:rPr>
          <w:rFonts w:cs="Arial" w:hAnsi="Arial" w:eastAsia="Arial" w:ascii="Arial"/>
          <w:color w:val="BABABA"/>
          <w:spacing w:val="0"/>
          <w:w w:val="41"/>
          <w:position w:val="-7"/>
          <w:sz w:val="18"/>
          <w:szCs w:val="18"/>
        </w:rPr>
        <w:t>  </w:t>
      </w:r>
      <w:r>
        <w:rPr>
          <w:rFonts w:cs="Arial" w:hAnsi="Arial" w:eastAsia="Arial" w:ascii="Arial"/>
          <w:color w:val="BABABA"/>
          <w:spacing w:val="14"/>
          <w:w w:val="41"/>
          <w:position w:val="-7"/>
          <w:sz w:val="18"/>
          <w:szCs w:val="18"/>
        </w:rPr>
        <w:t> </w:t>
      </w:r>
      <w:r>
        <w:rPr>
          <w:rFonts w:cs="Arial" w:hAnsi="Arial" w:eastAsia="Arial" w:ascii="Arial"/>
          <w:color w:val="BABABA"/>
          <w:spacing w:val="0"/>
          <w:w w:val="173"/>
          <w:position w:val="-7"/>
          <w:sz w:val="18"/>
          <w:szCs w:val="18"/>
        </w:rPr>
        <w:t>t</w:t>
      </w:r>
      <w:r>
        <w:rPr>
          <w:rFonts w:cs="Arial" w:hAnsi="Arial" w:eastAsia="Arial" w:ascii="Arial"/>
          <w:color w:val="BABABA"/>
          <w:spacing w:val="0"/>
          <w:w w:val="72"/>
          <w:position w:val="-7"/>
          <w:sz w:val="18"/>
          <w:szCs w:val="18"/>
        </w:rPr>
        <w:t>(</w:t>
      </w:r>
      <w:r>
        <w:rPr>
          <w:rFonts w:cs="Arial" w:hAnsi="Arial" w:eastAsia="Arial" w:ascii="Arial"/>
          <w:color w:val="BABABA"/>
          <w:spacing w:val="0"/>
          <w:w w:val="57"/>
          <w:position w:val="-7"/>
          <w:sz w:val="18"/>
          <w:szCs w:val="18"/>
        </w:rPr>
        <w:t>:'º</w:t>
      </w:r>
      <w:r>
        <w:rPr>
          <w:rFonts w:cs="Arial" w:hAnsi="Arial" w:eastAsia="Arial" w:ascii="Arial"/>
          <w:color w:val="BABABA"/>
          <w:spacing w:val="0"/>
          <w:w w:val="100"/>
          <w:position w:val="-7"/>
          <w:sz w:val="18"/>
          <w:szCs w:val="18"/>
        </w:rPr>
        <w:t> </w:t>
      </w:r>
      <w:r>
        <w:rPr>
          <w:rFonts w:cs="Arial" w:hAnsi="Arial" w:eastAsia="Arial" w:ascii="Arial"/>
          <w:color w:val="BABABA"/>
          <w:spacing w:val="1"/>
          <w:w w:val="100"/>
          <w:position w:val="-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3"/>
          <w:position w:val="-7"/>
          <w:sz w:val="20"/>
          <w:szCs w:val="20"/>
        </w:rPr>
        <w:t>;</w:t>
      </w:r>
      <w:r>
        <w:rPr>
          <w:rFonts w:cs="Times New Roman" w:hAnsi="Times New Roman" w:eastAsia="Times New Roman" w:ascii="Times New Roman"/>
          <w:color w:val="BABABA"/>
          <w:spacing w:val="0"/>
          <w:w w:val="180"/>
          <w:position w:val="-7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A1A1A"/>
          <w:spacing w:val="0"/>
          <w:w w:val="134"/>
          <w:position w:val="-7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656565"/>
          <w:spacing w:val="0"/>
          <w:w w:val="57"/>
          <w:position w:val="-7"/>
          <w:sz w:val="20"/>
          <w:szCs w:val="20"/>
        </w:rPr>
        <w:t>.</w:t>
      </w:r>
      <w:r>
        <w:rPr>
          <w:rFonts w:cs="Segoe UI" w:hAnsi="Segoe UI" w:eastAsia="Segoe UI" w:ascii="Segoe UI"/>
          <w:color w:val="545454"/>
          <w:spacing w:val="0"/>
          <w:w w:val="80"/>
          <w:position w:val="-7"/>
          <w:sz w:val="20"/>
          <w:szCs w:val="20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8" w:lineRule="exact" w:line="100"/>
      </w:pP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right"/>
      </w:pPr>
      <w:r>
        <w:rPr>
          <w:rFonts w:cs="Times New Roman" w:hAnsi="Times New Roman" w:eastAsia="Times New Roman" w:ascii="Times New Roman"/>
          <w:i/>
          <w:color w:val="BABABA"/>
          <w:spacing w:val="0"/>
          <w:w w:val="161"/>
          <w:sz w:val="9"/>
          <w:szCs w:val="9"/>
        </w:rPr>
        <w:t>,/{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42"/>
        <w:ind w:right="-44"/>
      </w:pPr>
      <w:r>
        <w:br w:type="column"/>
      </w:r>
      <w:r>
        <w:rPr>
          <w:rFonts w:cs="Times New Roman" w:hAnsi="Times New Roman" w:eastAsia="Times New Roman" w:ascii="Times New Roman"/>
          <w:color w:val="BABABA"/>
          <w:spacing w:val="0"/>
          <w:w w:val="36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36"/>
          <w:sz w:val="16"/>
          <w:szCs w:val="16"/>
        </w:rPr>
        <w:t>                  </w:t>
      </w:r>
      <w:r>
        <w:rPr>
          <w:rFonts w:cs="Times New Roman" w:hAnsi="Times New Roman" w:eastAsia="Times New Roman" w:ascii="Times New Roman"/>
          <w:color w:val="BABABA"/>
          <w:spacing w:val="14"/>
          <w:w w:val="3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28"/>
          <w:sz w:val="16"/>
          <w:szCs w:val="16"/>
        </w:rPr>
        <w:t>..</w:t>
      </w:r>
      <w:r>
        <w:rPr>
          <w:rFonts w:cs="Times New Roman" w:hAnsi="Times New Roman" w:eastAsia="Times New Roman" w:ascii="Times New Roman"/>
          <w:color w:val="BABABA"/>
          <w:spacing w:val="0"/>
          <w:w w:val="12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28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BABABA"/>
          <w:spacing w:val="43"/>
          <w:w w:val="12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sz w:val="16"/>
          <w:szCs w:val="16"/>
        </w:rPr>
        <w:t>'.ct</w:t>
      </w:r>
      <w:r>
        <w:rPr>
          <w:rFonts w:cs="Times New Roman" w:hAnsi="Times New Roman" w:eastAsia="Times New Roman" w:ascii="Times New Roman"/>
          <w:color w:val="BABABA"/>
          <w:spacing w:val="24"/>
          <w:w w:val="6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sz w:val="16"/>
          <w:szCs w:val="16"/>
        </w:rPr>
        <w:t>              </w:t>
      </w:r>
      <w:r>
        <w:rPr>
          <w:rFonts w:cs="Times New Roman" w:hAnsi="Times New Roman" w:eastAsia="Times New Roman" w:ascii="Times New Roman"/>
          <w:color w:val="BABABA"/>
          <w:spacing w:val="21"/>
          <w:w w:val="6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2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12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4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BABABA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8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36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6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2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BABABA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3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BABABA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6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4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16"/>
          <w:szCs w:val="16"/>
        </w:rPr>
        <w:t>      </w:t>
      </w:r>
      <w:r>
        <w:rPr>
          <w:rFonts w:cs="Times New Roman" w:hAnsi="Times New Roman" w:eastAsia="Times New Roman" w:ascii="Times New Roman"/>
          <w:color w:val="BABABA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A0A0A0"/>
          <w:spacing w:val="0"/>
          <w:w w:val="36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7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16"/>
          <w:szCs w:val="16"/>
        </w:rPr>
        <w:t>         </w:t>
      </w:r>
      <w:r>
        <w:rPr>
          <w:rFonts w:cs="Times New Roman" w:hAnsi="Times New Roman" w:eastAsia="Times New Roman" w:ascii="Times New Roman"/>
          <w:color w:val="BABABA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42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12"/>
          <w:sz w:val="9"/>
          <w:szCs w:val="9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90"/>
          <w:sz w:val="9"/>
          <w:szCs w:val="9"/>
        </w:rPr>
        <w:t>1;;,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9"/>
          <w:szCs w:val="9"/>
        </w:rPr>
        <w:t>   </w:t>
      </w:r>
      <w:r>
        <w:rPr>
          <w:rFonts w:cs="Times New Roman" w:hAnsi="Times New Roman" w:eastAsia="Times New Roman" w:ascii="Times New Roman"/>
          <w:color w:val="BABABA"/>
          <w:spacing w:val="1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A0A0A0"/>
          <w:spacing w:val="0"/>
          <w:w w:val="45"/>
          <w:sz w:val="9"/>
          <w:szCs w:val="9"/>
        </w:rPr>
        <w:t>•</w:t>
      </w:r>
      <w:r>
        <w:rPr>
          <w:rFonts w:cs="Times New Roman" w:hAnsi="Times New Roman" w:eastAsia="Times New Roman" w:ascii="Times New Roman"/>
          <w:color w:val="A0A0A0"/>
          <w:spacing w:val="0"/>
          <w:w w:val="45"/>
          <w:sz w:val="9"/>
          <w:szCs w:val="9"/>
        </w:rPr>
        <w:t>                                                        </w:t>
      </w:r>
      <w:r>
        <w:rPr>
          <w:rFonts w:cs="Times New Roman" w:hAnsi="Times New Roman" w:eastAsia="Times New Roman" w:ascii="Times New Roman"/>
          <w:color w:val="A0A0A0"/>
          <w:spacing w:val="9"/>
          <w:w w:val="45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5"/>
          <w:sz w:val="9"/>
          <w:szCs w:val="9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45"/>
          <w:sz w:val="9"/>
          <w:szCs w:val="9"/>
        </w:rPr>
        <w:t>             </w:t>
      </w:r>
      <w:r>
        <w:rPr>
          <w:rFonts w:cs="Times New Roman" w:hAnsi="Times New Roman" w:eastAsia="Times New Roman" w:ascii="Times New Roman"/>
          <w:color w:val="BABABA"/>
          <w:spacing w:val="2"/>
          <w:w w:val="45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9"/>
          <w:szCs w:val="9"/>
        </w:rPr>
        <w:t>¡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9"/>
          <w:szCs w:val="9"/>
        </w:rPr>
        <w:t>..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9"/>
          <w:szCs w:val="9"/>
        </w:rPr>
        <w:t>                           </w:t>
      </w:r>
      <w:r>
        <w:rPr>
          <w:rFonts w:cs="Times New Roman" w:hAnsi="Times New Roman" w:eastAsia="Times New Roman" w:ascii="Times New Roman"/>
          <w:color w:val="BABABA"/>
          <w:spacing w:val="1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9"/>
          <w:szCs w:val="9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9"/>
          <w:szCs w:val="9"/>
        </w:rPr>
        <w:t>    </w:t>
      </w:r>
      <w:r>
        <w:rPr>
          <w:rFonts w:cs="Times New Roman" w:hAnsi="Times New Roman" w:eastAsia="Times New Roman" w:ascii="Times New Roman"/>
          <w:color w:val="BABABA"/>
          <w:spacing w:val="5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8"/>
          <w:sz w:val="9"/>
          <w:szCs w:val="9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17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9"/>
          <w:szCs w:val="9"/>
        </w:rPr>
        <w:t>     </w:t>
      </w:r>
      <w:r>
        <w:rPr>
          <w:rFonts w:cs="Times New Roman" w:hAnsi="Times New Roman" w:eastAsia="Times New Roman" w:ascii="Times New Roman"/>
          <w:color w:val="BABABA"/>
          <w:spacing w:val="-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77"/>
          <w:sz w:val="9"/>
          <w:szCs w:val="9"/>
        </w:rPr>
        <w:t>;</w:t>
      </w:r>
      <w:r>
        <w:rPr>
          <w:rFonts w:cs="Times New Roman" w:hAnsi="Times New Roman" w:eastAsia="Times New Roman" w:ascii="Times New Roman"/>
          <w:color w:val="BABABA"/>
          <w:spacing w:val="0"/>
          <w:w w:val="77"/>
          <w:sz w:val="9"/>
          <w:szCs w:val="9"/>
        </w:rPr>
        <w:t>           </w:t>
      </w:r>
      <w:r>
        <w:rPr>
          <w:rFonts w:cs="Times New Roman" w:hAnsi="Times New Roman" w:eastAsia="Times New Roman" w:ascii="Times New Roman"/>
          <w:color w:val="BABABA"/>
          <w:spacing w:val="13"/>
          <w:w w:val="77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0"/>
          <w:sz w:val="9"/>
          <w:szCs w:val="9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213"/>
          <w:sz w:val="9"/>
          <w:szCs w:val="9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25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2"/>
        <w:ind w:right="-49"/>
      </w:pPr>
      <w:r>
        <w:br w:type="column"/>
      </w:r>
      <w:r>
        <w:rPr>
          <w:rFonts w:cs="Times New Roman" w:hAnsi="Times New Roman" w:eastAsia="Times New Roman" w:ascii="Times New Roman"/>
          <w:color w:val="BABABA"/>
          <w:w w:val="88"/>
          <w:sz w:val="12"/>
          <w:szCs w:val="12"/>
        </w:rPr>
        <w:t>'</w:t>
      </w:r>
      <w:r>
        <w:rPr>
          <w:rFonts w:cs="Times New Roman" w:hAnsi="Times New Roman" w:eastAsia="Times New Roman" w:ascii="Times New Roman"/>
          <w:color w:val="BABABA"/>
          <w:w w:val="130"/>
          <w:sz w:val="12"/>
          <w:szCs w:val="12"/>
        </w:rPr>
        <w:t>\</w:t>
      </w:r>
      <w:r>
        <w:rPr>
          <w:rFonts w:cs="Times New Roman" w:hAnsi="Times New Roman" w:eastAsia="Times New Roman" w:ascii="Times New Roman"/>
          <w:color w:val="BABABA"/>
          <w:w w:val="35"/>
          <w:sz w:val="12"/>
          <w:szCs w:val="12"/>
        </w:rPr>
        <w:t>';</w:t>
      </w:r>
      <w:r>
        <w:rPr>
          <w:rFonts w:cs="Times New Roman" w:hAnsi="Times New Roman" w:eastAsia="Times New Roman" w:ascii="Times New Roman"/>
          <w:color w:val="BABABA"/>
          <w:w w:val="100"/>
          <w:sz w:val="12"/>
          <w:szCs w:val="12"/>
        </w:rPr>
        <w:t>      </w:t>
      </w:r>
      <w:r>
        <w:rPr>
          <w:rFonts w:cs="Times New Roman" w:hAnsi="Times New Roman" w:eastAsia="Times New Roman" w:ascii="Times New Roman"/>
          <w:color w:val="BABABA"/>
          <w:spacing w:val="-3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12"/>
          <w:sz w:val="10"/>
          <w:szCs w:val="10"/>
        </w:rPr>
        <w:t>'</w:t>
      </w:r>
      <w:r>
        <w:rPr>
          <w:rFonts w:cs="Times New Roman" w:hAnsi="Times New Roman" w:eastAsia="Times New Roman" w:ascii="Times New Roman"/>
          <w:i/>
          <w:color w:val="BABABA"/>
          <w:spacing w:val="-5"/>
          <w:w w:val="138"/>
          <w:sz w:val="10"/>
          <w:szCs w:val="10"/>
        </w:rPr>
        <w:t>t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76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7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sz w:val="10"/>
          <w:szCs w:val="10"/>
        </w:rPr>
        <w:t>                   </w:t>
      </w:r>
      <w:r>
        <w:rPr>
          <w:rFonts w:cs="Times New Roman" w:hAnsi="Times New Roman" w:eastAsia="Times New Roman" w:ascii="Times New Roman"/>
          <w:i/>
          <w:color w:val="BABABA"/>
          <w:spacing w:val="-10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1"/>
          <w:sz w:val="14"/>
          <w:szCs w:val="14"/>
        </w:rPr>
        <w:t>;</w:t>
      </w:r>
      <w:r>
        <w:rPr>
          <w:rFonts w:cs="Times New Roman" w:hAnsi="Times New Roman" w:eastAsia="Times New Roman" w:ascii="Times New Roman"/>
          <w:color w:val="BABABA"/>
          <w:spacing w:val="0"/>
          <w:w w:val="86"/>
          <w:sz w:val="14"/>
          <w:szCs w:val="14"/>
        </w:rPr>
        <w:t>\</w:t>
      </w:r>
      <w:r>
        <w:rPr>
          <w:rFonts w:cs="Times New Roman" w:hAnsi="Times New Roman" w:eastAsia="Times New Roman" w:ascii="Times New Roman"/>
          <w:color w:val="BABABA"/>
          <w:spacing w:val="0"/>
          <w:w w:val="54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BABABA"/>
          <w:spacing w:val="-14"/>
          <w:w w:val="152"/>
          <w:sz w:val="14"/>
          <w:szCs w:val="14"/>
        </w:rPr>
        <w:t>'</w:t>
      </w:r>
      <w:r>
        <w:rPr>
          <w:rFonts w:cs="Arial" w:hAnsi="Arial" w:eastAsia="Arial" w:ascii="Arial"/>
          <w:color w:val="BABABA"/>
          <w:spacing w:val="0"/>
          <w:w w:val="28"/>
          <w:position w:val="1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lineRule="exact" w:line="300"/>
        <w:sectPr>
          <w:type w:val="continuous"/>
          <w:pgSz w:w="12300" w:h="15900"/>
          <w:pgMar w:top="1040" w:bottom="280" w:left="1260" w:right="1320"/>
          <w:cols w:num="4" w:equalWidth="off">
            <w:col w:w="575" w:space="369"/>
            <w:col w:w="5452" w:space="427"/>
            <w:col w:w="985" w:space="864"/>
            <w:col w:w="1048"/>
          </w:cols>
        </w:sectPr>
      </w:pPr>
      <w:r>
        <w:br w:type="column"/>
      </w:r>
      <w:r>
        <w:rPr>
          <w:rFonts w:cs="Arial" w:hAnsi="Arial" w:eastAsia="Arial" w:ascii="Arial"/>
          <w:color w:val="BABABA"/>
          <w:w w:val="23"/>
          <w:sz w:val="31"/>
          <w:szCs w:val="31"/>
        </w:rPr>
        <w:t>·</w:t>
      </w:r>
      <w:r>
        <w:rPr>
          <w:rFonts w:cs="Arial" w:hAnsi="Arial" w:eastAsia="Arial" w:ascii="Arial"/>
          <w:color w:val="BABABA"/>
          <w:w w:val="65"/>
          <w:sz w:val="31"/>
          <w:szCs w:val="31"/>
        </w:rPr>
        <w:t>"</w:t>
      </w:r>
      <w:r>
        <w:rPr>
          <w:rFonts w:cs="Arial" w:hAnsi="Arial" w:eastAsia="Arial" w:ascii="Arial"/>
          <w:color w:val="BABABA"/>
          <w:w w:val="37"/>
          <w:sz w:val="31"/>
          <w:szCs w:val="31"/>
        </w:rPr>
        <w:t>·</w:t>
      </w:r>
      <w:r>
        <w:rPr>
          <w:rFonts w:cs="Arial" w:hAnsi="Arial" w:eastAsia="Arial" w:ascii="Arial"/>
          <w:color w:val="BABABA"/>
          <w:w w:val="69"/>
          <w:sz w:val="31"/>
          <w:szCs w:val="31"/>
        </w:rPr>
        <w:t>+</w:t>
      </w:r>
      <w:r>
        <w:rPr>
          <w:rFonts w:cs="Arial" w:hAnsi="Arial" w:eastAsia="Arial" w:ascii="Arial"/>
          <w:color w:val="BABABA"/>
          <w:w w:val="18"/>
          <w:sz w:val="31"/>
          <w:szCs w:val="31"/>
        </w:rPr>
        <w:t>·</w:t>
      </w:r>
      <w:r>
        <w:rPr>
          <w:rFonts w:cs="Arial" w:hAnsi="Arial" w:eastAsia="Arial" w:ascii="Arial"/>
          <w:color w:val="BABABA"/>
          <w:w w:val="27"/>
          <w:sz w:val="31"/>
          <w:szCs w:val="31"/>
        </w:rPr>
        <w:t>·</w:t>
      </w:r>
      <w:r>
        <w:rPr>
          <w:rFonts w:cs="Arial" w:hAnsi="Arial" w:eastAsia="Arial" w:ascii="Arial"/>
          <w:color w:val="BABABA"/>
          <w:spacing w:val="-4"/>
          <w:w w:val="100"/>
          <w:sz w:val="31"/>
          <w:szCs w:val="31"/>
        </w:rPr>
        <w:t> </w:t>
      </w:r>
      <w:r>
        <w:rPr>
          <w:rFonts w:cs="Arial" w:hAnsi="Arial" w:eastAsia="Arial" w:ascii="Arial"/>
          <w:i/>
          <w:color w:val="BABABA"/>
          <w:spacing w:val="0"/>
          <w:w w:val="36"/>
          <w:sz w:val="19"/>
          <w:szCs w:val="19"/>
        </w:rPr>
        <w:t>.</w:t>
      </w:r>
      <w:r>
        <w:rPr>
          <w:rFonts w:cs="Arial" w:hAnsi="Arial" w:eastAsia="Arial" w:ascii="Arial"/>
          <w:i/>
          <w:color w:val="BABABA"/>
          <w:spacing w:val="0"/>
          <w:w w:val="82"/>
          <w:sz w:val="19"/>
          <w:szCs w:val="19"/>
        </w:rPr>
        <w:t>;</w:t>
      </w:r>
      <w:r>
        <w:rPr>
          <w:rFonts w:cs="Arial" w:hAnsi="Arial" w:eastAsia="Arial" w:ascii="Arial"/>
          <w:i/>
          <w:color w:val="BABABA"/>
          <w:spacing w:val="0"/>
          <w:w w:val="73"/>
          <w:sz w:val="19"/>
          <w:szCs w:val="19"/>
        </w:rPr>
        <w:t>:</w:t>
      </w:r>
      <w:r>
        <w:rPr>
          <w:rFonts w:cs="Arial" w:hAnsi="Arial" w:eastAsia="Arial" w:ascii="Arial"/>
          <w:i/>
          <w:color w:val="BABABA"/>
          <w:spacing w:val="0"/>
          <w:w w:val="63"/>
          <w:sz w:val="19"/>
          <w:szCs w:val="19"/>
        </w:rPr>
        <w:t>e</w:t>
      </w:r>
      <w:r>
        <w:rPr>
          <w:rFonts w:cs="Arial" w:hAnsi="Arial" w:eastAsia="Arial" w:ascii="Arial"/>
          <w:i/>
          <w:color w:val="BABABA"/>
          <w:spacing w:val="0"/>
          <w:w w:val="18"/>
          <w:sz w:val="19"/>
          <w:szCs w:val="19"/>
        </w:rPr>
        <w:t>.</w:t>
      </w:r>
      <w:r>
        <w:rPr>
          <w:rFonts w:cs="Arial" w:hAnsi="Arial" w:eastAsia="Arial" w:ascii="Arial"/>
          <w:i/>
          <w:color w:val="BABABA"/>
          <w:spacing w:val="0"/>
          <w:w w:val="100"/>
          <w:sz w:val="19"/>
          <w:szCs w:val="19"/>
        </w:rPr>
        <w:t>   </w:t>
      </w:r>
      <w:r>
        <w:rPr>
          <w:rFonts w:cs="Arial" w:hAnsi="Arial" w:eastAsia="Arial" w:ascii="Arial"/>
          <w:i/>
          <w:color w:val="BABABA"/>
          <w:spacing w:val="6"/>
          <w:w w:val="100"/>
          <w:sz w:val="19"/>
          <w:szCs w:val="19"/>
        </w:rPr>
        <w:t> </w:t>
      </w:r>
      <w:r>
        <w:rPr>
          <w:rFonts w:cs="Arial" w:hAnsi="Arial" w:eastAsia="Arial" w:ascii="Arial"/>
          <w:i/>
          <w:color w:val="A0A0A0"/>
          <w:spacing w:val="0"/>
          <w:w w:val="27"/>
          <w:sz w:val="19"/>
          <w:szCs w:val="19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4"/>
        <w:ind w:left="325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D3D3D"/>
          <w:spacing w:val="3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71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1A1A1A"/>
          <w:spacing w:val="0"/>
          <w:w w:val="94"/>
          <w:sz w:val="13"/>
          <w:szCs w:val="13"/>
        </w:rPr>
        <w:t>B</w:t>
      </w:r>
      <w:r>
        <w:rPr>
          <w:rFonts w:cs="Arial" w:hAnsi="Arial" w:eastAsia="Arial" w:ascii="Arial"/>
          <w:color w:val="1A1A1A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1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106"/>
          <w:sz w:val="13"/>
          <w:szCs w:val="13"/>
        </w:rPr>
        <w:t>Í</w:t>
      </w:r>
      <w:r>
        <w:rPr>
          <w:rFonts w:cs="Arial" w:hAnsi="Arial" w:eastAsia="Arial" w:ascii="Arial"/>
          <w:color w:val="2E2E2E"/>
          <w:spacing w:val="0"/>
          <w:w w:val="84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72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71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102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88"/>
          <w:sz w:val="13"/>
          <w:szCs w:val="13"/>
        </w:rPr>
        <w:t>AB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1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2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325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D3D3D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71"/>
          <w:sz w:val="13"/>
          <w:szCs w:val="13"/>
        </w:rPr>
        <w:t>C</w:t>
      </w:r>
      <w:r>
        <w:rPr>
          <w:rFonts w:cs="Arial" w:hAnsi="Arial" w:eastAsia="Arial" w:ascii="Arial"/>
          <w:color w:val="1A1A1A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106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B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1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71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102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94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8"/>
          <w:sz w:val="13"/>
          <w:szCs w:val="13"/>
        </w:rPr>
        <w:t>B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-15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2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56565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26" w:lineRule="exact" w:line="180"/>
        <w:ind w:left="988"/>
      </w:pPr>
      <w:r>
        <w:pict>
          <v:shape type="#_x0000_t202" style="position:absolute;margin-left:121.991pt;margin-top:5.02153pt;width:285.287pt;height:16.012pt;mso-position-horizontal-relative:page;mso-position-vertical-relative:paragraph;z-index:-3997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26"/>
                      <w:szCs w:val="26"/>
                    </w:rPr>
                    <w:jc w:val="left"/>
                    <w:spacing w:lineRule="exact" w:line="320"/>
                    <w:ind w:right="-68"/>
                  </w:pPr>
                  <w:r>
                    <w:rPr>
                      <w:rFonts w:cs="Times New Roman" w:hAnsi="Times New Roman" w:eastAsia="Times New Roman" w:ascii="Times New Roman"/>
                      <w:color w:val="BABABA"/>
                      <w:w w:val="86"/>
                      <w:position w:val="14"/>
                      <w:sz w:val="12"/>
                      <w:szCs w:val="12"/>
                    </w:rPr>
                    <w:t>iww</w:t>
                  </w:r>
                  <w:r>
                    <w:rPr>
                      <w:rFonts w:cs="Times New Roman" w:hAnsi="Times New Roman" w:eastAsia="Times New Roman" w:ascii="Times New Roman"/>
                      <w:color w:val="A0A0A0"/>
                      <w:w w:val="88"/>
                      <w:position w:val="14"/>
                      <w:sz w:val="12"/>
                      <w:szCs w:val="12"/>
                    </w:rPr>
                    <w:t>'</w:t>
                  </w:r>
                  <w:r>
                    <w:rPr>
                      <w:rFonts w:cs="Times New Roman" w:hAnsi="Times New Roman" w:eastAsia="Times New Roman" w:ascii="Times New Roman"/>
                      <w:color w:val="A0A0A0"/>
                      <w:w w:val="142"/>
                      <w:position w:val="14"/>
                      <w:sz w:val="12"/>
                      <w:szCs w:val="12"/>
                    </w:rPr>
                    <w:t>&lt;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w w:val="173"/>
                      <w:position w:val="14"/>
                      <w:sz w:val="12"/>
                      <w:szCs w:val="12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w w:val="100"/>
                      <w:position w:val="14"/>
                      <w:sz w:val="12"/>
                      <w:szCs w:val="12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12"/>
                      <w:w w:val="100"/>
                      <w:position w:val="14"/>
                      <w:sz w:val="12"/>
                      <w:szCs w:val="12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44"/>
                      <w:position w:val="14"/>
                      <w:sz w:val="12"/>
                      <w:szCs w:val="12"/>
                    </w:rPr>
                    <w:t>#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24"/>
                      <w:w w:val="144"/>
                      <w:position w:val="14"/>
                      <w:sz w:val="12"/>
                      <w:szCs w:val="12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68"/>
                      <w:position w:val="14"/>
                      <w:sz w:val="12"/>
                      <w:szCs w:val="12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68"/>
                      <w:position w:val="14"/>
                      <w:sz w:val="12"/>
                      <w:szCs w:val="12"/>
                    </w:rPr>
                    <w:t>   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13"/>
                      <w:w w:val="68"/>
                      <w:position w:val="14"/>
                      <w:sz w:val="12"/>
                      <w:szCs w:val="12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39"/>
                      <w:position w:val="14"/>
                      <w:sz w:val="14"/>
                      <w:szCs w:val="14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48"/>
                      <w:position w:val="14"/>
                      <w:sz w:val="14"/>
                      <w:szCs w:val="14"/>
                    </w:rPr>
                    <w:t>;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76"/>
                      <w:position w:val="14"/>
                      <w:sz w:val="14"/>
                      <w:szCs w:val="14"/>
                    </w:rPr>
                    <w:t>'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27"/>
                      <w:position w:val="14"/>
                      <w:sz w:val="14"/>
                      <w:szCs w:val="14"/>
                    </w:rPr>
                    <w:t>&gt;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00"/>
                      <w:position w:val="14"/>
                      <w:sz w:val="14"/>
                      <w:szCs w:val="14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12"/>
                      <w:w w:val="100"/>
                      <w:position w:val="14"/>
                      <w:sz w:val="14"/>
                      <w:szCs w:val="14"/>
                    </w:rPr>
                    <w:t> </w:t>
                  </w:r>
                  <w:r>
                    <w:rPr>
                      <w:rFonts w:cs="Arial" w:hAnsi="Arial" w:eastAsia="Arial" w:ascii="Arial"/>
                      <w:i/>
                      <w:color w:val="BABABA"/>
                      <w:spacing w:val="0"/>
                      <w:w w:val="100"/>
                      <w:position w:val="14"/>
                      <w:sz w:val="9"/>
                      <w:szCs w:val="9"/>
                    </w:rPr>
                    <w:t>"$#</w:t>
                  </w:r>
                  <w:r>
                    <w:rPr>
                      <w:rFonts w:cs="Arial" w:hAnsi="Arial" w:eastAsia="Arial" w:ascii="Arial"/>
                      <w:i/>
                      <w:color w:val="BABABA"/>
                      <w:spacing w:val="0"/>
                      <w:w w:val="100"/>
                      <w:position w:val="14"/>
                      <w:sz w:val="9"/>
                      <w:szCs w:val="9"/>
                    </w:rPr>
                    <w:t>      </w:t>
                  </w:r>
                  <w:r>
                    <w:rPr>
                      <w:rFonts w:cs="Arial" w:hAnsi="Arial" w:eastAsia="Arial" w:ascii="Arial"/>
                      <w:i/>
                      <w:color w:val="BABABA"/>
                      <w:spacing w:val="0"/>
                      <w:w w:val="100"/>
                      <w:position w:val="14"/>
                      <w:sz w:val="9"/>
                      <w:szCs w:val="9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90"/>
                      <w:position w:val="14"/>
                      <w:sz w:val="10"/>
                      <w:szCs w:val="10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38"/>
                      <w:position w:val="14"/>
                      <w:sz w:val="10"/>
                      <w:szCs w:val="10"/>
                    </w:rPr>
                    <w:t>1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48"/>
                      <w:position w:val="14"/>
                      <w:sz w:val="10"/>
                      <w:szCs w:val="10"/>
                    </w:rPr>
                    <w:t>1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00"/>
                      <w:position w:val="14"/>
                      <w:sz w:val="10"/>
                      <w:szCs w:val="10"/>
                    </w:rPr>
                    <w:t>      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-8"/>
                      <w:w w:val="100"/>
                      <w:position w:val="14"/>
                      <w:sz w:val="10"/>
                      <w:szCs w:val="10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00"/>
                      <w:position w:val="14"/>
                      <w:sz w:val="10"/>
                      <w:szCs w:val="10"/>
                    </w:rPr>
                    <w:t>W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00"/>
                      <w:position w:val="14"/>
                      <w:sz w:val="10"/>
                      <w:szCs w:val="10"/>
                    </w:rPr>
                    <w:t>     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23"/>
                      <w:w w:val="100"/>
                      <w:position w:val="14"/>
                      <w:sz w:val="10"/>
                      <w:szCs w:val="10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00"/>
                      <w:position w:val="14"/>
                      <w:sz w:val="12"/>
                      <w:szCs w:val="12"/>
                    </w:rPr>
                    <w:t>\\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00"/>
                      <w:position w:val="14"/>
                      <w:sz w:val="12"/>
                      <w:szCs w:val="12"/>
                    </w:rPr>
                    <w:t>0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00"/>
                      <w:position w:val="14"/>
                      <w:sz w:val="12"/>
                      <w:szCs w:val="12"/>
                    </w:rPr>
                    <w:t>-"</w:t>
                  </w:r>
                  <w:r>
                    <w:rPr>
                      <w:rFonts w:cs="Arial" w:hAnsi="Arial" w:eastAsia="Arial" w:ascii="Arial"/>
                      <w:color w:val="BABABA"/>
                      <w:spacing w:val="19"/>
                      <w:w w:val="100"/>
                      <w:position w:val="14"/>
                      <w:sz w:val="12"/>
                      <w:szCs w:val="12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86"/>
                      <w:position w:val="14"/>
                      <w:sz w:val="10"/>
                      <w:szCs w:val="10"/>
                    </w:rPr>
                    <w:t>'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49"/>
                      <w:position w:val="14"/>
                      <w:sz w:val="10"/>
                      <w:szCs w:val="10"/>
                    </w:rPr>
                    <w:t>J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86"/>
                      <w:position w:val="14"/>
                      <w:sz w:val="10"/>
                      <w:szCs w:val="10"/>
                    </w:rPr>
                    <w:t>C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59"/>
                      <w:position w:val="14"/>
                      <w:sz w:val="10"/>
                      <w:szCs w:val="10"/>
                    </w:rPr>
                    <w:t>w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00"/>
                      <w:position w:val="14"/>
                      <w:sz w:val="10"/>
                      <w:szCs w:val="10"/>
                    </w:rPr>
                    <w:t> 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-8"/>
                      <w:w w:val="100"/>
                      <w:position w:val="14"/>
                      <w:sz w:val="10"/>
                      <w:szCs w:val="10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777777"/>
                      <w:spacing w:val="0"/>
                      <w:w w:val="173"/>
                      <w:position w:val="14"/>
                      <w:sz w:val="10"/>
                      <w:szCs w:val="10"/>
                    </w:rPr>
                    <w:t>:</w:t>
                  </w:r>
                  <w:r>
                    <w:rPr>
                      <w:rFonts w:cs="Segoe UI" w:hAnsi="Segoe UI" w:eastAsia="Segoe UI" w:ascii="Segoe UI"/>
                      <w:color w:val="BABABA"/>
                      <w:spacing w:val="0"/>
                      <w:w w:val="67"/>
                      <w:position w:val="14"/>
                      <w:sz w:val="10"/>
                      <w:szCs w:val="10"/>
                    </w:rPr>
                    <w:t>�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21"/>
                      <w:position w:val="14"/>
                      <w:sz w:val="10"/>
                      <w:szCs w:val="10"/>
                    </w:rPr>
                    <w:t>;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57"/>
                      <w:position w:val="14"/>
                      <w:sz w:val="10"/>
                      <w:szCs w:val="10"/>
                    </w:rPr>
                    <w:t>·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00"/>
                      <w:position w:val="14"/>
                      <w:sz w:val="10"/>
                      <w:szCs w:val="10"/>
                    </w:rPr>
                    <w:t>        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-10"/>
                      <w:w w:val="100"/>
                      <w:position w:val="14"/>
                      <w:sz w:val="10"/>
                      <w:szCs w:val="10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86"/>
                      <w:position w:val="14"/>
                      <w:sz w:val="10"/>
                      <w:szCs w:val="10"/>
                    </w:rPr>
                    <w:t>: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55"/>
                      <w:position w:val="14"/>
                      <w:sz w:val="10"/>
                      <w:szCs w:val="10"/>
                    </w:rPr>
                    <w:t>'.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00"/>
                      <w:position w:val="14"/>
                      <w:sz w:val="10"/>
                      <w:szCs w:val="10"/>
                    </w:rPr>
                    <w:t>   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-10"/>
                      <w:w w:val="100"/>
                      <w:position w:val="14"/>
                      <w:sz w:val="10"/>
                      <w:szCs w:val="10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BABABA"/>
                      <w:spacing w:val="0"/>
                      <w:w w:val="123"/>
                      <w:position w:val="14"/>
                      <w:sz w:val="12"/>
                      <w:szCs w:val="12"/>
                    </w:rPr>
                    <w:t>r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BABABA"/>
                      <w:spacing w:val="0"/>
                      <w:w w:val="144"/>
                      <w:position w:val="14"/>
                      <w:sz w:val="12"/>
                      <w:szCs w:val="12"/>
                    </w:rPr>
                    <w:t>.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BABABA"/>
                      <w:spacing w:val="0"/>
                      <w:w w:val="48"/>
                      <w:position w:val="14"/>
                      <w:sz w:val="12"/>
                      <w:szCs w:val="12"/>
                    </w:rPr>
                    <w:t>: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BABABA"/>
                      <w:spacing w:val="0"/>
                      <w:w w:val="64"/>
                      <w:position w:val="14"/>
                      <w:sz w:val="12"/>
                      <w:szCs w:val="12"/>
                    </w:rPr>
                    <w:t>,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BABABA"/>
                      <w:spacing w:val="0"/>
                      <w:w w:val="100"/>
                      <w:position w:val="14"/>
                      <w:sz w:val="12"/>
                      <w:szCs w:val="12"/>
                    </w:rPr>
                    <w:t>              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BABABA"/>
                      <w:spacing w:val="6"/>
                      <w:w w:val="100"/>
                      <w:position w:val="14"/>
                      <w:sz w:val="12"/>
                      <w:szCs w:val="12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53"/>
                      <w:position w:val="14"/>
                      <w:sz w:val="10"/>
                      <w:szCs w:val="10"/>
                    </w:rPr>
                    <w:t>b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53"/>
                      <w:position w:val="14"/>
                      <w:sz w:val="10"/>
                      <w:szCs w:val="10"/>
                    </w:rPr>
                    <w:t> 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15"/>
                      <w:w w:val="153"/>
                      <w:position w:val="14"/>
                      <w:sz w:val="10"/>
                      <w:szCs w:val="10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68"/>
                      <w:position w:val="14"/>
                      <w:sz w:val="10"/>
                      <w:szCs w:val="10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0"/>
                      <w:w w:val="68"/>
                      <w:position w:val="14"/>
                      <w:sz w:val="10"/>
                      <w:szCs w:val="10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545454"/>
                      <w:spacing w:val="14"/>
                      <w:w w:val="68"/>
                      <w:position w:val="14"/>
                      <w:sz w:val="10"/>
                      <w:szCs w:val="10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40"/>
                      <w:position w:val="14"/>
                      <w:sz w:val="11"/>
                      <w:szCs w:val="11"/>
                    </w:rPr>
                    <w:t>\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40"/>
                      <w:position w:val="14"/>
                      <w:sz w:val="11"/>
                      <w:szCs w:val="11"/>
                    </w:rPr>
                    <w:t>t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40"/>
                      <w:position w:val="14"/>
                      <w:sz w:val="11"/>
                      <w:szCs w:val="11"/>
                    </w:rPr>
                    <w:t>'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40"/>
                      <w:position w:val="14"/>
                      <w:sz w:val="11"/>
                      <w:szCs w:val="11"/>
                    </w:rPr>
                    <w:t>   </w:t>
                  </w:r>
                  <w:r>
                    <w:rPr>
                      <w:rFonts w:cs="Arial" w:hAnsi="Arial" w:eastAsia="Arial" w:ascii="Arial"/>
                      <w:color w:val="BABABA"/>
                      <w:spacing w:val="26"/>
                      <w:w w:val="140"/>
                      <w:position w:val="14"/>
                      <w:sz w:val="11"/>
                      <w:szCs w:val="11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00"/>
                      <w:position w:val="14"/>
                      <w:sz w:val="11"/>
                      <w:szCs w:val="11"/>
                    </w:rPr>
                    <w:t>"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00"/>
                      <w:position w:val="14"/>
                      <w:sz w:val="11"/>
                      <w:szCs w:val="11"/>
                    </w:rPr>
                    <w:t>             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00"/>
                      <w:position w:val="14"/>
                      <w:sz w:val="11"/>
                      <w:szCs w:val="11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39"/>
                      <w:position w:val="14"/>
                      <w:sz w:val="11"/>
                      <w:szCs w:val="11"/>
                    </w:rPr>
                    <w:t>·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99"/>
                      <w:position w:val="14"/>
                      <w:sz w:val="11"/>
                      <w:szCs w:val="11"/>
                    </w:rPr>
                    <w:t>•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52"/>
                      <w:position w:val="14"/>
                      <w:sz w:val="11"/>
                      <w:szCs w:val="11"/>
                    </w:rPr>
                    <w:t>·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00"/>
                      <w:position w:val="14"/>
                      <w:sz w:val="11"/>
                      <w:szCs w:val="11"/>
                    </w:rPr>
                    <w:t>    </w:t>
                  </w:r>
                  <w:r>
                    <w:rPr>
                      <w:rFonts w:cs="Arial" w:hAnsi="Arial" w:eastAsia="Arial" w:ascii="Arial"/>
                      <w:color w:val="BABABA"/>
                      <w:spacing w:val="11"/>
                      <w:w w:val="100"/>
                      <w:position w:val="14"/>
                      <w:sz w:val="11"/>
                      <w:szCs w:val="11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00"/>
                      <w:position w:val="14"/>
                      <w:sz w:val="11"/>
                      <w:szCs w:val="11"/>
                    </w:rPr>
                    <w:t>: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100"/>
                      <w:position w:val="14"/>
                      <w:sz w:val="11"/>
                      <w:szCs w:val="11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ABABA"/>
                      <w:spacing w:val="4"/>
                      <w:w w:val="100"/>
                      <w:position w:val="14"/>
                      <w:sz w:val="11"/>
                      <w:szCs w:val="11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64"/>
                      <w:position w:val="14"/>
                      <w:sz w:val="9"/>
                      <w:szCs w:val="9"/>
                    </w:rPr>
                    <w:t>-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28"/>
                      <w:position w:val="14"/>
                      <w:sz w:val="9"/>
                      <w:szCs w:val="9"/>
                    </w:rPr>
                    <w:t>«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100"/>
                      <w:position w:val="14"/>
                      <w:sz w:val="9"/>
                      <w:szCs w:val="9"/>
                    </w:rPr>
                    <w:t>                      </w:t>
                  </w: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-4"/>
                      <w:w w:val="100"/>
                      <w:position w:val="14"/>
                      <w:sz w:val="9"/>
                      <w:szCs w:val="9"/>
                    </w:rPr>
                    <w:t> 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46"/>
                      <w:position w:val="-1"/>
                      <w:sz w:val="26"/>
                      <w:szCs w:val="26"/>
                    </w:rPr>
                    <w:t>"</w:t>
                  </w: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50"/>
                      <w:position w:val="-1"/>
                      <w:sz w:val="26"/>
                      <w:szCs w:val="26"/>
                    </w:rPr>
                    <w:t>"'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26"/>
                      <w:szCs w:val="2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i/>
          <w:color w:val="BABABA"/>
          <w:w w:val="76"/>
          <w:position w:val="-4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BABABA"/>
          <w:w w:val="74"/>
          <w:position w:val="-4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i/>
          <w:color w:val="A0A0A0"/>
          <w:w w:val="19"/>
          <w:position w:val="-4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i/>
          <w:color w:val="A0A0A0"/>
          <w:w w:val="100"/>
          <w:position w:val="-4"/>
          <w:sz w:val="20"/>
          <w:szCs w:val="20"/>
        </w:rPr>
        <w:t>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A0A0A0"/>
          <w:spacing w:val="18"/>
          <w:w w:val="100"/>
          <w:position w:val="-4"/>
          <w:sz w:val="20"/>
          <w:szCs w:val="20"/>
        </w:rPr>
        <w:t> </w:t>
      </w:r>
      <w:r>
        <w:rPr>
          <w:rFonts w:cs="Arial" w:hAnsi="Arial" w:eastAsia="Arial" w:ascii="Arial"/>
          <w:color w:val="BABABA"/>
          <w:spacing w:val="0"/>
          <w:w w:val="53"/>
          <w:position w:val="-1"/>
          <w:sz w:val="13"/>
          <w:szCs w:val="13"/>
        </w:rPr>
        <w:t>.</w:t>
      </w:r>
      <w:r>
        <w:rPr>
          <w:rFonts w:cs="Arial" w:hAnsi="Arial" w:eastAsia="Arial" w:ascii="Arial"/>
          <w:color w:val="BABABA"/>
          <w:spacing w:val="0"/>
          <w:w w:val="80"/>
          <w:position w:val="-1"/>
          <w:sz w:val="13"/>
          <w:szCs w:val="13"/>
        </w:rPr>
        <w:t>,</w:t>
      </w:r>
      <w:r>
        <w:rPr>
          <w:rFonts w:cs="Arial" w:hAnsi="Arial" w:eastAsia="Arial" w:ascii="Arial"/>
          <w:color w:val="BABABA"/>
          <w:spacing w:val="0"/>
          <w:w w:val="40"/>
          <w:position w:val="-1"/>
          <w:sz w:val="13"/>
          <w:szCs w:val="13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atLeast" w:line="0"/>
        <w:ind w:left="896"/>
      </w:pPr>
      <w:r>
        <w:rPr>
          <w:rFonts w:cs="Arial" w:hAnsi="Arial" w:eastAsia="Arial" w:ascii="Arial"/>
          <w:color w:val="545454"/>
          <w:w w:val="106"/>
          <w:sz w:val="13"/>
          <w:szCs w:val="13"/>
        </w:rPr>
        <w:t>,;</w:t>
      </w:r>
      <w:r>
        <w:rPr>
          <w:rFonts w:cs="Arial" w:hAnsi="Arial" w:eastAsia="Arial" w:ascii="Arial"/>
          <w:color w:val="1A1A1A"/>
          <w:w w:val="94"/>
          <w:sz w:val="13"/>
          <w:szCs w:val="13"/>
        </w:rPr>
        <w:t>X</w:t>
      </w:r>
      <w:r>
        <w:rPr>
          <w:rFonts w:cs="Arial" w:hAnsi="Arial" w:eastAsia="Arial" w:ascii="Arial"/>
          <w:color w:val="3D3D3D"/>
          <w:w w:val="116"/>
          <w:sz w:val="13"/>
          <w:szCs w:val="13"/>
        </w:rPr>
        <w:t>S</w:t>
      </w:r>
      <w:r>
        <w:rPr>
          <w:rFonts w:cs="Arial" w:hAnsi="Arial" w:eastAsia="Arial" w:ascii="Arial"/>
          <w:color w:val="1A1A1A"/>
          <w:w w:val="44"/>
          <w:sz w:val="13"/>
          <w:szCs w:val="13"/>
        </w:rPr>
        <w:t>E</w:t>
      </w:r>
      <w:r>
        <w:rPr>
          <w:rFonts w:cs="Arial" w:hAnsi="Arial" w:eastAsia="Arial" w:ascii="Arial"/>
          <w:color w:val="545454"/>
          <w:w w:val="213"/>
          <w:sz w:val="13"/>
          <w:szCs w:val="13"/>
        </w:rPr>
        <w:t>I</w:t>
      </w:r>
      <w:r>
        <w:rPr>
          <w:rFonts w:cs="Arial" w:hAnsi="Arial" w:eastAsia="Arial" w:ascii="Arial"/>
          <w:color w:val="2E2E2E"/>
          <w:w w:val="132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-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126"/>
          <w:sz w:val="13"/>
          <w:szCs w:val="13"/>
        </w:rPr>
        <w:t>o</w:t>
      </w:r>
      <w:r>
        <w:rPr>
          <w:rFonts w:cs="Arial" w:hAnsi="Arial" w:eastAsia="Arial" w:ascii="Arial"/>
          <w:color w:val="BABABA"/>
          <w:spacing w:val="0"/>
          <w:w w:val="66"/>
          <w:sz w:val="13"/>
          <w:szCs w:val="13"/>
        </w:rPr>
        <w:t>,</w:t>
      </w:r>
      <w:r>
        <w:rPr>
          <w:rFonts w:cs="Arial" w:hAnsi="Arial" w:eastAsia="Arial" w:ascii="Arial"/>
          <w:color w:val="656565"/>
          <w:spacing w:val="0"/>
          <w:w w:val="160"/>
          <w:sz w:val="13"/>
          <w:szCs w:val="13"/>
        </w:rPr>
        <w:t>!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1</w:t>
      </w:r>
      <w:r>
        <w:rPr>
          <w:rFonts w:cs="Arial" w:hAnsi="Arial" w:eastAsia="Arial" w:ascii="Arial"/>
          <w:color w:val="1A1A1A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2E2E2E"/>
          <w:spacing w:val="0"/>
          <w:w w:val="84"/>
          <w:sz w:val="13"/>
          <w:szCs w:val="13"/>
        </w:rPr>
        <w:t>F</w:t>
      </w:r>
      <w:r>
        <w:rPr>
          <w:rFonts w:cs="Arial" w:hAnsi="Arial" w:eastAsia="Arial" w:ascii="Arial"/>
          <w:color w:val="545454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545454"/>
          <w:spacing w:val="2"/>
          <w:w w:val="100"/>
          <w:sz w:val="13"/>
          <w:szCs w:val="13"/>
        </w:rPr>
        <w:t> </w:t>
      </w:r>
      <w:r>
        <w:rPr>
          <w:rFonts w:cs="Segoe UI" w:hAnsi="Segoe UI" w:eastAsia="Segoe UI" w:ascii="Segoe UI"/>
          <w:color w:val="656565"/>
          <w:spacing w:val="0"/>
          <w:w w:val="35"/>
          <w:sz w:val="13"/>
          <w:szCs w:val="13"/>
        </w:rPr>
        <w:t>�</w:t>
      </w:r>
      <w:r>
        <w:rPr>
          <w:rFonts w:cs="Arial" w:hAnsi="Arial" w:eastAsia="Arial" w:ascii="Arial"/>
          <w:color w:val="3D3D3D"/>
          <w:spacing w:val="0"/>
          <w:w w:val="39"/>
          <w:sz w:val="13"/>
          <w:szCs w:val="13"/>
        </w:rPr>
        <w:t>1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545454"/>
          <w:spacing w:val="0"/>
          <w:w w:val="76"/>
          <w:sz w:val="13"/>
          <w:szCs w:val="13"/>
        </w:rPr>
        <w:t>r:e.</w:t>
      </w:r>
      <w:r>
        <w:rPr>
          <w:rFonts w:cs="Arial" w:hAnsi="Arial" w:eastAsia="Arial" w:ascii="Arial"/>
          <w:color w:val="2E2E2E"/>
          <w:spacing w:val="0"/>
          <w:w w:val="59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33"/>
          <w:sz w:val="13"/>
          <w:szCs w:val="13"/>
        </w:rPr>
        <w:t>1</w:t>
      </w:r>
      <w:r>
        <w:rPr>
          <w:rFonts w:cs="Arial" w:hAnsi="Arial" w:eastAsia="Arial" w:ascii="Arial"/>
          <w:color w:val="2E2E2E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-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656565"/>
          <w:spacing w:val="0"/>
          <w:w w:val="70"/>
          <w:sz w:val="29"/>
          <w:szCs w:val="29"/>
        </w:rPr>
        <w:t>JI</w:t>
      </w:r>
      <w:r>
        <w:rPr>
          <w:rFonts w:cs="Arial" w:hAnsi="Arial" w:eastAsia="Arial" w:ascii="Arial"/>
          <w:color w:val="656565"/>
          <w:spacing w:val="-3"/>
          <w:w w:val="70"/>
          <w:sz w:val="29"/>
          <w:szCs w:val="29"/>
        </w:rPr>
        <w:t> </w:t>
      </w:r>
      <w:r>
        <w:rPr>
          <w:rFonts w:cs="Segoe UI" w:hAnsi="Segoe UI" w:eastAsia="Segoe UI" w:ascii="Segoe UI"/>
          <w:color w:val="3D3D3D"/>
          <w:spacing w:val="0"/>
          <w:w w:val="50"/>
          <w:sz w:val="29"/>
          <w:szCs w:val="29"/>
        </w:rPr>
        <w:t>�</w:t>
      </w:r>
      <w:r>
        <w:rPr>
          <w:rFonts w:cs="Segoe UI" w:hAnsi="Segoe UI" w:eastAsia="Segoe UI" w:ascii="Segoe UI"/>
          <w:color w:val="3D3D3D"/>
          <w:spacing w:val="-50"/>
          <w:w w:val="100"/>
          <w:sz w:val="29"/>
          <w:szCs w:val="29"/>
        </w:rPr>
        <w:t> </w:t>
      </w:r>
      <w:r>
        <w:rPr>
          <w:rFonts w:cs="Segoe UI" w:hAnsi="Segoe UI" w:eastAsia="Segoe UI" w:ascii="Segoe UI"/>
          <w:color w:val="3D3D3D"/>
          <w:spacing w:val="0"/>
          <w:w w:val="71"/>
          <w:sz w:val="13"/>
          <w:szCs w:val="13"/>
        </w:rPr>
        <w:t>�</w:t>
      </w:r>
      <w:r>
        <w:rPr>
          <w:rFonts w:cs="Arial" w:hAnsi="Arial" w:eastAsia="Arial" w:ascii="Arial"/>
          <w:color w:val="2E2E2E"/>
          <w:spacing w:val="0"/>
          <w:w w:val="130"/>
          <w:sz w:val="13"/>
          <w:szCs w:val="13"/>
        </w:rPr>
        <w:t>cru</w:t>
      </w:r>
      <w:r>
        <w:rPr>
          <w:rFonts w:cs="Arial" w:hAnsi="Arial" w:eastAsia="Arial" w:ascii="Arial"/>
          <w:color w:val="1A1A1A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126"/>
          <w:sz w:val="13"/>
          <w:szCs w:val="13"/>
        </w:rPr>
        <w:t>u</w:t>
      </w:r>
      <w:r>
        <w:rPr>
          <w:rFonts w:cs="Segoe UI" w:hAnsi="Segoe UI" w:eastAsia="Segoe UI" w:ascii="Segoe UI"/>
          <w:color w:val="2E2E2E"/>
          <w:spacing w:val="0"/>
          <w:w w:val="131"/>
          <w:sz w:val="13"/>
          <w:szCs w:val="13"/>
        </w:rPr>
        <w:t>�</w:t>
      </w:r>
      <w:r>
        <w:rPr>
          <w:rFonts w:cs="Arial" w:hAnsi="Arial" w:eastAsia="Arial" w:ascii="Arial"/>
          <w:color w:val="3D3D3D"/>
          <w:spacing w:val="0"/>
          <w:w w:val="146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146"/>
          <w:sz w:val="13"/>
          <w:szCs w:val="13"/>
        </w:rPr>
        <w:t>ó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N,</w:t>
      </w:r>
      <w:r>
        <w:rPr>
          <w:rFonts w:cs="Arial" w:hAnsi="Arial" w:eastAsia="Arial" w:ascii="Arial"/>
          <w:color w:val="2E2E2E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1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52"/>
          <w:sz w:val="29"/>
          <w:szCs w:val="29"/>
        </w:rPr>
        <w:t>9</w:t>
      </w:r>
      <w:r>
        <w:rPr>
          <w:rFonts w:cs="Times New Roman" w:hAnsi="Times New Roman" w:eastAsia="Times New Roman" w:ascii="Times New Roman"/>
          <w:color w:val="2E2E2E"/>
          <w:spacing w:val="0"/>
          <w:w w:val="59"/>
          <w:sz w:val="29"/>
          <w:szCs w:val="29"/>
        </w:rPr>
        <w:t>e</w:t>
      </w:r>
      <w:r>
        <w:rPr>
          <w:rFonts w:cs="Times New Roman" w:hAnsi="Times New Roman" w:eastAsia="Times New Roman" w:ascii="Times New Roman"/>
          <w:color w:val="2E2E2E"/>
          <w:spacing w:val="-34"/>
          <w:w w:val="100"/>
          <w:sz w:val="29"/>
          <w:szCs w:val="29"/>
        </w:rPr>
        <w:t> </w:t>
      </w:r>
      <w:r>
        <w:rPr>
          <w:rFonts w:cs="Arial" w:hAnsi="Arial" w:eastAsia="Arial" w:ascii="Arial"/>
          <w:color w:val="2E2E2E"/>
          <w:spacing w:val="0"/>
          <w:w w:val="100"/>
          <w:sz w:val="13"/>
          <w:szCs w:val="13"/>
        </w:rPr>
        <w:t>LA</w:t>
      </w:r>
      <w:r>
        <w:rPr>
          <w:rFonts w:cs="Arial" w:hAnsi="Arial" w:eastAsia="Arial" w:ascii="Arial"/>
          <w:color w:val="2E2E2E"/>
          <w:spacing w:val="-14"/>
          <w:w w:val="100"/>
          <w:sz w:val="13"/>
          <w:szCs w:val="13"/>
        </w:rPr>
        <w:t> </w:t>
      </w:r>
      <w:r>
        <w:rPr>
          <w:rFonts w:cs="Segoe UI" w:hAnsi="Segoe UI" w:eastAsia="Segoe UI" w:ascii="Segoe UI"/>
          <w:color w:val="3D3D3D"/>
          <w:spacing w:val="0"/>
          <w:w w:val="63"/>
          <w:sz w:val="13"/>
          <w:szCs w:val="13"/>
        </w:rPr>
        <w:t>�</w:t>
      </w:r>
      <w:r>
        <w:rPr>
          <w:rFonts w:cs="Arial" w:hAnsi="Arial" w:eastAsia="Arial" w:ascii="Arial"/>
          <w:color w:val="1A1A1A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118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39"/>
          <w:sz w:val="13"/>
          <w:szCs w:val="13"/>
        </w:rPr>
        <w:t>1</w:t>
      </w:r>
      <w:r>
        <w:rPr>
          <w:rFonts w:cs="Arial" w:hAnsi="Arial" w:eastAsia="Arial" w:ascii="Arial"/>
          <w:color w:val="545454"/>
          <w:spacing w:val="0"/>
          <w:w w:val="349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66"/>
          <w:sz w:val="13"/>
          <w:szCs w:val="13"/>
        </w:rPr>
        <w:t>N</w:t>
      </w:r>
      <w:r>
        <w:rPr>
          <w:rFonts w:cs="Arial" w:hAnsi="Arial" w:eastAsia="Arial" w:ascii="Arial"/>
          <w:color w:val="1A1A1A"/>
          <w:spacing w:val="0"/>
          <w:w w:val="102"/>
          <w:sz w:val="13"/>
          <w:szCs w:val="13"/>
        </w:rPr>
        <w:t>D</w:t>
      </w:r>
      <w:r>
        <w:rPr>
          <w:rFonts w:cs="Segoe UI" w:hAnsi="Segoe UI" w:eastAsia="Segoe UI" w:ascii="Segoe UI"/>
          <w:color w:val="2E2E2E"/>
          <w:spacing w:val="0"/>
          <w:w w:val="75"/>
          <w:sz w:val="13"/>
          <w:szCs w:val="13"/>
        </w:rPr>
        <w:t>�</w:t>
      </w:r>
      <w:r>
        <w:rPr>
          <w:rFonts w:cs="Arial" w:hAnsi="Arial" w:eastAsia="Arial" w:ascii="Arial"/>
          <w:color w:val="BABABA"/>
          <w:spacing w:val="0"/>
          <w:w w:val="80"/>
          <w:sz w:val="13"/>
          <w:szCs w:val="13"/>
        </w:rPr>
        <w:t>.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126"/>
          <w:sz w:val="13"/>
          <w:szCs w:val="13"/>
        </w:rPr>
        <w:t>u</w:t>
      </w:r>
      <w:r>
        <w:rPr>
          <w:rFonts w:cs="Arial" w:hAnsi="Arial" w:eastAsia="Arial" w:ascii="Arial"/>
          <w:color w:val="1A1A1A"/>
          <w:spacing w:val="0"/>
          <w:w w:val="125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132"/>
          <w:sz w:val="13"/>
          <w:szCs w:val="13"/>
        </w:rPr>
        <w:t>u</w:t>
      </w:r>
      <w:r>
        <w:rPr>
          <w:rFonts w:cs="Arial" w:hAnsi="Arial" w:eastAsia="Arial" w:ascii="Arial"/>
          <w:color w:val="3D3D3D"/>
          <w:spacing w:val="0"/>
          <w:w w:val="125"/>
          <w:sz w:val="13"/>
          <w:szCs w:val="13"/>
        </w:rPr>
        <w:t>c</w:t>
      </w:r>
      <w:r>
        <w:rPr>
          <w:rFonts w:cs="Arial" w:hAnsi="Arial" w:eastAsia="Arial" w:ascii="Arial"/>
          <w:color w:val="1A1A1A"/>
          <w:spacing w:val="0"/>
          <w:w w:val="99"/>
          <w:sz w:val="13"/>
          <w:szCs w:val="13"/>
        </w:rPr>
        <w:t>A</w:t>
      </w:r>
      <w:r>
        <w:rPr>
          <w:rFonts w:cs="Segoe UI" w:hAnsi="Segoe UI" w:eastAsia="Segoe UI" w:ascii="Segoe UI"/>
          <w:color w:val="777777"/>
          <w:spacing w:val="0"/>
          <w:w w:val="67"/>
          <w:sz w:val="13"/>
          <w:szCs w:val="13"/>
        </w:rPr>
        <w:t>�</w:t>
      </w:r>
      <w:r>
        <w:rPr>
          <w:rFonts w:cs="Arial" w:hAnsi="Arial" w:eastAsia="Arial" w:ascii="Arial"/>
          <w:color w:val="1A1A1A"/>
          <w:spacing w:val="0"/>
          <w:w w:val="88"/>
          <w:sz w:val="13"/>
          <w:szCs w:val="13"/>
        </w:rPr>
        <w:t>P</w:t>
      </w:r>
      <w:r>
        <w:rPr>
          <w:rFonts w:cs="Arial" w:hAnsi="Arial" w:eastAsia="Arial" w:ascii="Arial"/>
          <w:color w:val="1A1A1A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4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46"/>
          <w:sz w:val="13"/>
          <w:szCs w:val="13"/>
        </w:rPr>
        <w:t>1</w:t>
      </w:r>
      <w:r>
        <w:rPr>
          <w:rFonts w:cs="Arial" w:hAnsi="Arial" w:eastAsia="Arial" w:ascii="Arial"/>
          <w:color w:val="2E2E2E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13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46"/>
          <w:sz w:val="13"/>
          <w:szCs w:val="13"/>
        </w:rPr>
        <w:t>1</w:t>
      </w:r>
      <w:r>
        <w:rPr>
          <w:rFonts w:cs="Arial" w:hAnsi="Arial" w:eastAsia="Arial" w:ascii="Arial"/>
          <w:color w:val="3D3D3D"/>
          <w:spacing w:val="0"/>
          <w:w w:val="146"/>
          <w:sz w:val="13"/>
          <w:szCs w:val="13"/>
        </w:rPr>
        <w:t>0</w:t>
      </w:r>
      <w:r>
        <w:rPr>
          <w:rFonts w:cs="Arial" w:hAnsi="Arial" w:eastAsia="Arial" w:ascii="Arial"/>
          <w:color w:val="BABABA"/>
          <w:spacing w:val="0"/>
          <w:w w:val="156"/>
          <w:sz w:val="13"/>
          <w:szCs w:val="13"/>
        </w:rPr>
        <w:t>"</w:t>
      </w:r>
      <w:r>
        <w:rPr>
          <w:rFonts w:cs="Arial" w:hAnsi="Arial" w:eastAsia="Arial" w:ascii="Arial"/>
          <w:color w:val="BABABA"/>
          <w:spacing w:val="0"/>
          <w:w w:val="77"/>
          <w:sz w:val="13"/>
          <w:szCs w:val="13"/>
        </w:rPr>
        <w:t>'</w:t>
      </w:r>
      <w:r>
        <w:rPr>
          <w:rFonts w:cs="Arial" w:hAnsi="Arial" w:eastAsia="Arial" w:ascii="Arial"/>
          <w:color w:val="BABABA"/>
          <w:spacing w:val="0"/>
          <w:w w:val="100"/>
          <w:sz w:val="13"/>
          <w:szCs w:val="13"/>
        </w:rPr>
        <w:t>  </w:t>
      </w:r>
      <w:r>
        <w:rPr>
          <w:rFonts w:cs="Arial" w:hAnsi="Arial" w:eastAsia="Arial" w:ascii="Arial"/>
          <w:color w:val="BABABA"/>
          <w:spacing w:val="-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BABABA"/>
          <w:spacing w:val="0"/>
          <w:w w:val="49"/>
          <w:sz w:val="13"/>
          <w:szCs w:val="13"/>
        </w:rPr>
        <w:t>..</w:t>
      </w:r>
      <w:r>
        <w:rPr>
          <w:rFonts w:cs="Arial" w:hAnsi="Arial" w:eastAsia="Arial" w:ascii="Arial"/>
          <w:color w:val="BABABA"/>
          <w:spacing w:val="0"/>
          <w:w w:val="49"/>
          <w:sz w:val="13"/>
          <w:szCs w:val="13"/>
        </w:rPr>
        <w:t>·</w:t>
      </w:r>
      <w:r>
        <w:rPr>
          <w:rFonts w:cs="Arial" w:hAnsi="Arial" w:eastAsia="Arial" w:ascii="Arial"/>
          <w:color w:val="BABABA"/>
          <w:spacing w:val="0"/>
          <w:w w:val="49"/>
          <w:sz w:val="13"/>
          <w:szCs w:val="13"/>
        </w:rPr>
        <w:t>                                                                                              </w:t>
      </w:r>
      <w:r>
        <w:rPr>
          <w:rFonts w:cs="Arial" w:hAnsi="Arial" w:eastAsia="Arial" w:ascii="Arial"/>
          <w:color w:val="BABABA"/>
          <w:spacing w:val="15"/>
          <w:w w:val="49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5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5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5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2E2E2E"/>
          <w:spacing w:val="22"/>
          <w:w w:val="100"/>
          <w:position w:val="5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3"/>
          <w:position w:val="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position w:val="5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position w:val="5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7"/>
          <w:szCs w:val="7"/>
        </w:rPr>
        <w:jc w:val="left"/>
        <w:spacing w:lineRule="atLeast" w:line="140"/>
        <w:ind w:left="128"/>
      </w:pPr>
      <w:r>
        <w:rPr>
          <w:rFonts w:cs="Times New Roman" w:hAnsi="Times New Roman" w:eastAsia="Times New Roman" w:ascii="Times New Roman"/>
          <w:color w:val="BABABA"/>
          <w:w w:val="243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E2E2E"/>
          <w:w w:val="16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2E2E2E"/>
          <w:w w:val="103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545454"/>
          <w:w w:val="240"/>
          <w:sz w:val="13"/>
          <w:szCs w:val="13"/>
        </w:rPr>
        <w:t>:;</w:t>
      </w:r>
      <w:r>
        <w:rPr>
          <w:rFonts w:cs="Times New Roman" w:hAnsi="Times New Roman" w:eastAsia="Times New Roman" w:ascii="Times New Roman"/>
          <w:color w:val="54545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545454"/>
          <w:spacing w:val="-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14"/>
          <w:sz w:val="7"/>
          <w:szCs w:val="7"/>
        </w:rPr>
        <w:t>{</w:t>
      </w:r>
      <w:r>
        <w:rPr>
          <w:rFonts w:cs="Times New Roman" w:hAnsi="Times New Roman" w:eastAsia="Times New Roman" w:ascii="Times New Roman"/>
          <w:color w:val="BABABA"/>
          <w:spacing w:val="0"/>
          <w:w w:val="105"/>
          <w:sz w:val="7"/>
          <w:szCs w:val="7"/>
        </w:rPr>
        <w:t>/o</w:t>
      </w:r>
      <w:r>
        <w:rPr>
          <w:rFonts w:cs="Times New Roman" w:hAnsi="Times New Roman" w:eastAsia="Times New Roman" w:ascii="Times New Roman"/>
          <w:color w:val="BABABA"/>
          <w:spacing w:val="0"/>
          <w:w w:val="371"/>
          <w:sz w:val="7"/>
          <w:szCs w:val="7"/>
        </w:rPr>
        <w:t>/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7"/>
          <w:szCs w:val="7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before="30" w:lineRule="exact" w:line="120"/>
        <w:ind w:left="882"/>
      </w:pPr>
      <w:r>
        <w:rPr>
          <w:rFonts w:cs="Times New Roman" w:hAnsi="Times New Roman" w:eastAsia="Times New Roman" w:ascii="Times New Roman"/>
          <w:color w:val="2E2E2E"/>
          <w:spacing w:val="0"/>
          <w:w w:val="28"/>
          <w:sz w:val="10"/>
          <w:szCs w:val="10"/>
        </w:rPr>
        <w:t>1</w:t>
      </w:r>
      <w:r>
        <w:rPr>
          <w:rFonts w:cs="Times New Roman" w:hAnsi="Times New Roman" w:eastAsia="Times New Roman" w:ascii="Times New Roman"/>
          <w:color w:val="2E2E2E"/>
          <w:spacing w:val="0"/>
          <w:w w:val="28"/>
          <w:sz w:val="10"/>
          <w:szCs w:val="10"/>
        </w:rPr>
        <w:t>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2E2E2E"/>
          <w:spacing w:val="6"/>
          <w:w w:val="28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0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BABABA"/>
          <w:spacing w:val="0"/>
          <w:w w:val="60"/>
          <w:sz w:val="11"/>
          <w:szCs w:val="11"/>
        </w:rPr>
        <w:t>                                                 </w:t>
      </w:r>
      <w:r>
        <w:rPr>
          <w:rFonts w:cs="Times New Roman" w:hAnsi="Times New Roman" w:eastAsia="Times New Roman" w:ascii="Times New Roman"/>
          <w:color w:val="BABABA"/>
          <w:spacing w:val="1"/>
          <w:w w:val="6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0"/>
          <w:sz w:val="11"/>
          <w:szCs w:val="11"/>
        </w:rPr>
        <w:t>1</w:t>
      </w:r>
      <w:r>
        <w:rPr>
          <w:rFonts w:cs="Times New Roman" w:hAnsi="Times New Roman" w:eastAsia="Times New Roman" w:ascii="Times New Roman"/>
          <w:color w:val="BABABA"/>
          <w:spacing w:val="0"/>
          <w:w w:val="60"/>
          <w:sz w:val="11"/>
          <w:szCs w:val="11"/>
        </w:rPr>
        <w:t>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BABABA"/>
          <w:spacing w:val="0"/>
          <w:w w:val="6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216"/>
          <w:sz w:val="4"/>
          <w:szCs w:val="4"/>
        </w:rPr>
        <w:t>0</w:t>
      </w:r>
      <w:r>
        <w:rPr>
          <w:rFonts w:cs="Times New Roman" w:hAnsi="Times New Roman" w:eastAsia="Times New Roman" w:ascii="Times New Roman"/>
          <w:color w:val="BABABA"/>
          <w:spacing w:val="0"/>
          <w:w w:val="216"/>
          <w:sz w:val="4"/>
          <w:szCs w:val="4"/>
        </w:rPr>
        <w:t>               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BABABA"/>
          <w:spacing w:val="15"/>
          <w:w w:val="216"/>
          <w:sz w:val="4"/>
          <w:szCs w:val="4"/>
        </w:rPr>
        <w:t> </w:t>
      </w:r>
      <w:r>
        <w:rPr>
          <w:rFonts w:cs="Arial" w:hAnsi="Arial" w:eastAsia="Arial" w:ascii="Arial"/>
          <w:i/>
          <w:color w:val="BABABA"/>
          <w:spacing w:val="0"/>
          <w:w w:val="65"/>
          <w:position w:val="3"/>
          <w:sz w:val="8"/>
          <w:szCs w:val="8"/>
        </w:rPr>
        <w:t>.</w:t>
      </w:r>
      <w:r>
        <w:rPr>
          <w:rFonts w:cs="Arial" w:hAnsi="Arial" w:eastAsia="Arial" w:ascii="Arial"/>
          <w:i/>
          <w:color w:val="BABABA"/>
          <w:spacing w:val="0"/>
          <w:w w:val="154"/>
          <w:position w:val="3"/>
          <w:sz w:val="8"/>
          <w:szCs w:val="8"/>
        </w:rPr>
        <w:t>&gt;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8"/>
          <w:szCs w:val="8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330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D3D3D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90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D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1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92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Ó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M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22"/>
          <w:w w:val="93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2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35"/>
        <w:sectPr>
          <w:type w:val="continuous"/>
          <w:pgSz w:w="12300" w:h="15900"/>
          <w:pgMar w:top="1040" w:bottom="280" w:left="1260" w:right="1320"/>
        </w:sectPr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32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D3D3D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1A1A1A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L</w:t>
      </w:r>
      <w:r>
        <w:rPr>
          <w:rFonts w:cs="Arial" w:hAnsi="Arial" w:eastAsia="Arial" w:ascii="Arial"/>
          <w:color w:val="1A1A1A"/>
          <w:spacing w:val="0"/>
          <w:w w:val="90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D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90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92"/>
          <w:sz w:val="13"/>
          <w:szCs w:val="13"/>
        </w:rPr>
        <w:t>C</w:t>
      </w:r>
      <w:r>
        <w:rPr>
          <w:rFonts w:cs="Arial" w:hAnsi="Arial" w:eastAsia="Arial" w:ascii="Arial"/>
          <w:color w:val="1A1A1A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79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79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15"/>
          <w:w w:val="79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88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05"/>
          <w:sz w:val="13"/>
          <w:szCs w:val="13"/>
        </w:rPr>
        <w:t>V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8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19"/>
          <w:w w:val="89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O</w:t>
      </w:r>
      <w:r>
        <w:rPr>
          <w:rFonts w:cs="Arial" w:hAnsi="Arial" w:eastAsia="Arial" w:ascii="Arial"/>
          <w:color w:val="1A1A1A"/>
          <w:spacing w:val="0"/>
          <w:w w:val="89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89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8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9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9"/>
          <w:sz w:val="13"/>
          <w:szCs w:val="13"/>
        </w:rPr>
        <w:t>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26"/>
          <w:w w:val="89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2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00"/>
        <w:ind w:left="133" w:right="-46"/>
      </w:pPr>
      <w:r>
        <w:rPr>
          <w:rFonts w:cs="Times New Roman" w:hAnsi="Times New Roman" w:eastAsia="Times New Roman" w:ascii="Times New Roman"/>
          <w:color w:val="BABABA"/>
          <w:spacing w:val="0"/>
          <w:w w:val="78"/>
          <w:position w:val="-7"/>
          <w:sz w:val="17"/>
          <w:szCs w:val="17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78"/>
          <w:position w:val="-7"/>
          <w:sz w:val="17"/>
          <w:szCs w:val="17"/>
        </w:rPr>
        <w:t>y</w:t>
      </w:r>
      <w:r>
        <w:rPr>
          <w:rFonts w:cs="Times New Roman" w:hAnsi="Times New Roman" w:eastAsia="Times New Roman" w:ascii="Times New Roman"/>
          <w:color w:val="BABABA"/>
          <w:spacing w:val="0"/>
          <w:w w:val="78"/>
          <w:position w:val="-7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BABABA"/>
          <w:spacing w:val="31"/>
          <w:w w:val="78"/>
          <w:position w:val="-7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7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-7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-7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-7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-7"/>
          <w:sz w:val="13"/>
          <w:szCs w:val="13"/>
        </w:rPr>
        <w:t>    </w:t>
      </w:r>
      <w:r>
        <w:rPr>
          <w:rFonts w:cs="Times New Roman" w:hAnsi="Times New Roman" w:eastAsia="Times New Roman" w:ascii="Times New Roman"/>
          <w:color w:val="1A1A1A"/>
          <w:spacing w:val="18"/>
          <w:w w:val="100"/>
          <w:position w:val="-7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4"/>
          <w:position w:val="-7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29"/>
          <w:position w:val="-7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7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BABABA"/>
          <w:spacing w:val="-3"/>
          <w:w w:val="100"/>
          <w:position w:val="-7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4"/>
          <w:position w:val="-7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7"/>
          <w:szCs w:val="17"/>
        </w:rPr>
        <w:jc w:val="left"/>
        <w:spacing w:before="26" w:lineRule="exact" w:line="200"/>
        <w:ind w:right="-89"/>
      </w:pPr>
      <w:r>
        <w:br w:type="column"/>
      </w:r>
      <w:r>
        <w:rPr>
          <w:rFonts w:cs="Segoe UI" w:hAnsi="Segoe UI" w:eastAsia="Segoe UI" w:ascii="Segoe UI"/>
          <w:color w:val="545454"/>
          <w:w w:val="111"/>
          <w:position w:val="-19"/>
          <w:sz w:val="13"/>
          <w:szCs w:val="13"/>
        </w:rPr>
        <w:t>�</w:t>
      </w:r>
      <w:r>
        <w:rPr>
          <w:rFonts w:cs="Arial" w:hAnsi="Arial" w:eastAsia="Arial" w:ascii="Arial"/>
          <w:color w:val="545454"/>
          <w:w w:val="600"/>
          <w:position w:val="-19"/>
          <w:sz w:val="13"/>
          <w:szCs w:val="13"/>
        </w:rPr>
        <w:t>i</w:t>
      </w:r>
      <w:r>
        <w:rPr>
          <w:rFonts w:cs="Segoe UI" w:hAnsi="Segoe UI" w:eastAsia="Segoe UI" w:ascii="Segoe UI"/>
          <w:color w:val="777777"/>
          <w:w w:val="39"/>
          <w:position w:val="-19"/>
          <w:sz w:val="13"/>
          <w:szCs w:val="13"/>
        </w:rPr>
        <w:t>�</w:t>
      </w:r>
      <w:r>
        <w:rPr>
          <w:rFonts w:cs="Arial" w:hAnsi="Arial" w:eastAsia="Arial" w:ascii="Arial"/>
          <w:color w:val="3D3D3D"/>
          <w:w w:val="79"/>
          <w:position w:val="-19"/>
          <w:sz w:val="13"/>
          <w:szCs w:val="13"/>
        </w:rPr>
        <w:t>?</w:t>
      </w:r>
      <w:r>
        <w:rPr>
          <w:rFonts w:cs="Arial" w:hAnsi="Arial" w:eastAsia="Arial" w:ascii="Arial"/>
          <w:color w:val="1A1A1A"/>
          <w:w w:val="132"/>
          <w:position w:val="-19"/>
          <w:sz w:val="13"/>
          <w:szCs w:val="13"/>
        </w:rPr>
        <w:t>o</w:t>
      </w:r>
      <w:r>
        <w:rPr>
          <w:rFonts w:cs="Arial" w:hAnsi="Arial" w:eastAsia="Arial" w:ascii="Arial"/>
          <w:color w:val="3D3D3D"/>
          <w:w w:val="280"/>
          <w:position w:val="-19"/>
          <w:sz w:val="13"/>
          <w:szCs w:val="13"/>
        </w:rPr>
        <w:t>f</w:t>
      </w:r>
      <w:r>
        <w:rPr>
          <w:rFonts w:cs="Arial" w:hAnsi="Arial" w:eastAsia="Arial" w:ascii="Arial"/>
          <w:color w:val="656565"/>
          <w:w w:val="95"/>
          <w:position w:val="-19"/>
          <w:sz w:val="13"/>
          <w:szCs w:val="13"/>
        </w:rPr>
        <w:t>y;</w:t>
      </w:r>
      <w:r>
        <w:rPr>
          <w:rFonts w:cs="Arial" w:hAnsi="Arial" w:eastAsia="Arial" w:ascii="Arial"/>
          <w:color w:val="3D3D3D"/>
          <w:w w:val="146"/>
          <w:position w:val="-19"/>
          <w:sz w:val="13"/>
          <w:szCs w:val="13"/>
        </w:rPr>
        <w:t>p</w:t>
      </w:r>
      <w:r>
        <w:rPr>
          <w:rFonts w:cs="Arial" w:hAnsi="Arial" w:eastAsia="Arial" w:ascii="Arial"/>
          <w:color w:val="545454"/>
          <w:w w:val="240"/>
          <w:position w:val="-19"/>
          <w:sz w:val="13"/>
          <w:szCs w:val="13"/>
        </w:rPr>
        <w:t>f</w:t>
      </w:r>
      <w:r>
        <w:rPr>
          <w:rFonts w:cs="Segoe UI" w:hAnsi="Segoe UI" w:eastAsia="Segoe UI" w:ascii="Segoe UI"/>
          <w:color w:val="3D3D3D"/>
          <w:w w:val="135"/>
          <w:position w:val="-19"/>
          <w:sz w:val="13"/>
          <w:szCs w:val="13"/>
        </w:rPr>
        <w:t>�</w:t>
      </w:r>
      <w:r>
        <w:rPr>
          <w:rFonts w:cs="Arial" w:hAnsi="Arial" w:eastAsia="Arial" w:ascii="Arial"/>
          <w:color w:val="2E2E2E"/>
          <w:w w:val="103"/>
          <w:position w:val="-19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12"/>
          <w:w w:val="100"/>
          <w:position w:val="-19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103"/>
          <w:position w:val="-19"/>
          <w:sz w:val="13"/>
          <w:szCs w:val="13"/>
        </w:rPr>
        <w:t>s</w:t>
      </w:r>
      <w:r>
        <w:rPr>
          <w:rFonts w:cs="Arial" w:hAnsi="Arial" w:eastAsia="Arial" w:ascii="Arial"/>
          <w:color w:val="545454"/>
          <w:spacing w:val="0"/>
          <w:w w:val="200"/>
          <w:position w:val="-19"/>
          <w:sz w:val="13"/>
          <w:szCs w:val="13"/>
        </w:rPr>
        <w:t>t</w:t>
      </w:r>
      <w:r>
        <w:rPr>
          <w:rFonts w:cs="Segoe UI" w:hAnsi="Segoe UI" w:eastAsia="Segoe UI" w:ascii="Segoe UI"/>
          <w:color w:val="3D3D3D"/>
          <w:spacing w:val="0"/>
          <w:w w:val="71"/>
          <w:position w:val="-19"/>
          <w:sz w:val="13"/>
          <w:szCs w:val="13"/>
        </w:rPr>
        <w:t>�</w:t>
      </w:r>
      <w:r>
        <w:rPr>
          <w:rFonts w:cs="Arial" w:hAnsi="Arial" w:eastAsia="Arial" w:ascii="Arial"/>
          <w:color w:val="2E2E2E"/>
          <w:spacing w:val="0"/>
          <w:w w:val="88"/>
          <w:position w:val="-19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4"/>
          <w:position w:val="-19"/>
          <w:sz w:val="13"/>
          <w:szCs w:val="13"/>
        </w:rPr>
        <w:t>F</w:t>
      </w:r>
      <w:r>
        <w:rPr>
          <w:rFonts w:cs="Arial" w:hAnsi="Arial" w:eastAsia="Arial" w:ascii="Arial"/>
          <w:color w:val="656565"/>
          <w:spacing w:val="0"/>
          <w:w w:val="177"/>
          <w:position w:val="-19"/>
          <w:sz w:val="13"/>
          <w:szCs w:val="13"/>
        </w:rPr>
        <w:t>it</w:t>
      </w:r>
      <w:r>
        <w:rPr>
          <w:rFonts w:cs="Arial" w:hAnsi="Arial" w:eastAsia="Arial" w:ascii="Arial"/>
          <w:color w:val="2E2E2E"/>
          <w:spacing w:val="0"/>
          <w:w w:val="80"/>
          <w:position w:val="-19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99"/>
          <w:position w:val="-19"/>
          <w:sz w:val="13"/>
          <w:szCs w:val="13"/>
        </w:rPr>
        <w:t>O</w:t>
      </w:r>
      <w:r>
        <w:rPr>
          <w:rFonts w:cs="Segoe UI" w:hAnsi="Segoe UI" w:eastAsia="Segoe UI" w:ascii="Segoe UI"/>
          <w:color w:val="545454"/>
          <w:spacing w:val="0"/>
          <w:w w:val="71"/>
          <w:position w:val="-19"/>
          <w:sz w:val="13"/>
          <w:szCs w:val="13"/>
        </w:rPr>
        <w:t>�</w:t>
      </w:r>
      <w:r>
        <w:rPr>
          <w:rFonts w:cs="Arial" w:hAnsi="Arial" w:eastAsia="Arial" w:ascii="Arial"/>
          <w:color w:val="BABABA"/>
          <w:spacing w:val="0"/>
          <w:w w:val="80"/>
          <w:position w:val="-19"/>
          <w:sz w:val="13"/>
          <w:szCs w:val="13"/>
        </w:rPr>
        <w:t>;:</w:t>
      </w:r>
      <w:r>
        <w:rPr>
          <w:rFonts w:cs="Arial" w:hAnsi="Arial" w:eastAsia="Arial" w:ascii="Arial"/>
          <w:color w:val="BABABA"/>
          <w:spacing w:val="0"/>
          <w:w w:val="100"/>
          <w:position w:val="-19"/>
          <w:sz w:val="13"/>
          <w:szCs w:val="13"/>
        </w:rPr>
        <w:t>    </w:t>
      </w:r>
      <w:r>
        <w:rPr>
          <w:rFonts w:cs="Times New Roman" w:hAnsi="Times New Roman" w:eastAsia="Times New Roman" w:ascii="Times New Roman"/>
          <w:color w:val="BABABA"/>
          <w:spacing w:val="0"/>
          <w:w w:val="123"/>
          <w:position w:val="-19"/>
          <w:sz w:val="31"/>
          <w:szCs w:val="31"/>
        </w:rPr>
        <w:t>\</w:t>
      </w:r>
      <w:r>
        <w:rPr>
          <w:rFonts w:cs="Times New Roman" w:hAnsi="Times New Roman" w:eastAsia="Times New Roman" w:ascii="Times New Roman"/>
          <w:color w:val="BABABA"/>
          <w:spacing w:val="0"/>
          <w:w w:val="78"/>
          <w:position w:val="-19"/>
          <w:sz w:val="31"/>
          <w:szCs w:val="31"/>
        </w:rPr>
        <w:t>i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9"/>
          <w:sz w:val="31"/>
          <w:szCs w:val="31"/>
        </w:rPr>
        <w:t> </w:t>
      </w:r>
      <w:r>
        <w:rPr>
          <w:rFonts w:cs="Times New Roman" w:hAnsi="Times New Roman" w:eastAsia="Times New Roman" w:ascii="Times New Roman"/>
          <w:color w:val="BABABA"/>
          <w:spacing w:val="-6"/>
          <w:w w:val="100"/>
          <w:position w:val="-19"/>
          <w:sz w:val="31"/>
          <w:szCs w:val="31"/>
        </w:rPr>
        <w:t> </w:t>
      </w:r>
      <w:r>
        <w:rPr>
          <w:rFonts w:cs="Arial" w:hAnsi="Arial" w:eastAsia="Arial" w:ascii="Arial"/>
          <w:i/>
          <w:color w:val="BABABA"/>
          <w:spacing w:val="0"/>
          <w:w w:val="100"/>
          <w:position w:val="-19"/>
          <w:sz w:val="14"/>
          <w:szCs w:val="14"/>
        </w:rPr>
        <w:t>{</w:t>
      </w:r>
      <w:r>
        <w:rPr>
          <w:rFonts w:cs="Arial" w:hAnsi="Arial" w:eastAsia="Arial" w:ascii="Arial"/>
          <w:i/>
          <w:color w:val="BABABA"/>
          <w:spacing w:val="0"/>
          <w:w w:val="100"/>
          <w:position w:val="-19"/>
          <w:sz w:val="14"/>
          <w:szCs w:val="14"/>
        </w:rPr>
        <w:t>j</w:t>
      </w:r>
      <w:r>
        <w:rPr>
          <w:rFonts w:cs="Arial" w:hAnsi="Arial" w:eastAsia="Arial" w:ascii="Arial"/>
          <w:i/>
          <w:color w:val="BABABA"/>
          <w:spacing w:val="0"/>
          <w:w w:val="100"/>
          <w:position w:val="-19"/>
          <w:sz w:val="14"/>
          <w:szCs w:val="14"/>
        </w:rPr>
        <w:t>  </w:t>
      </w:r>
      <w:r>
        <w:rPr>
          <w:rFonts w:cs="Arial" w:hAnsi="Arial" w:eastAsia="Arial" w:ascii="Arial"/>
          <w:i/>
          <w:color w:val="BABABA"/>
          <w:spacing w:val="21"/>
          <w:w w:val="100"/>
          <w:position w:val="-19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51"/>
          <w:position w:val="-19"/>
          <w:sz w:val="38"/>
          <w:szCs w:val="38"/>
        </w:rPr>
        <w:t>C</w:t>
      </w:r>
      <w:r>
        <w:rPr>
          <w:rFonts w:cs="Times New Roman" w:hAnsi="Times New Roman" w:eastAsia="Times New Roman" w:ascii="Times New Roman"/>
          <w:color w:val="BABABA"/>
          <w:spacing w:val="0"/>
          <w:w w:val="27"/>
          <w:position w:val="-19"/>
          <w:sz w:val="38"/>
          <w:szCs w:val="38"/>
        </w:rPr>
        <w:t>l</w:t>
      </w:r>
      <w:r>
        <w:rPr>
          <w:rFonts w:cs="Times New Roman" w:hAnsi="Times New Roman" w:eastAsia="Times New Roman" w:ascii="Times New Roman"/>
          <w:color w:val="BABABA"/>
          <w:spacing w:val="0"/>
          <w:w w:val="63"/>
          <w:position w:val="-19"/>
          <w:sz w:val="38"/>
          <w:szCs w:val="38"/>
        </w:rPr>
        <w:t>;</w:t>
      </w:r>
      <w:r>
        <w:rPr>
          <w:rFonts w:cs="Times New Roman" w:hAnsi="Times New Roman" w:eastAsia="Times New Roman" w:ascii="Times New Roman"/>
          <w:color w:val="BABABA"/>
          <w:spacing w:val="-4"/>
          <w:w w:val="100"/>
          <w:position w:val="-19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35"/>
          <w:position w:val="-19"/>
          <w:sz w:val="38"/>
          <w:szCs w:val="38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40"/>
          <w:position w:val="-19"/>
          <w:sz w:val="38"/>
          <w:szCs w:val="38"/>
        </w:rPr>
        <w:t>,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49"/>
          <w:position w:val="-25"/>
          <w:sz w:val="22"/>
          <w:szCs w:val="22"/>
        </w:rPr>
        <w:t>J</w:t>
      </w:r>
      <w:r>
        <w:rPr>
          <w:rFonts w:cs="Arial" w:hAnsi="Arial" w:eastAsia="Arial" w:ascii="Arial"/>
          <w:i/>
          <w:color w:val="BABABA"/>
          <w:spacing w:val="0"/>
          <w:w w:val="43"/>
          <w:position w:val="-19"/>
          <w:sz w:val="16"/>
          <w:szCs w:val="16"/>
        </w:rPr>
        <w:t>,</w:t>
      </w:r>
      <w:r>
        <w:rPr>
          <w:rFonts w:cs="Arial" w:hAnsi="Arial" w:eastAsia="Arial" w:ascii="Arial"/>
          <w:i/>
          <w:color w:val="BABABA"/>
          <w:spacing w:val="0"/>
          <w:w w:val="126"/>
          <w:position w:val="-19"/>
          <w:sz w:val="16"/>
          <w:szCs w:val="16"/>
        </w:rPr>
        <w:t>'</w:t>
      </w:r>
      <w:r>
        <w:rPr>
          <w:rFonts w:cs="Arial" w:hAnsi="Arial" w:eastAsia="Arial" w:ascii="Arial"/>
          <w:i/>
          <w:color w:val="BABABA"/>
          <w:spacing w:val="0"/>
          <w:w w:val="65"/>
          <w:position w:val="-19"/>
          <w:sz w:val="16"/>
          <w:szCs w:val="16"/>
        </w:rPr>
        <w:t>,f</w:t>
      </w:r>
      <w:r>
        <w:rPr>
          <w:rFonts w:cs="Arial" w:hAnsi="Arial" w:eastAsia="Arial" w:ascii="Arial"/>
          <w:i/>
          <w:color w:val="BABABA"/>
          <w:spacing w:val="0"/>
          <w:w w:val="108"/>
          <w:position w:val="-19"/>
          <w:sz w:val="16"/>
          <w:szCs w:val="16"/>
        </w:rPr>
        <w:t>,</w:t>
      </w:r>
      <w:r>
        <w:rPr>
          <w:rFonts w:cs="Arial" w:hAnsi="Arial" w:eastAsia="Arial" w:ascii="Arial"/>
          <w:i/>
          <w:color w:val="BABABA"/>
          <w:spacing w:val="0"/>
          <w:w w:val="31"/>
          <w:position w:val="-19"/>
          <w:sz w:val="16"/>
          <w:szCs w:val="16"/>
        </w:rPr>
        <w:t>'</w:t>
      </w:r>
      <w:r>
        <w:rPr>
          <w:rFonts w:cs="Arial" w:hAnsi="Arial" w:eastAsia="Arial" w:ascii="Arial"/>
          <w:i/>
          <w:color w:val="BABABA"/>
          <w:spacing w:val="0"/>
          <w:w w:val="162"/>
          <w:position w:val="-19"/>
          <w:sz w:val="16"/>
          <w:szCs w:val="16"/>
        </w:rPr>
        <w:t>)</w:t>
      </w:r>
      <w:r>
        <w:rPr>
          <w:rFonts w:cs="Arial" w:hAnsi="Arial" w:eastAsia="Arial" w:ascii="Arial"/>
          <w:i/>
          <w:color w:val="BABABA"/>
          <w:spacing w:val="0"/>
          <w:w w:val="81"/>
          <w:position w:val="-19"/>
          <w:sz w:val="16"/>
          <w:szCs w:val="16"/>
        </w:rPr>
        <w:t>¡</w:t>
      </w:r>
      <w:r>
        <w:rPr>
          <w:rFonts w:cs="Arial" w:hAnsi="Arial" w:eastAsia="Arial" w:ascii="Arial"/>
          <w:i/>
          <w:color w:val="BABABA"/>
          <w:spacing w:val="0"/>
          <w:w w:val="100"/>
          <w:position w:val="-19"/>
          <w:sz w:val="16"/>
          <w:szCs w:val="16"/>
        </w:rPr>
        <w:t>   </w:t>
      </w:r>
      <w:r>
        <w:rPr>
          <w:rFonts w:cs="Arial" w:hAnsi="Arial" w:eastAsia="Arial" w:ascii="Arial"/>
          <w:i/>
          <w:color w:val="BABABA"/>
          <w:spacing w:val="-9"/>
          <w:w w:val="100"/>
          <w:position w:val="-1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0"/>
          <w:position w:val="-19"/>
          <w:sz w:val="33"/>
          <w:szCs w:val="33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21"/>
          <w:position w:val="-19"/>
          <w:sz w:val="33"/>
          <w:szCs w:val="33"/>
        </w:rPr>
        <w:t>;</w:t>
      </w:r>
      <w:r>
        <w:rPr>
          <w:rFonts w:cs="Times New Roman" w:hAnsi="Times New Roman" w:eastAsia="Times New Roman" w:ascii="Times New Roman"/>
          <w:color w:val="BABABA"/>
          <w:spacing w:val="0"/>
          <w:w w:val="69"/>
          <w:position w:val="-19"/>
          <w:sz w:val="33"/>
          <w:szCs w:val="33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65"/>
          <w:position w:val="-19"/>
          <w:sz w:val="33"/>
          <w:szCs w:val="33"/>
        </w:rPr>
        <w:t>r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19"/>
          <w:sz w:val="33"/>
          <w:szCs w:val="33"/>
        </w:rPr>
        <w:t> </w:t>
      </w:r>
      <w:r>
        <w:rPr>
          <w:rFonts w:cs="Times New Roman" w:hAnsi="Times New Roman" w:eastAsia="Times New Roman" w:ascii="Times New Roman"/>
          <w:color w:val="BABABA"/>
          <w:spacing w:val="-40"/>
          <w:w w:val="100"/>
          <w:position w:val="-19"/>
          <w:sz w:val="33"/>
          <w:szCs w:val="33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45"/>
          <w:position w:val="-19"/>
          <w:sz w:val="22"/>
          <w:szCs w:val="22"/>
        </w:rPr>
        <w:t>!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18"/>
          <w:position w:val="-19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position w:val="-19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i/>
          <w:color w:val="BABABA"/>
          <w:spacing w:val="22"/>
          <w:w w:val="100"/>
          <w:position w:val="-1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7"/>
          <w:position w:val="-29"/>
          <w:sz w:val="26"/>
          <w:szCs w:val="26"/>
        </w:rPr>
        <w:t>Ti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7"/>
          <w:position w:val="-29"/>
          <w:sz w:val="26"/>
          <w:szCs w:val="26"/>
        </w:rPr>
        <w:t>   </w:t>
      </w:r>
      <w:r>
        <w:rPr>
          <w:rFonts w:cs="Times New Roman" w:hAnsi="Times New Roman" w:eastAsia="Times New Roman" w:ascii="Times New Roman"/>
          <w:i/>
          <w:color w:val="BABABA"/>
          <w:spacing w:val="15"/>
          <w:w w:val="57"/>
          <w:position w:val="-29"/>
          <w:sz w:val="26"/>
          <w:szCs w:val="26"/>
        </w:rPr>
        <w:t> </w:t>
      </w:r>
      <w:r>
        <w:rPr>
          <w:rFonts w:cs="Segoe UI" w:hAnsi="Segoe UI" w:eastAsia="Segoe UI" w:ascii="Segoe UI"/>
          <w:color w:val="BABABA"/>
          <w:spacing w:val="0"/>
          <w:w w:val="77"/>
          <w:position w:val="-8"/>
          <w:sz w:val="16"/>
          <w:szCs w:val="16"/>
        </w:rPr>
        <w:t>�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6"/>
          <w:position w:val="-8"/>
          <w:sz w:val="16"/>
          <w:szCs w:val="16"/>
        </w:rPr>
        <w:t>'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36"/>
          <w:position w:val="-8"/>
          <w:sz w:val="16"/>
          <w:szCs w:val="16"/>
        </w:rPr>
        <w:t>!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8"/>
          <w:position w:val="-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96"/>
          <w:position w:val="-8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position w:val="-8"/>
          <w:sz w:val="16"/>
          <w:szCs w:val="16"/>
        </w:rPr>
        <w:t>                                    </w:t>
      </w:r>
      <w:r>
        <w:rPr>
          <w:rFonts w:cs="Times New Roman" w:hAnsi="Times New Roman" w:eastAsia="Times New Roman" w:ascii="Times New Roman"/>
          <w:i/>
          <w:color w:val="BABABA"/>
          <w:spacing w:val="-10"/>
          <w:w w:val="100"/>
          <w:position w:val="-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5"/>
          <w:position w:val="-7"/>
          <w:sz w:val="17"/>
          <w:szCs w:val="17"/>
        </w:rPr>
        <w:t>'.e</w:t>
      </w:r>
      <w:r>
        <w:rPr>
          <w:rFonts w:cs="Times New Roman" w:hAnsi="Times New Roman" w:eastAsia="Times New Roman" w:ascii="Times New Roman"/>
          <w:color w:val="BABABA"/>
          <w:spacing w:val="0"/>
          <w:w w:val="142"/>
          <w:position w:val="-7"/>
          <w:sz w:val="17"/>
          <w:szCs w:val="17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7"/>
          <w:szCs w:val="17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1" w:lineRule="exact" w:line="220"/>
        <w:ind w:right="-54"/>
      </w:pPr>
      <w:r>
        <w:br w:type="column"/>
      </w:r>
      <w:r>
        <w:rPr>
          <w:rFonts w:cs="Arial" w:hAnsi="Arial" w:eastAsia="Arial" w:ascii="Arial"/>
          <w:color w:val="BABABA"/>
          <w:w w:val="47"/>
          <w:position w:val="-2"/>
          <w:sz w:val="22"/>
          <w:szCs w:val="22"/>
        </w:rPr>
        <w:t>,</w:t>
      </w:r>
      <w:r>
        <w:rPr>
          <w:rFonts w:cs="Arial" w:hAnsi="Arial" w:eastAsia="Arial" w:ascii="Arial"/>
          <w:color w:val="BABABA"/>
          <w:w w:val="55"/>
          <w:position w:val="-2"/>
          <w:sz w:val="22"/>
          <w:szCs w:val="22"/>
        </w:rPr>
        <w:t>,</w:t>
      </w:r>
      <w:r>
        <w:rPr>
          <w:rFonts w:cs="Arial" w:hAnsi="Arial" w:eastAsia="Arial" w:ascii="Arial"/>
          <w:color w:val="BABABA"/>
          <w:w w:val="23"/>
          <w:position w:val="-2"/>
          <w:sz w:val="22"/>
          <w:szCs w:val="22"/>
        </w:rPr>
        <w:t>.</w:t>
      </w:r>
      <w:r>
        <w:rPr>
          <w:rFonts w:cs="Arial" w:hAnsi="Arial" w:eastAsia="Arial" w:ascii="Arial"/>
          <w:color w:val="00000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20" w:lineRule="exact" w:line="200"/>
        <w:sectPr>
          <w:type w:val="continuous"/>
          <w:pgSz w:w="12300" w:h="15900"/>
          <w:pgMar w:top="1040" w:bottom="280" w:left="1260" w:right="1320"/>
          <w:cols w:num="4" w:equalWidth="off">
            <w:col w:w="873" w:space="33"/>
            <w:col w:w="6307" w:space="480"/>
            <w:col w:w="77" w:space="441"/>
            <w:col w:w="1509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1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position w:val="-16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16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16"/>
          <w:sz w:val="13"/>
          <w:szCs w:val="13"/>
        </w:rPr>
        <w:t>  </w:t>
      </w:r>
      <w:r>
        <w:rPr>
          <w:rFonts w:cs="Times New Roman" w:hAnsi="Times New Roman" w:eastAsia="Times New Roman" w:ascii="Times New Roman"/>
          <w:color w:val="2E2E2E"/>
          <w:spacing w:val="20"/>
          <w:w w:val="100"/>
          <w:position w:val="-16"/>
          <w:sz w:val="13"/>
          <w:szCs w:val="13"/>
        </w:rPr>
        <w:t> </w:t>
      </w:r>
      <w:r>
        <w:rPr>
          <w:rFonts w:cs="Arial" w:hAnsi="Arial" w:eastAsia="Arial" w:ascii="Arial"/>
          <w:color w:val="BABABA"/>
          <w:spacing w:val="0"/>
          <w:w w:val="100"/>
          <w:position w:val="-19"/>
          <w:sz w:val="38"/>
          <w:szCs w:val="38"/>
        </w:rPr>
        <w:t>;</w:t>
      </w:r>
      <w:r>
        <w:rPr>
          <w:rFonts w:cs="Arial" w:hAnsi="Arial" w:eastAsia="Arial" w:ascii="Arial"/>
          <w:color w:val="BABABA"/>
          <w:spacing w:val="-4"/>
          <w:w w:val="100"/>
          <w:position w:val="-19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66"/>
          <w:position w:val="-16"/>
          <w:sz w:val="13"/>
          <w:szCs w:val="13"/>
        </w:rPr>
        <w:t>G</w:t>
      </w:r>
      <w:r>
        <w:rPr>
          <w:rFonts w:cs="Times New Roman" w:hAnsi="Times New Roman" w:eastAsia="Times New Roman" w:ascii="Times New Roman"/>
          <w:color w:val="545454"/>
          <w:spacing w:val="0"/>
          <w:w w:val="151"/>
          <w:position w:val="-16"/>
          <w:sz w:val="13"/>
          <w:szCs w:val="13"/>
        </w:rPr>
        <w:t>J</w:t>
      </w:r>
      <w:r>
        <w:rPr>
          <w:rFonts w:cs="Times New Roman" w:hAnsi="Times New Roman" w:eastAsia="Times New Roman" w:ascii="Times New Roman"/>
          <w:color w:val="3D3D3D"/>
          <w:spacing w:val="0"/>
          <w:w w:val="88"/>
          <w:position w:val="-16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-16"/>
          <w:sz w:val="13"/>
          <w:szCs w:val="13"/>
        </w:rPr>
        <w:t>13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position w:val="-16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D3D3D"/>
          <w:spacing w:val="0"/>
          <w:w w:val="88"/>
          <w:position w:val="-16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position w:val="-16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-16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1A1A1A"/>
          <w:spacing w:val="0"/>
          <w:w w:val="125"/>
          <w:position w:val="-16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2E2E2E"/>
          <w:spacing w:val="0"/>
          <w:w w:val="59"/>
          <w:position w:val="-16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25"/>
          <w:position w:val="-16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position w:val="-16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4"/>
          <w:szCs w:val="14"/>
        </w:rPr>
        <w:jc w:val="left"/>
        <w:spacing w:before="10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7"/>
          <w:szCs w:val="7"/>
        </w:rPr>
        <w:jc w:val="left"/>
        <w:spacing w:lineRule="atLeast" w:line="0"/>
        <w:ind w:left="157" w:right="-31"/>
      </w:pPr>
      <w:r>
        <w:pict>
          <v:shape type="#_x0000_t202" style="position:absolute;margin-left:273.76pt;margin-top:4.09104pt;width:2.64155pt;height:23pt;mso-position-horizontal-relative:page;mso-position-vertical-relative:paragraph;z-index:-3995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46"/>
                      <w:szCs w:val="46"/>
                    </w:rPr>
                    <w:jc w:val="left"/>
                    <w:spacing w:lineRule="exact" w:line="460"/>
                    <w:ind w:right="-89"/>
                  </w:pPr>
                  <w:r>
                    <w:rPr>
                      <w:rFonts w:cs="Arial" w:hAnsi="Arial" w:eastAsia="Arial" w:ascii="Arial"/>
                      <w:color w:val="BABABA"/>
                      <w:spacing w:val="0"/>
                      <w:w w:val="41"/>
                      <w:sz w:val="46"/>
                      <w:szCs w:val="46"/>
                    </w:rPr>
                    <w:t>.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46"/>
                      <w:szCs w:val="4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BABABA"/>
          <w:w w:val="115"/>
          <w:position w:val="1"/>
          <w:sz w:val="5"/>
          <w:szCs w:val="5"/>
        </w:rPr>
        <w:t>,</w:t>
      </w:r>
      <w:r>
        <w:rPr>
          <w:rFonts w:cs="Times New Roman" w:hAnsi="Times New Roman" w:eastAsia="Times New Roman" w:ascii="Times New Roman"/>
          <w:color w:val="A0A0A0"/>
          <w:w w:val="384"/>
          <w:position w:val="1"/>
          <w:sz w:val="5"/>
          <w:szCs w:val="5"/>
        </w:rPr>
        <w:t>,</w:t>
      </w:r>
      <w:r>
        <w:rPr>
          <w:rFonts w:cs="Times New Roman" w:hAnsi="Times New Roman" w:eastAsia="Times New Roman" w:ascii="Times New Roman"/>
          <w:color w:val="BABABA"/>
          <w:w w:val="282"/>
          <w:position w:val="1"/>
          <w:sz w:val="5"/>
          <w:szCs w:val="5"/>
        </w:rPr>
        <w:t>"</w:t>
      </w:r>
      <w:r>
        <w:rPr>
          <w:rFonts w:cs="Times New Roman" w:hAnsi="Times New Roman" w:eastAsia="Times New Roman" w:ascii="Times New Roman"/>
          <w:color w:val="BABABA"/>
          <w:w w:val="100"/>
          <w:position w:val="1"/>
          <w:sz w:val="5"/>
          <w:szCs w:val="5"/>
        </w:rPr>
        <w:t>                    </w:t>
      </w:r>
      <w:r>
        <w:rPr>
          <w:rFonts w:cs="Times New Roman" w:hAnsi="Times New Roman" w:eastAsia="Times New Roman" w:ascii="Times New Roman"/>
          <w:color w:val="BABABA"/>
          <w:spacing w:val="2"/>
          <w:w w:val="100"/>
          <w:position w:val="1"/>
          <w:sz w:val="5"/>
          <w:szCs w:val="5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60"/>
          <w:position w:val="1"/>
          <w:sz w:val="5"/>
          <w:szCs w:val="5"/>
        </w:rPr>
        <w:t>'</w:t>
      </w:r>
      <w:r>
        <w:rPr>
          <w:rFonts w:cs="Times New Roman" w:hAnsi="Times New Roman" w:eastAsia="Times New Roman" w:ascii="Times New Roman"/>
          <w:color w:val="BABABA"/>
          <w:spacing w:val="0"/>
          <w:w w:val="160"/>
          <w:position w:val="1"/>
          <w:sz w:val="5"/>
          <w:szCs w:val="5"/>
        </w:rPr>
        <w:t>     </w:t>
      </w:r>
      <w:r>
        <w:rPr>
          <w:rFonts w:cs="Times New Roman" w:hAnsi="Times New Roman" w:eastAsia="Times New Roman" w:ascii="Times New Roman"/>
          <w:color w:val="BABABA"/>
          <w:spacing w:val="15"/>
          <w:w w:val="160"/>
          <w:position w:val="1"/>
          <w:sz w:val="5"/>
          <w:szCs w:val="5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53"/>
          <w:position w:val="1"/>
          <w:sz w:val="5"/>
          <w:szCs w:val="5"/>
        </w:rPr>
        <w:t>'</w:t>
      </w:r>
      <w:r>
        <w:rPr>
          <w:rFonts w:cs="Times New Roman" w:hAnsi="Times New Roman" w:eastAsia="Times New Roman" w:ascii="Times New Roman"/>
          <w:color w:val="BABABA"/>
          <w:spacing w:val="0"/>
          <w:w w:val="161"/>
          <w:position w:val="1"/>
          <w:sz w:val="5"/>
          <w:szCs w:val="5"/>
        </w:rPr>
        <w:t>-'o</w:t>
      </w:r>
      <w:r>
        <w:rPr>
          <w:rFonts w:cs="Times New Roman" w:hAnsi="Times New Roman" w:eastAsia="Times New Roman" w:ascii="Times New Roman"/>
          <w:color w:val="BABABA"/>
          <w:spacing w:val="0"/>
          <w:w w:val="117"/>
          <w:position w:val="1"/>
          <w:sz w:val="5"/>
          <w:szCs w:val="5"/>
        </w:rPr>
        <w:t>y&gt;</w:t>
      </w:r>
      <w:r>
        <w:rPr>
          <w:rFonts w:cs="Times New Roman" w:hAnsi="Times New Roman" w:eastAsia="Times New Roman" w:ascii="Times New Roman"/>
          <w:color w:val="BABABA"/>
          <w:spacing w:val="0"/>
          <w:w w:val="69"/>
          <w:position w:val="1"/>
          <w:sz w:val="5"/>
          <w:szCs w:val="5"/>
        </w:rPr>
        <w:t>i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1"/>
          <w:sz w:val="5"/>
          <w:szCs w:val="5"/>
        </w:rPr>
        <w:t>     </w:t>
      </w:r>
      <w:r>
        <w:rPr>
          <w:rFonts w:cs="Times New Roman" w:hAnsi="Times New Roman" w:eastAsia="Times New Roman" w:ascii="Times New Roman"/>
          <w:color w:val="BABABA"/>
          <w:spacing w:val="2"/>
          <w:w w:val="100"/>
          <w:position w:val="1"/>
          <w:sz w:val="5"/>
          <w:szCs w:val="5"/>
        </w:rPr>
        <w:t> </w:t>
      </w:r>
      <w:r>
        <w:rPr>
          <w:rFonts w:cs="Segoe UI" w:hAnsi="Segoe UI" w:eastAsia="Segoe UI" w:ascii="Segoe UI"/>
          <w:color w:val="BABABA"/>
          <w:spacing w:val="0"/>
          <w:w w:val="100"/>
          <w:position w:val="0"/>
          <w:sz w:val="7"/>
          <w:szCs w:val="7"/>
        </w:rPr>
        <w:t>�</w:t>
      </w:r>
      <w:r>
        <w:rPr>
          <w:rFonts w:cs="Segoe UI" w:hAnsi="Segoe UI" w:eastAsia="Segoe UI" w:ascii="Segoe UI"/>
          <w:color w:val="BABABA"/>
          <w:spacing w:val="0"/>
          <w:w w:val="100"/>
          <w:position w:val="0"/>
          <w:sz w:val="7"/>
          <w:szCs w:val="7"/>
        </w:rPr>
        <w:t>                         </w:t>
      </w:r>
      <w:r>
        <w:rPr>
          <w:rFonts w:cs="Segoe UI" w:hAnsi="Segoe UI" w:eastAsia="Segoe UI" w:ascii="Segoe UI"/>
          <w:color w:val="BABABA"/>
          <w:spacing w:val="19"/>
          <w:w w:val="100"/>
          <w:position w:val="0"/>
          <w:sz w:val="7"/>
          <w:szCs w:val="7"/>
        </w:rPr>
        <w:t> </w:t>
      </w:r>
      <w:r>
        <w:rPr>
          <w:rFonts w:cs="Arial" w:hAnsi="Arial" w:eastAsia="Arial" w:ascii="Arial"/>
          <w:color w:val="BABABA"/>
          <w:spacing w:val="0"/>
          <w:w w:val="222"/>
          <w:position w:val="0"/>
          <w:sz w:val="7"/>
          <w:szCs w:val="7"/>
        </w:rPr>
        <w:t>I</w:t>
      </w:r>
      <w:r>
        <w:rPr>
          <w:rFonts w:cs="Arial" w:hAnsi="Arial" w:eastAsia="Arial" w:ascii="Arial"/>
          <w:color w:val="BABABA"/>
          <w:spacing w:val="0"/>
          <w:w w:val="154"/>
          <w:position w:val="0"/>
          <w:sz w:val="7"/>
          <w:szCs w:val="7"/>
        </w:rPr>
        <w:t>j</w:t>
      </w:r>
      <w:r>
        <w:rPr>
          <w:rFonts w:cs="Arial" w:hAnsi="Arial" w:eastAsia="Arial" w:ascii="Arial"/>
          <w:color w:val="BABABA"/>
          <w:spacing w:val="0"/>
          <w:w w:val="600"/>
          <w:position w:val="0"/>
          <w:sz w:val="7"/>
          <w:szCs w:val="7"/>
        </w:rPr>
        <w:t>.</w:t>
      </w:r>
      <w:r>
        <w:rPr>
          <w:rFonts w:cs="Arial" w:hAnsi="Arial" w:eastAsia="Arial" w:ascii="Arial"/>
          <w:color w:val="BABABA"/>
          <w:spacing w:val="0"/>
          <w:w w:val="100"/>
          <w:position w:val="0"/>
          <w:sz w:val="7"/>
          <w:szCs w:val="7"/>
        </w:rPr>
        <w:t>                    </w:t>
      </w:r>
      <w:r>
        <w:rPr>
          <w:rFonts w:cs="Arial" w:hAnsi="Arial" w:eastAsia="Arial" w:ascii="Arial"/>
          <w:color w:val="BABABA"/>
          <w:spacing w:val="1"/>
          <w:w w:val="100"/>
          <w:position w:val="0"/>
          <w:sz w:val="7"/>
          <w:szCs w:val="7"/>
        </w:rPr>
        <w:t> </w:t>
      </w:r>
      <w:r>
        <w:rPr>
          <w:rFonts w:cs="Arial" w:hAnsi="Arial" w:eastAsia="Arial" w:ascii="Arial"/>
          <w:color w:val="BABABA"/>
          <w:spacing w:val="0"/>
          <w:w w:val="58"/>
          <w:position w:val="0"/>
          <w:sz w:val="7"/>
          <w:szCs w:val="7"/>
        </w:rPr>
        <w:t>•</w:t>
      </w:r>
      <w:r>
        <w:rPr>
          <w:rFonts w:cs="Arial" w:hAnsi="Arial" w:eastAsia="Arial" w:ascii="Arial"/>
          <w:color w:val="BABABA"/>
          <w:spacing w:val="0"/>
          <w:w w:val="198"/>
          <w:position w:val="0"/>
          <w:sz w:val="7"/>
          <w:szCs w:val="7"/>
        </w:rPr>
        <w:t>.</w:t>
      </w:r>
      <w:r>
        <w:rPr>
          <w:rFonts w:cs="Arial" w:hAnsi="Arial" w:eastAsia="Arial" w:ascii="Arial"/>
          <w:color w:val="BABABA"/>
          <w:spacing w:val="0"/>
          <w:w w:val="100"/>
          <w:position w:val="0"/>
          <w:sz w:val="7"/>
          <w:szCs w:val="7"/>
        </w:rPr>
        <w:t>       </w:t>
      </w:r>
      <w:r>
        <w:rPr>
          <w:rFonts w:cs="Arial" w:hAnsi="Arial" w:eastAsia="Arial" w:ascii="Arial"/>
          <w:color w:val="BABABA"/>
          <w:spacing w:val="3"/>
          <w:w w:val="100"/>
          <w:position w:val="0"/>
          <w:sz w:val="7"/>
          <w:szCs w:val="7"/>
        </w:rPr>
        <w:t> </w:t>
      </w:r>
      <w:r>
        <w:rPr>
          <w:rFonts w:cs="Segoe UI" w:hAnsi="Segoe UI" w:eastAsia="Segoe UI" w:ascii="Segoe UI"/>
          <w:color w:val="BABABA"/>
          <w:spacing w:val="0"/>
          <w:w w:val="148"/>
          <w:position w:val="0"/>
          <w:sz w:val="7"/>
          <w:szCs w:val="7"/>
        </w:rPr>
        <w:t>�</w:t>
      </w:r>
      <w:r>
        <w:rPr>
          <w:rFonts w:cs="Segoe UI" w:hAnsi="Segoe UI" w:eastAsia="Segoe UI" w:ascii="Segoe UI"/>
          <w:color w:val="BABABA"/>
          <w:spacing w:val="0"/>
          <w:w w:val="148"/>
          <w:position w:val="0"/>
          <w:sz w:val="7"/>
          <w:szCs w:val="7"/>
        </w:rPr>
        <w:t>        </w:t>
      </w:r>
      <w:r>
        <w:rPr>
          <w:rFonts w:cs="Segoe UI" w:hAnsi="Segoe UI" w:eastAsia="Segoe UI" w:ascii="Segoe UI"/>
          <w:color w:val="BABABA"/>
          <w:spacing w:val="10"/>
          <w:w w:val="148"/>
          <w:position w:val="0"/>
          <w:sz w:val="7"/>
          <w:szCs w:val="7"/>
        </w:rPr>
        <w:t> </w:t>
      </w:r>
      <w:r>
        <w:rPr>
          <w:rFonts w:cs="Arial" w:hAnsi="Arial" w:eastAsia="Arial" w:ascii="Arial"/>
          <w:color w:val="BABABA"/>
          <w:spacing w:val="0"/>
          <w:w w:val="58"/>
          <w:position w:val="0"/>
          <w:sz w:val="7"/>
          <w:szCs w:val="7"/>
        </w:rPr>
        <w:t>•</w:t>
      </w:r>
      <w:r>
        <w:rPr>
          <w:rFonts w:cs="Arial" w:hAnsi="Arial" w:eastAsia="Arial" w:ascii="Arial"/>
          <w:color w:val="BABABA"/>
          <w:spacing w:val="0"/>
          <w:w w:val="58"/>
          <w:position w:val="0"/>
          <w:sz w:val="7"/>
          <w:szCs w:val="7"/>
        </w:rPr>
        <w:t>                                                                  </w:t>
      </w:r>
      <w:r>
        <w:rPr>
          <w:rFonts w:cs="Arial" w:hAnsi="Arial" w:eastAsia="Arial" w:ascii="Arial"/>
          <w:color w:val="BABABA"/>
          <w:spacing w:val="1"/>
          <w:w w:val="58"/>
          <w:position w:val="0"/>
          <w:sz w:val="7"/>
          <w:szCs w:val="7"/>
        </w:rPr>
        <w:t> </w:t>
      </w:r>
      <w:r>
        <w:rPr>
          <w:rFonts w:cs="Arial" w:hAnsi="Arial" w:eastAsia="Arial" w:ascii="Arial"/>
          <w:color w:val="BABABA"/>
          <w:spacing w:val="0"/>
          <w:w w:val="100"/>
          <w:position w:val="0"/>
          <w:sz w:val="7"/>
          <w:szCs w:val="7"/>
        </w:rPr>
        <w:t>•</w:t>
      </w:r>
      <w:r>
        <w:rPr>
          <w:rFonts w:cs="Arial" w:hAnsi="Arial" w:eastAsia="Arial" w:ascii="Arial"/>
          <w:color w:val="BABABA"/>
          <w:spacing w:val="0"/>
          <w:w w:val="100"/>
          <w:position w:val="0"/>
          <w:sz w:val="7"/>
          <w:szCs w:val="7"/>
        </w:rPr>
        <w:t>            </w:t>
      </w:r>
      <w:r>
        <w:rPr>
          <w:rFonts w:cs="Arial" w:hAnsi="Arial" w:eastAsia="Arial" w:ascii="Arial"/>
          <w:color w:val="BABABA"/>
          <w:spacing w:val="16"/>
          <w:w w:val="100"/>
          <w:position w:val="0"/>
          <w:sz w:val="7"/>
          <w:szCs w:val="7"/>
        </w:rPr>
        <w:t> </w:t>
      </w:r>
      <w:r>
        <w:rPr>
          <w:rFonts w:cs="Arial" w:hAnsi="Arial" w:eastAsia="Arial" w:ascii="Arial"/>
          <w:color w:val="919191"/>
          <w:spacing w:val="0"/>
          <w:w w:val="58"/>
          <w:position w:val="0"/>
          <w:sz w:val="7"/>
          <w:szCs w:val="7"/>
        </w:rPr>
        <w:t>•</w:t>
      </w:r>
      <w:r>
        <w:rPr>
          <w:rFonts w:cs="Arial" w:hAnsi="Arial" w:eastAsia="Arial" w:ascii="Arial"/>
          <w:color w:val="BABABA"/>
          <w:spacing w:val="0"/>
          <w:w w:val="247"/>
          <w:position w:val="0"/>
          <w:sz w:val="7"/>
          <w:szCs w:val="7"/>
        </w:rPr>
        <w:t>.</w:t>
      </w:r>
      <w:r>
        <w:rPr>
          <w:rFonts w:cs="Arial" w:hAnsi="Arial" w:eastAsia="Arial" w:ascii="Arial"/>
          <w:color w:val="A0A0A0"/>
          <w:spacing w:val="0"/>
          <w:w w:val="156"/>
          <w:position w:val="0"/>
          <w:sz w:val="7"/>
          <w:szCs w:val="7"/>
        </w:rPr>
        <w:t>•</w:t>
      </w:r>
      <w:r>
        <w:rPr>
          <w:rFonts w:cs="Arial" w:hAnsi="Arial" w:eastAsia="Arial" w:ascii="Arial"/>
          <w:color w:val="A0A0A0"/>
          <w:spacing w:val="0"/>
          <w:w w:val="100"/>
          <w:position w:val="0"/>
          <w:sz w:val="7"/>
          <w:szCs w:val="7"/>
        </w:rPr>
        <w:t>                      </w:t>
      </w:r>
      <w:r>
        <w:rPr>
          <w:rFonts w:cs="Arial" w:hAnsi="Arial" w:eastAsia="Arial" w:ascii="Arial"/>
          <w:color w:val="A0A0A0"/>
          <w:spacing w:val="5"/>
          <w:w w:val="100"/>
          <w:position w:val="0"/>
          <w:sz w:val="7"/>
          <w:szCs w:val="7"/>
        </w:rPr>
        <w:t> </w:t>
      </w:r>
      <w:r>
        <w:rPr>
          <w:rFonts w:cs="Arial" w:hAnsi="Arial" w:eastAsia="Arial" w:ascii="Arial"/>
          <w:color w:val="BABABA"/>
          <w:spacing w:val="0"/>
          <w:w w:val="176"/>
          <w:position w:val="0"/>
          <w:sz w:val="7"/>
          <w:szCs w:val="7"/>
        </w:rPr>
        <w:t>•</w:t>
      </w:r>
      <w:r>
        <w:rPr>
          <w:rFonts w:cs="Arial" w:hAnsi="Arial" w:eastAsia="Arial" w:ascii="Arial"/>
          <w:color w:val="BABABA"/>
          <w:spacing w:val="0"/>
          <w:w w:val="176"/>
          <w:position w:val="0"/>
          <w:sz w:val="7"/>
          <w:szCs w:val="7"/>
        </w:rPr>
        <w:t>       </w:t>
      </w:r>
      <w:r>
        <w:rPr>
          <w:rFonts w:cs="Arial" w:hAnsi="Arial" w:eastAsia="Arial" w:ascii="Arial"/>
          <w:color w:val="BABABA"/>
          <w:spacing w:val="29"/>
          <w:w w:val="176"/>
          <w:position w:val="0"/>
          <w:sz w:val="7"/>
          <w:szCs w:val="7"/>
        </w:rPr>
        <w:t> </w:t>
      </w:r>
      <w:r>
        <w:rPr>
          <w:rFonts w:cs="Arial" w:hAnsi="Arial" w:eastAsia="Arial" w:ascii="Arial"/>
          <w:color w:val="BABABA"/>
          <w:spacing w:val="0"/>
          <w:w w:val="58"/>
          <w:position w:val="0"/>
          <w:sz w:val="7"/>
          <w:szCs w:val="7"/>
        </w:rPr>
        <w:t>•</w:t>
      </w:r>
      <w:r>
        <w:rPr>
          <w:rFonts w:cs="Arial" w:hAnsi="Arial" w:eastAsia="Arial" w:ascii="Arial"/>
          <w:color w:val="BABABA"/>
          <w:spacing w:val="0"/>
          <w:w w:val="156"/>
          <w:position w:val="0"/>
          <w:sz w:val="7"/>
          <w:szCs w:val="7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7"/>
          <w:szCs w:val="7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70" w:lineRule="exact" w:line="60"/>
        <w:ind w:right="-37"/>
      </w:pPr>
      <w:r>
        <w:br w:type="column"/>
      </w:r>
      <w:r>
        <w:rPr>
          <w:rFonts w:cs="Times New Roman" w:hAnsi="Times New Roman" w:eastAsia="Times New Roman" w:ascii="Times New Roman"/>
          <w:color w:val="BABABA"/>
          <w:spacing w:val="0"/>
          <w:w w:val="76"/>
          <w:position w:val="-3"/>
          <w:sz w:val="7"/>
          <w:szCs w:val="7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76"/>
          <w:position w:val="-3"/>
          <w:sz w:val="7"/>
          <w:szCs w:val="7"/>
        </w:rPr>
        <w:t>';:'</w:t>
      </w:r>
      <w:r>
        <w:rPr>
          <w:rFonts w:cs="Times New Roman" w:hAnsi="Times New Roman" w:eastAsia="Times New Roman" w:ascii="Times New Roman"/>
          <w:color w:val="BABABA"/>
          <w:spacing w:val="0"/>
          <w:w w:val="76"/>
          <w:position w:val="-3"/>
          <w:sz w:val="7"/>
          <w:szCs w:val="7"/>
        </w:rPr>
        <w:t>             </w:t>
      </w:r>
      <w:r>
        <w:rPr>
          <w:rFonts w:cs="Times New Roman" w:hAnsi="Times New Roman" w:eastAsia="Times New Roman" w:ascii="Times New Roman"/>
          <w:color w:val="BABABA"/>
          <w:spacing w:val="11"/>
          <w:w w:val="76"/>
          <w:position w:val="-3"/>
          <w:sz w:val="7"/>
          <w:szCs w:val="7"/>
        </w:rPr>
        <w:t> </w:t>
      </w:r>
      <w:r>
        <w:rPr>
          <w:rFonts w:cs="Arial" w:hAnsi="Arial" w:eastAsia="Arial" w:ascii="Arial"/>
          <w:i/>
          <w:color w:val="BABABA"/>
          <w:spacing w:val="0"/>
          <w:w w:val="144"/>
          <w:position w:val="-5"/>
          <w:sz w:val="11"/>
          <w:szCs w:val="11"/>
        </w:rPr>
        <w:t>{</w:t>
      </w:r>
      <w:r>
        <w:rPr>
          <w:rFonts w:cs="Arial" w:hAnsi="Arial" w:eastAsia="Arial" w:ascii="Arial"/>
          <w:i/>
          <w:color w:val="BABABA"/>
          <w:spacing w:val="0"/>
          <w:w w:val="86"/>
          <w:position w:val="-5"/>
          <w:sz w:val="11"/>
          <w:szCs w:val="11"/>
        </w:rPr>
        <w:t>-i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140"/>
        <w:ind w:right="-79"/>
      </w:pPr>
      <w:r>
        <w:br w:type="column"/>
      </w:r>
      <w:r>
        <w:rPr>
          <w:rFonts w:cs="Arial" w:hAnsi="Arial" w:eastAsia="Arial" w:ascii="Arial"/>
          <w:i/>
          <w:color w:val="BABABA"/>
          <w:w w:val="48"/>
          <w:position w:val="-10"/>
          <w:sz w:val="26"/>
          <w:szCs w:val="26"/>
        </w:rPr>
        <w:t>'</w:t>
      </w:r>
      <w:r>
        <w:rPr>
          <w:rFonts w:cs="Arial" w:hAnsi="Arial" w:eastAsia="Arial" w:ascii="Arial"/>
          <w:i/>
          <w:color w:val="BABABA"/>
          <w:w w:val="30"/>
          <w:position w:val="-10"/>
          <w:sz w:val="26"/>
          <w:szCs w:val="26"/>
        </w:rPr>
        <w:t>&amp;w'.</w:t>
      </w:r>
      <w:r>
        <w:rPr>
          <w:rFonts w:cs="Arial" w:hAnsi="Arial" w:eastAsia="Arial" w:ascii="Arial"/>
          <w:i/>
          <w:color w:val="BABABA"/>
          <w:w w:val="208"/>
          <w:position w:val="-10"/>
          <w:sz w:val="26"/>
          <w:szCs w:val="26"/>
        </w:rPr>
        <w:t>l</w:t>
      </w:r>
      <w:r>
        <w:rPr>
          <w:rFonts w:cs="Arial" w:hAnsi="Arial" w:eastAsia="Arial" w:ascii="Arial"/>
          <w:i/>
          <w:color w:val="BABABA"/>
          <w:w w:val="136"/>
          <w:position w:val="-10"/>
          <w:sz w:val="26"/>
          <w:szCs w:val="26"/>
        </w:rPr>
        <w:t>lt</w:t>
      </w:r>
      <w:r>
        <w:rPr>
          <w:rFonts w:cs="Arial" w:hAnsi="Arial" w:eastAsia="Arial" w:ascii="Arial"/>
          <w:i/>
          <w:color w:val="BABABA"/>
          <w:w w:val="100"/>
          <w:position w:val="-10"/>
          <w:sz w:val="26"/>
          <w:szCs w:val="26"/>
        </w:rPr>
        <w:t>         </w:t>
      </w:r>
      <w:r>
        <w:rPr>
          <w:rFonts w:cs="Arial" w:hAnsi="Arial" w:eastAsia="Arial" w:ascii="Arial"/>
          <w:i/>
          <w:color w:val="BABABA"/>
          <w:spacing w:val="5"/>
          <w:w w:val="100"/>
          <w:position w:val="-1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position w:val="-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BABABA"/>
          <w:spacing w:val="-10"/>
          <w:w w:val="115"/>
          <w:position w:val="-5"/>
          <w:sz w:val="9"/>
          <w:szCs w:val="9"/>
        </w:rPr>
        <w:t>;</w:t>
      </w:r>
      <w:r>
        <w:rPr>
          <w:rFonts w:cs="Arial" w:hAnsi="Arial" w:eastAsia="Arial" w:ascii="Arial"/>
          <w:color w:val="BABABA"/>
          <w:spacing w:val="-19"/>
          <w:w w:val="38"/>
          <w:position w:val="-23"/>
          <w:sz w:val="27"/>
          <w:szCs w:val="27"/>
        </w:rPr>
        <w:t>.</w:t>
      </w:r>
      <w:r>
        <w:rPr>
          <w:rFonts w:cs="Segoe UI" w:hAnsi="Segoe UI" w:eastAsia="Segoe UI" w:ascii="Segoe UI"/>
          <w:color w:val="BABABA"/>
          <w:spacing w:val="0"/>
          <w:w w:val="57"/>
          <w:position w:val="-5"/>
          <w:sz w:val="9"/>
          <w:szCs w:val="9"/>
        </w:rPr>
        <w:t>�</w:t>
      </w:r>
      <w:r>
        <w:rPr>
          <w:rFonts w:cs="Segoe UI" w:hAnsi="Segoe UI" w:eastAsia="Segoe UI" w:ascii="Segoe UI"/>
          <w:color w:val="BABABA"/>
          <w:spacing w:val="0"/>
          <w:w w:val="100"/>
          <w:position w:val="-5"/>
          <w:sz w:val="9"/>
          <w:szCs w:val="9"/>
        </w:rPr>
        <w:t>                     </w:t>
      </w:r>
      <w:r>
        <w:rPr>
          <w:rFonts w:cs="Segoe UI" w:hAnsi="Segoe UI" w:eastAsia="Segoe UI" w:ascii="Segoe UI"/>
          <w:color w:val="BABABA"/>
          <w:spacing w:val="7"/>
          <w:w w:val="100"/>
          <w:position w:val="-5"/>
          <w:sz w:val="9"/>
          <w:szCs w:val="9"/>
        </w:rPr>
        <w:t> </w:t>
      </w:r>
      <w:r>
        <w:rPr>
          <w:rFonts w:cs="Arial" w:hAnsi="Arial" w:eastAsia="Arial" w:ascii="Arial"/>
          <w:color w:val="BABABA"/>
          <w:spacing w:val="0"/>
          <w:w w:val="23"/>
          <w:position w:val="-23"/>
          <w:sz w:val="22"/>
          <w:szCs w:val="22"/>
        </w:rPr>
        <w:t>.</w:t>
      </w:r>
      <w:r>
        <w:rPr>
          <w:rFonts w:cs="Arial" w:hAnsi="Arial" w:eastAsia="Arial" w:ascii="Arial"/>
          <w:color w:val="CFCFCF"/>
          <w:spacing w:val="0"/>
          <w:w w:val="63"/>
          <w:position w:val="-23"/>
          <w:sz w:val="22"/>
          <w:szCs w:val="2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br w:type="column"/>
      </w: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20"/>
        <w:sectPr>
          <w:type w:val="continuous"/>
          <w:pgSz w:w="12300" w:h="15900"/>
          <w:pgMar w:top="1040" w:bottom="280" w:left="1260" w:right="1320"/>
          <w:cols w:num="4" w:equalWidth="off">
            <w:col w:w="4826" w:space="576"/>
            <w:col w:w="366" w:space="134"/>
            <w:col w:w="1888" w:space="1623"/>
            <w:col w:w="307"/>
          </w:cols>
        </w:sectPr>
      </w:pPr>
      <w:r>
        <w:rPr>
          <w:rFonts w:cs="Times New Roman" w:hAnsi="Times New Roman" w:eastAsia="Times New Roman" w:ascii="Times New Roman"/>
          <w:color w:val="BABABA"/>
          <w:spacing w:val="0"/>
          <w:w w:val="43"/>
          <w:position w:val="-19"/>
          <w:sz w:val="22"/>
          <w:szCs w:val="22"/>
        </w:rPr>
        <w:t>...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3"/>
          <w:szCs w:val="13"/>
        </w:rPr>
        <w:jc w:val="left"/>
        <w:spacing w:before="10" w:lineRule="exact" w:line="120"/>
      </w:pP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lineRule="atLeast" w:line="140"/>
        <w:ind w:left="330" w:right="-41"/>
      </w:pPr>
      <w:r>
        <w:rPr>
          <w:rFonts w:cs="Times New Roman" w:hAnsi="Times New Roman" w:eastAsia="Times New Roman" w:ascii="Times New Roman"/>
          <w:color w:val="1A1A1A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sz w:val="13"/>
          <w:szCs w:val="13"/>
        </w:rPr>
        <w:t>,R2</w:t>
      </w:r>
      <w:r>
        <w:rPr>
          <w:rFonts w:cs="Times New Roman" w:hAnsi="Times New Roman" w:eastAsia="Times New Roman" w:ascii="Times New Roman"/>
          <w:color w:val="545454"/>
          <w:spacing w:val="3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4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75"/>
          <w:sz w:val="13"/>
          <w:szCs w:val="13"/>
        </w:rPr>
        <w:t>"'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BABABA"/>
          <w:spacing w:val="-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02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G</w:t>
      </w:r>
      <w:r>
        <w:rPr>
          <w:rFonts w:cs="Arial" w:hAnsi="Arial" w:eastAsia="Arial" w:ascii="Arial"/>
          <w:color w:val="1A1A1A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1A1A1A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A0A0A0"/>
          <w:spacing w:val="0"/>
          <w:w w:val="53"/>
          <w:sz w:val="13"/>
          <w:szCs w:val="13"/>
        </w:rPr>
        <w:t>.</w:t>
      </w:r>
      <w:r>
        <w:rPr>
          <w:rFonts w:cs="Arial" w:hAnsi="Arial" w:eastAsia="Arial" w:ascii="Arial"/>
          <w:color w:val="3D3D3D"/>
          <w:spacing w:val="0"/>
          <w:w w:val="139"/>
          <w:sz w:val="13"/>
          <w:szCs w:val="13"/>
        </w:rPr>
        <w:t>?</w:t>
      </w:r>
      <w:r>
        <w:rPr>
          <w:rFonts w:cs="Segoe UI" w:hAnsi="Segoe UI" w:eastAsia="Segoe UI" w:ascii="Segoe UI"/>
          <w:color w:val="3D3D3D"/>
          <w:spacing w:val="0"/>
          <w:w w:val="67"/>
          <w:sz w:val="13"/>
          <w:szCs w:val="13"/>
        </w:rPr>
        <w:t>�</w:t>
      </w:r>
      <w:r>
        <w:rPr>
          <w:rFonts w:cs="Arial" w:hAnsi="Arial" w:eastAsia="Arial" w:ascii="Arial"/>
          <w:color w:val="2E2E2E"/>
          <w:spacing w:val="0"/>
          <w:w w:val="70"/>
          <w:sz w:val="13"/>
          <w:szCs w:val="13"/>
        </w:rPr>
        <w:t>:5"f</w:t>
      </w:r>
      <w:r>
        <w:rPr>
          <w:rFonts w:cs="Arial" w:hAnsi="Arial" w:eastAsia="Arial" w:ascii="Arial"/>
          <w:color w:val="2E2E2E"/>
          <w:spacing w:val="0"/>
          <w:w w:val="39"/>
          <w:sz w:val="13"/>
          <w:szCs w:val="13"/>
        </w:rPr>
        <w:t>1</w:t>
      </w:r>
      <w:r>
        <w:rPr>
          <w:rFonts w:cs="Arial" w:hAnsi="Arial" w:eastAsia="Arial" w:ascii="Arial"/>
          <w:color w:val="1A1A1A"/>
          <w:spacing w:val="0"/>
          <w:w w:val="99"/>
          <w:sz w:val="13"/>
          <w:szCs w:val="13"/>
        </w:rPr>
        <w:t>Ó</w:t>
      </w:r>
      <w:r>
        <w:rPr>
          <w:rFonts w:cs="Arial" w:hAnsi="Arial" w:eastAsia="Arial" w:ascii="Arial"/>
          <w:color w:val="BABABA"/>
          <w:spacing w:val="0"/>
          <w:w w:val="53"/>
          <w:sz w:val="13"/>
          <w:szCs w:val="13"/>
        </w:rPr>
        <w:t>.</w:t>
      </w:r>
      <w:r>
        <w:rPr>
          <w:rFonts w:cs="Segoe UI" w:hAnsi="Segoe UI" w:eastAsia="Segoe UI" w:ascii="Segoe UI"/>
          <w:color w:val="545454"/>
          <w:spacing w:val="0"/>
          <w:w w:val="79"/>
          <w:sz w:val="13"/>
          <w:szCs w:val="13"/>
        </w:rPr>
        <w:t>�</w:t>
      </w:r>
      <w:r>
        <w:rPr>
          <w:rFonts w:cs="Arial" w:hAnsi="Arial" w:eastAsia="Arial" w:ascii="Arial"/>
          <w:color w:val="BABABA"/>
          <w:spacing w:val="0"/>
          <w:w w:val="88"/>
          <w:sz w:val="13"/>
          <w:szCs w:val="13"/>
        </w:rPr>
        <w:t>J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sz w:val="18"/>
          <w:szCs w:val="18"/>
        </w:rPr>
        <w:jc w:val="left"/>
        <w:spacing w:before="8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atLeast" w:line="180"/>
        <w:ind w:right="-41"/>
      </w:pPr>
      <w:r>
        <w:rPr>
          <w:rFonts w:cs="Times New Roman" w:hAnsi="Times New Roman" w:eastAsia="Times New Roman" w:ascii="Times New Roman"/>
          <w:color w:val="BABABA"/>
          <w:w w:val="4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BABABA"/>
          <w:w w:val="74"/>
          <w:sz w:val="14"/>
          <w:szCs w:val="14"/>
        </w:rPr>
        <w:t>;</w:t>
      </w:r>
      <w:r>
        <w:rPr>
          <w:rFonts w:cs="Times New Roman" w:hAnsi="Times New Roman" w:eastAsia="Times New Roman" w:ascii="Times New Roman"/>
          <w:color w:val="BABABA"/>
          <w:w w:val="89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spacing w:lineRule="exact" w:line="220"/>
      </w:pPr>
      <w:r>
        <w:br w:type="column"/>
      </w:r>
      <w:r>
        <w:rPr>
          <w:rFonts w:cs="Times New Roman" w:hAnsi="Times New Roman" w:eastAsia="Times New Roman" w:ascii="Times New Roman"/>
          <w:color w:val="BABABA"/>
          <w:w w:val="27"/>
          <w:sz w:val="26"/>
          <w:szCs w:val="26"/>
        </w:rPr>
        <w:t>·</w:t>
      </w:r>
      <w:r>
        <w:rPr>
          <w:rFonts w:cs="Times New Roman" w:hAnsi="Times New Roman" w:eastAsia="Times New Roman" w:ascii="Times New Roman"/>
          <w:color w:val="BABABA"/>
          <w:w w:val="29"/>
          <w:sz w:val="26"/>
          <w:szCs w:val="26"/>
        </w:rPr>
        <w:t>_</w:t>
      </w:r>
      <w:r>
        <w:rPr>
          <w:rFonts w:cs="Times New Roman" w:hAnsi="Times New Roman" w:eastAsia="Times New Roman" w:ascii="Times New Roman"/>
          <w:color w:val="BABABA"/>
          <w:w w:val="73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BABABA"/>
          <w:w w:val="53"/>
          <w:sz w:val="26"/>
          <w:szCs w:val="26"/>
        </w:rPr>
        <w:t>;</w:t>
      </w:r>
      <w:r>
        <w:rPr>
          <w:rFonts w:cs="Times New Roman" w:hAnsi="Times New Roman" w:eastAsia="Times New Roman" w:ascii="Times New Roman"/>
          <w:color w:val="BABABA"/>
          <w:w w:val="146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0000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atLeast" w:line="220"/>
      </w:pPr>
      <w:r>
        <w:rPr>
          <w:rFonts w:cs="Times New Roman" w:hAnsi="Times New Roman" w:eastAsia="Times New Roman" w:ascii="Times New Roman"/>
          <w:i/>
          <w:color w:val="BABABA"/>
          <w:w w:val="204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i/>
          <w:color w:val="BABABA"/>
          <w:w w:val="80"/>
          <w:sz w:val="12"/>
          <w:szCs w:val="12"/>
        </w:rPr>
        <w:t>{B:</w:t>
      </w:r>
      <w:r>
        <w:rPr>
          <w:rFonts w:cs="Times New Roman" w:hAnsi="Times New Roman" w:eastAsia="Times New Roman" w:ascii="Times New Roman"/>
          <w:i/>
          <w:color w:val="BABABA"/>
          <w:w w:val="100"/>
          <w:sz w:val="12"/>
          <w:szCs w:val="12"/>
        </w:rPr>
        <w:t>  </w:t>
      </w:r>
      <w:r>
        <w:rPr>
          <w:rFonts w:cs="Times New Roman" w:hAnsi="Times New Roman" w:eastAsia="Times New Roman" w:ascii="Times New Roman"/>
          <w:i/>
          <w:color w:val="BABABA"/>
          <w:spacing w:val="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64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28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i/>
          <w:color w:val="BABABA"/>
          <w:spacing w:val="-5"/>
          <w:w w:val="216"/>
          <w:sz w:val="12"/>
          <w:szCs w:val="12"/>
        </w:rPr>
        <w:t>(</w:t>
      </w:r>
      <w:r>
        <w:rPr>
          <w:rFonts w:cs="Times New Roman" w:hAnsi="Times New Roman" w:eastAsia="Times New Roman" w:ascii="Times New Roman"/>
          <w:i/>
          <w:color w:val="A0A0A0"/>
          <w:spacing w:val="0"/>
          <w:w w:val="48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i/>
          <w:color w:val="A0A0A0"/>
          <w:spacing w:val="0"/>
          <w:w w:val="160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i/>
          <w:color w:val="A0A0A0"/>
          <w:spacing w:val="-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48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48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14"/>
          <w:w w:val="48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95"/>
          <w:sz w:val="14"/>
          <w:szCs w:val="14"/>
        </w:rPr>
        <w:t>'</w:t>
      </w:r>
      <w:r>
        <w:rPr>
          <w:rFonts w:cs="Times New Roman" w:hAnsi="Times New Roman" w:eastAsia="Times New Roman" w:ascii="Times New Roman"/>
          <w:color w:val="BABABA"/>
          <w:spacing w:val="0"/>
          <w:w w:val="73"/>
          <w:sz w:val="14"/>
          <w:szCs w:val="14"/>
        </w:rPr>
        <w:t>.'"</w:t>
      </w:r>
      <w:r>
        <w:rPr>
          <w:rFonts w:cs="Times New Roman" w:hAnsi="Times New Roman" w:eastAsia="Times New Roman" w:ascii="Times New Roman"/>
          <w:color w:val="BABABA"/>
          <w:spacing w:val="0"/>
          <w:w w:val="61"/>
          <w:sz w:val="14"/>
          <w:szCs w:val="14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79"/>
          <w:sz w:val="14"/>
          <w:szCs w:val="14"/>
        </w:rPr>
        <w:t>'.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4" w:lineRule="atLeast" w:line="20"/>
        <w:ind w:right="-72"/>
      </w:pPr>
      <w:r>
        <w:br w:type="column"/>
      </w:r>
      <w:r>
        <w:rPr>
          <w:rFonts w:cs="Arial" w:hAnsi="Arial" w:eastAsia="Arial" w:ascii="Arial"/>
          <w:color w:val="BABABA"/>
          <w:spacing w:val="-14"/>
          <w:w w:val="15"/>
          <w:position w:val="-12"/>
          <w:sz w:val="34"/>
          <w:szCs w:val="34"/>
        </w:rPr>
        <w:t>.</w:t>
      </w:r>
      <w:r>
        <w:rPr>
          <w:rFonts w:cs="Arial" w:hAnsi="Arial" w:eastAsia="Arial" w:ascii="Arial"/>
          <w:color w:val="BABABA"/>
          <w:spacing w:val="-14"/>
          <w:w w:val="75"/>
          <w:position w:val="0"/>
          <w:sz w:val="20"/>
          <w:szCs w:val="20"/>
        </w:rPr>
        <w:t>'</w:t>
      </w:r>
      <w:r>
        <w:rPr>
          <w:rFonts w:cs="Arial" w:hAnsi="Arial" w:eastAsia="Arial" w:ascii="Arial"/>
          <w:color w:val="BABABA"/>
          <w:spacing w:val="-5"/>
          <w:w w:val="20"/>
          <w:position w:val="-12"/>
          <w:sz w:val="34"/>
          <w:szCs w:val="34"/>
        </w:rPr>
        <w:t>,</w:t>
      </w:r>
      <w:r>
        <w:rPr>
          <w:rFonts w:cs="Arial" w:hAnsi="Arial" w:eastAsia="Arial" w:ascii="Arial"/>
          <w:color w:val="BABABA"/>
          <w:spacing w:val="0"/>
          <w:w w:val="21"/>
          <w:position w:val="0"/>
          <w:sz w:val="20"/>
          <w:szCs w:val="20"/>
        </w:rPr>
        <w:t>·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31"/>
          <w:szCs w:val="31"/>
        </w:rPr>
        <w:jc w:val="left"/>
        <w:spacing w:lineRule="atLeast" w:line="0"/>
        <w:ind w:right="-86"/>
      </w:pPr>
      <w:r>
        <w:br w:type="column"/>
      </w:r>
      <w:r>
        <w:rPr>
          <w:rFonts w:cs="Arial" w:hAnsi="Arial" w:eastAsia="Arial" w:ascii="Arial"/>
          <w:color w:val="BABABA"/>
          <w:w w:val="132"/>
          <w:sz w:val="34"/>
          <w:szCs w:val="34"/>
        </w:rPr>
        <w:t>,</w:t>
      </w:r>
      <w:r>
        <w:rPr>
          <w:rFonts w:cs="Arial" w:hAnsi="Arial" w:eastAsia="Arial" w:ascii="Arial"/>
          <w:color w:val="BABABA"/>
          <w:w w:val="30"/>
          <w:sz w:val="34"/>
          <w:szCs w:val="34"/>
        </w:rPr>
        <w:t>.</w:t>
      </w:r>
      <w:r>
        <w:rPr>
          <w:rFonts w:cs="Arial" w:hAnsi="Arial" w:eastAsia="Arial" w:ascii="Arial"/>
          <w:color w:val="BABABA"/>
          <w:spacing w:val="2"/>
          <w:w w:val="100"/>
          <w:sz w:val="34"/>
          <w:szCs w:val="34"/>
        </w:rPr>
        <w:t> </w:t>
      </w:r>
      <w:r>
        <w:rPr>
          <w:rFonts w:cs="Arial" w:hAnsi="Arial" w:eastAsia="Arial" w:ascii="Arial"/>
          <w:color w:val="BABABA"/>
          <w:spacing w:val="0"/>
          <w:w w:val="44"/>
          <w:sz w:val="34"/>
          <w:szCs w:val="34"/>
        </w:rPr>
        <w:t>'</w:t>
      </w:r>
      <w:r>
        <w:rPr>
          <w:rFonts w:cs="Arial" w:hAnsi="Arial" w:eastAsia="Arial" w:ascii="Arial"/>
          <w:color w:val="BABABA"/>
          <w:spacing w:val="-9"/>
          <w:w w:val="39"/>
          <w:sz w:val="34"/>
          <w:szCs w:val="34"/>
        </w:rPr>
        <w:t>f</w:t>
      </w:r>
      <w:r>
        <w:rPr>
          <w:rFonts w:cs="Arial" w:hAnsi="Arial" w:eastAsia="Arial" w:ascii="Arial"/>
          <w:color w:val="BABABA"/>
          <w:spacing w:val="-49"/>
          <w:w w:val="52"/>
          <w:position w:val="12"/>
          <w:sz w:val="31"/>
          <w:szCs w:val="31"/>
        </w:rPr>
        <w:t>"</w:t>
      </w:r>
      <w:r>
        <w:rPr>
          <w:rFonts w:cs="Arial" w:hAnsi="Arial" w:eastAsia="Arial" w:ascii="Arial"/>
          <w:color w:val="BABABA"/>
          <w:spacing w:val="0"/>
          <w:w w:val="39"/>
          <w:position w:val="0"/>
          <w:sz w:val="34"/>
          <w:szCs w:val="34"/>
        </w:rPr>
        <w:t>j</w:t>
      </w:r>
      <w:r>
        <w:rPr>
          <w:rFonts w:cs="Arial" w:hAnsi="Arial" w:eastAsia="Arial" w:ascii="Arial"/>
          <w:color w:val="BABABA"/>
          <w:spacing w:val="-67"/>
          <w:w w:val="76"/>
          <w:position w:val="0"/>
          <w:sz w:val="34"/>
          <w:szCs w:val="34"/>
        </w:rPr>
        <w:t>r</w:t>
      </w:r>
      <w:r>
        <w:rPr>
          <w:rFonts w:cs="Arial" w:hAnsi="Arial" w:eastAsia="Arial" w:ascii="Arial"/>
          <w:color w:val="BABABA"/>
          <w:spacing w:val="0"/>
          <w:w w:val="40"/>
          <w:position w:val="12"/>
          <w:sz w:val="31"/>
          <w:szCs w:val="31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1"/>
          <w:szCs w:val="31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93" w:lineRule="atLeast" w:line="100"/>
        <w:ind w:right="-56"/>
      </w:pPr>
      <w:r>
        <w:br w:type="column"/>
      </w:r>
      <w:r>
        <w:rPr>
          <w:rFonts w:cs="Arial" w:hAnsi="Arial" w:eastAsia="Arial" w:ascii="Arial"/>
          <w:i/>
          <w:color w:val="BABABA"/>
          <w:spacing w:val="-14"/>
          <w:w w:val="56"/>
          <w:sz w:val="15"/>
          <w:szCs w:val="15"/>
        </w:rPr>
        <w:t>,</w:t>
      </w:r>
      <w:r>
        <w:rPr>
          <w:rFonts w:cs="Arial" w:hAnsi="Arial" w:eastAsia="Arial" w:ascii="Arial"/>
          <w:color w:val="BABABA"/>
          <w:spacing w:val="0"/>
          <w:w w:val="32"/>
          <w:position w:val="8"/>
          <w:sz w:val="16"/>
          <w:szCs w:val="16"/>
        </w:rPr>
        <w:t>.</w:t>
      </w:r>
      <w:r>
        <w:rPr>
          <w:rFonts w:cs="Arial" w:hAnsi="Arial" w:eastAsia="Arial" w:ascii="Arial"/>
          <w:i/>
          <w:color w:val="BABABA"/>
          <w:spacing w:val="-23"/>
          <w:w w:val="56"/>
          <w:position w:val="0"/>
          <w:sz w:val="15"/>
          <w:szCs w:val="15"/>
        </w:rPr>
        <w:t>:</w:t>
      </w:r>
      <w:r>
        <w:rPr>
          <w:rFonts w:cs="Arial" w:hAnsi="Arial" w:eastAsia="Arial" w:ascii="Arial"/>
          <w:color w:val="BABABA"/>
          <w:spacing w:val="4"/>
          <w:w w:val="43"/>
          <w:position w:val="8"/>
          <w:sz w:val="16"/>
          <w:szCs w:val="16"/>
        </w:rPr>
        <w:t>.</w:t>
      </w:r>
      <w:r>
        <w:rPr>
          <w:rFonts w:cs="Arial" w:hAnsi="Arial" w:eastAsia="Arial" w:ascii="Arial"/>
          <w:i/>
          <w:color w:val="BABABA"/>
          <w:spacing w:val="0"/>
          <w:w w:val="56"/>
          <w:position w:val="0"/>
          <w:sz w:val="15"/>
          <w:szCs w:val="15"/>
        </w:rPr>
        <w:t>".</w:t>
      </w:r>
      <w:r>
        <w:rPr>
          <w:rFonts w:cs="Arial" w:hAnsi="Arial" w:eastAsia="Arial" w:ascii="Arial"/>
          <w:i/>
          <w:color w:val="BABABA"/>
          <w:spacing w:val="0"/>
          <w:w w:val="196"/>
          <w:position w:val="0"/>
          <w:sz w:val="15"/>
          <w:szCs w:val="15"/>
        </w:rPr>
        <w:t>.</w:t>
      </w:r>
      <w:r>
        <w:rPr>
          <w:rFonts w:cs="Arial" w:hAnsi="Arial" w:eastAsia="Arial" w:ascii="Arial"/>
          <w:i/>
          <w:color w:val="BABABA"/>
          <w:spacing w:val="-3"/>
          <w:w w:val="100"/>
          <w:position w:val="0"/>
          <w:sz w:val="15"/>
          <w:szCs w:val="15"/>
        </w:rPr>
        <w:t> </w:t>
      </w:r>
      <w:r>
        <w:rPr>
          <w:rFonts w:cs="Arial" w:hAnsi="Arial" w:eastAsia="Arial" w:ascii="Arial"/>
          <w:color w:val="BABABA"/>
          <w:spacing w:val="0"/>
          <w:w w:val="147"/>
          <w:position w:val="8"/>
          <w:sz w:val="12"/>
          <w:szCs w:val="12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Arial" w:hAnsi="Arial" w:eastAsia="Arial" w:ascii="Arial"/>
          <w:sz w:val="43"/>
          <w:szCs w:val="43"/>
        </w:rPr>
        <w:jc w:val="left"/>
        <w:spacing w:lineRule="atLeast" w:line="0"/>
        <w:ind w:right="-89"/>
      </w:pPr>
      <w:r>
        <w:br w:type="column"/>
      </w:r>
      <w:r>
        <w:rPr>
          <w:rFonts w:cs="Arial" w:hAnsi="Arial" w:eastAsia="Arial" w:ascii="Arial"/>
          <w:color w:val="BABABA"/>
          <w:spacing w:val="-14"/>
          <w:w w:val="63"/>
          <w:position w:val="-8"/>
          <w:sz w:val="19"/>
          <w:szCs w:val="19"/>
        </w:rPr>
        <w:t>;</w:t>
      </w:r>
      <w:r>
        <w:rPr>
          <w:rFonts w:cs="Arial" w:hAnsi="Arial" w:eastAsia="Arial" w:ascii="Arial"/>
          <w:color w:val="BABABA"/>
          <w:spacing w:val="0"/>
          <w:w w:val="9"/>
          <w:position w:val="0"/>
          <w:sz w:val="43"/>
          <w:szCs w:val="43"/>
        </w:rPr>
        <w:t>"</w:t>
      </w:r>
      <w:r>
        <w:rPr>
          <w:rFonts w:cs="Arial" w:hAnsi="Arial" w:eastAsia="Arial" w:ascii="Arial"/>
          <w:color w:val="BABABA"/>
          <w:spacing w:val="0"/>
          <w:w w:val="105"/>
          <w:position w:val="0"/>
          <w:sz w:val="43"/>
          <w:szCs w:val="43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43"/>
          <w:szCs w:val="43"/>
        </w:rPr>
      </w:r>
    </w:p>
    <w:p>
      <w:pPr>
        <w:rPr>
          <w:rFonts w:cs="Arial" w:hAnsi="Arial" w:eastAsia="Arial" w:ascii="Arial"/>
          <w:sz w:val="17"/>
          <w:szCs w:val="17"/>
        </w:rPr>
        <w:jc w:val="center"/>
        <w:spacing w:lineRule="exact" w:line="100"/>
        <w:ind w:left="1437" w:right="1308"/>
      </w:pPr>
      <w:r>
        <w:br w:type="column"/>
      </w:r>
      <w:r>
        <w:rPr>
          <w:rFonts w:cs="Arial" w:hAnsi="Arial" w:eastAsia="Arial" w:ascii="Arial"/>
          <w:color w:val="BABABA"/>
          <w:w w:val="71"/>
          <w:position w:val="1"/>
          <w:sz w:val="17"/>
          <w:szCs w:val="17"/>
        </w:rPr>
        <w:t>,</w:t>
      </w:r>
      <w:r>
        <w:rPr>
          <w:rFonts w:cs="Arial" w:hAnsi="Arial" w:eastAsia="Arial" w:ascii="Arial"/>
          <w:color w:val="BABABA"/>
          <w:w w:val="40"/>
          <w:position w:val="1"/>
          <w:sz w:val="17"/>
          <w:szCs w:val="17"/>
        </w:rPr>
        <w:t>,</w:t>
      </w:r>
      <w:r>
        <w:rPr>
          <w:rFonts w:cs="Arial" w:hAnsi="Arial" w:eastAsia="Arial" w:ascii="Arial"/>
          <w:color w:val="000000"/>
          <w:w w:val="100"/>
          <w:position w:val="0"/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14" w:lineRule="atLeast" w:line="120"/>
        <w:sectPr>
          <w:type w:val="continuous"/>
          <w:pgSz w:w="12300" w:h="15900"/>
          <w:pgMar w:top="1040" w:bottom="280" w:left="1260" w:right="1320"/>
          <w:cols w:num="8" w:equalWidth="off">
            <w:col w:w="2357" w:space="379"/>
            <w:col w:w="106" w:space="163"/>
            <w:col w:w="1076" w:space="403"/>
            <w:col w:w="44" w:space="225"/>
            <w:col w:w="390" w:space="931"/>
            <w:col w:w="255" w:space="153"/>
            <w:col w:w="121" w:space="254"/>
            <w:col w:w="2863"/>
          </w:cols>
        </w:sectPr>
      </w:pPr>
      <w:r>
        <w:rPr>
          <w:rFonts w:cs="Times New Roman" w:hAnsi="Times New Roman" w:eastAsia="Times New Roman" w:ascii="Times New Roman"/>
          <w:color w:val="BABABA"/>
          <w:w w:val="77"/>
          <w:sz w:val="9"/>
          <w:szCs w:val="9"/>
        </w:rPr>
        <w:t>;</w:t>
      </w:r>
      <w:r>
        <w:rPr>
          <w:rFonts w:cs="Times New Roman" w:hAnsi="Times New Roman" w:eastAsia="Times New Roman" w:ascii="Times New Roman"/>
          <w:color w:val="BABABA"/>
          <w:w w:val="128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BABABA"/>
          <w:w w:val="100"/>
          <w:sz w:val="9"/>
          <w:szCs w:val="9"/>
        </w:rPr>
        <w:t>          </w:t>
      </w:r>
      <w:r>
        <w:rPr>
          <w:rFonts w:cs="Times New Roman" w:hAnsi="Times New Roman" w:eastAsia="Times New Roman" w:ascii="Times New Roman"/>
          <w:color w:val="BABABA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i/>
          <w:color w:val="BABABA"/>
          <w:spacing w:val="0"/>
          <w:w w:val="75"/>
          <w:position w:val="-6"/>
          <w:sz w:val="12"/>
          <w:szCs w:val="12"/>
        </w:rPr>
        <w:t>':.</w:t>
      </w:r>
      <w:r>
        <w:rPr>
          <w:rFonts w:cs="Arial" w:hAnsi="Arial" w:eastAsia="Arial" w:ascii="Arial"/>
          <w:i/>
          <w:color w:val="BABABA"/>
          <w:spacing w:val="0"/>
          <w:w w:val="75"/>
          <w:position w:val="-6"/>
          <w:sz w:val="12"/>
          <w:szCs w:val="12"/>
        </w:rPr>
        <w:t>                 </w:t>
      </w:r>
      <w:r>
        <w:rPr>
          <w:rFonts w:cs="Arial" w:hAnsi="Arial" w:eastAsia="Arial" w:ascii="Arial"/>
          <w:i/>
          <w:color w:val="BABABA"/>
          <w:spacing w:val="13"/>
          <w:w w:val="75"/>
          <w:position w:val="-6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15"/>
          <w:position w:val="-4"/>
          <w:sz w:val="15"/>
          <w:szCs w:val="15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69"/>
          <w:position w:val="-4"/>
          <w:sz w:val="15"/>
          <w:szCs w:val="15"/>
        </w:rPr>
        <w:t>;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position w:val="-4"/>
          <w:sz w:val="15"/>
          <w:szCs w:val="15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4"/>
          <w:sz w:val="15"/>
          <w:szCs w:val="15"/>
        </w:rPr>
        <w:t>           </w:t>
      </w:r>
      <w:r>
        <w:rPr>
          <w:rFonts w:cs="Times New Roman" w:hAnsi="Times New Roman" w:eastAsia="Times New Roman" w:ascii="Times New Roman"/>
          <w:color w:val="BABABA"/>
          <w:spacing w:val="-8"/>
          <w:w w:val="100"/>
          <w:position w:val="-4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2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2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2E2E2E"/>
          <w:spacing w:val="31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96"/>
          <w:position w:val="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88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position w:val="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10"/>
          <w:position w:val="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545454"/>
          <w:spacing w:val="0"/>
          <w:w w:val="103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position w:val="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0"/>
          <w:sz w:val="13"/>
          <w:szCs w:val="13"/>
        </w:rPr>
        <w:t>12</w:t>
      </w:r>
      <w:r>
        <w:rPr>
          <w:rFonts w:cs="Times New Roman" w:hAnsi="Times New Roman" w:eastAsia="Times New Roman" w:ascii="Times New Roman"/>
          <w:color w:val="A0A0A0"/>
          <w:spacing w:val="0"/>
          <w:w w:val="80"/>
          <w:position w:val="0"/>
          <w:sz w:val="13"/>
          <w:szCs w:val="13"/>
        </w:rPr>
        <w:t>;</w:t>
      </w:r>
      <w:r>
        <w:rPr>
          <w:rFonts w:cs="Times New Roman" w:hAnsi="Times New Roman" w:eastAsia="Times New Roman" w:ascii="Times New Roman"/>
          <w:color w:val="BABABA"/>
          <w:spacing w:val="0"/>
          <w:w w:val="29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E2E2E"/>
          <w:spacing w:val="0"/>
          <w:w w:val="155"/>
          <w:position w:val="0"/>
          <w:sz w:val="13"/>
          <w:szCs w:val="13"/>
        </w:rPr>
        <w:t>f</w:t>
      </w:r>
      <w:r>
        <w:rPr>
          <w:rFonts w:cs="Times New Roman" w:hAnsi="Times New Roman" w:eastAsia="Times New Roman" w:ascii="Times New Roman"/>
          <w:color w:val="2E2E2E"/>
          <w:spacing w:val="0"/>
          <w:w w:val="135"/>
          <w:position w:val="0"/>
          <w:sz w:val="13"/>
          <w:szCs w:val="13"/>
        </w:rPr>
        <w:t>"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7"/>
          <w:szCs w:val="17"/>
        </w:rPr>
        <w:jc w:val="left"/>
        <w:spacing w:lineRule="atLeast" w:line="220"/>
        <w:ind w:left="147" w:right="-46"/>
      </w:pPr>
      <w:r>
        <w:rPr>
          <w:rFonts w:cs="Arial" w:hAnsi="Arial" w:eastAsia="Arial" w:ascii="Arial"/>
          <w:color w:val="BABABA"/>
          <w:w w:val="74"/>
          <w:sz w:val="17"/>
          <w:szCs w:val="17"/>
        </w:rPr>
        <w:t>'</w:t>
      </w:r>
      <w:r>
        <w:rPr>
          <w:rFonts w:cs="Arial" w:hAnsi="Arial" w:eastAsia="Arial" w:ascii="Arial"/>
          <w:color w:val="BABABA"/>
          <w:w w:val="77"/>
          <w:sz w:val="17"/>
          <w:szCs w:val="17"/>
        </w:rPr>
        <w:t>&gt;</w:t>
      </w:r>
      <w:r>
        <w:rPr>
          <w:rFonts w:cs="Arial" w:hAnsi="Arial" w:eastAsia="Arial" w:ascii="Arial"/>
          <w:color w:val="BABABA"/>
          <w:w w:val="16"/>
          <w:sz w:val="17"/>
          <w:szCs w:val="17"/>
        </w:rPr>
        <w:t>·</w:t>
      </w:r>
      <w:r>
        <w:rPr>
          <w:rFonts w:cs="Arial" w:hAnsi="Arial" w:eastAsia="Arial" w:ascii="Arial"/>
          <w:color w:val="BABABA"/>
          <w:w w:val="100"/>
          <w:sz w:val="17"/>
          <w:szCs w:val="17"/>
        </w:rPr>
        <w:t>    </w:t>
      </w:r>
      <w:r>
        <w:rPr>
          <w:rFonts w:cs="Arial" w:hAnsi="Arial" w:eastAsia="Arial" w:ascii="Arial"/>
          <w:color w:val="BABABA"/>
          <w:spacing w:val="9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BABABA"/>
          <w:spacing w:val="0"/>
          <w:w w:val="74"/>
          <w:sz w:val="17"/>
          <w:szCs w:val="17"/>
        </w:rPr>
        <w:t>'</w:t>
      </w:r>
      <w:r>
        <w:rPr>
          <w:rFonts w:cs="Arial" w:hAnsi="Arial" w:eastAsia="Arial" w:ascii="Arial"/>
          <w:color w:val="BABABA"/>
          <w:spacing w:val="0"/>
          <w:w w:val="74"/>
          <w:sz w:val="17"/>
          <w:szCs w:val="17"/>
        </w:rPr>
        <w:t>     </w:t>
      </w:r>
      <w:r>
        <w:rPr>
          <w:rFonts w:cs="Arial" w:hAnsi="Arial" w:eastAsia="Arial" w:ascii="Arial"/>
          <w:color w:val="BABABA"/>
          <w:spacing w:val="2"/>
          <w:w w:val="74"/>
          <w:sz w:val="17"/>
          <w:szCs w:val="17"/>
        </w:rPr>
        <w:t> </w:t>
      </w:r>
      <w:r>
        <w:rPr>
          <w:rFonts w:cs="Arial" w:hAnsi="Arial" w:eastAsia="Arial" w:ascii="Arial"/>
          <w:color w:val="BABABA"/>
          <w:spacing w:val="0"/>
          <w:w w:val="30"/>
          <w:sz w:val="17"/>
          <w:szCs w:val="17"/>
        </w:rPr>
        <w:t>.</w:t>
      </w:r>
      <w:r>
        <w:rPr>
          <w:rFonts w:cs="Arial" w:hAnsi="Arial" w:eastAsia="Arial" w:ascii="Arial"/>
          <w:color w:val="BABABA"/>
          <w:spacing w:val="0"/>
          <w:w w:val="61"/>
          <w:sz w:val="17"/>
          <w:szCs w:val="17"/>
        </w:rPr>
        <w:t>,</w:t>
      </w:r>
      <w:r>
        <w:rPr>
          <w:rFonts w:cs="Arial" w:hAnsi="Arial" w:eastAsia="Arial" w:ascii="Arial"/>
          <w:color w:val="BABABA"/>
          <w:spacing w:val="0"/>
          <w:w w:val="81"/>
          <w:sz w:val="17"/>
          <w:szCs w:val="17"/>
        </w:rPr>
        <w:t>,</w:t>
      </w:r>
      <w:r>
        <w:rPr>
          <w:rFonts w:cs="Arial" w:hAnsi="Arial" w:eastAsia="Arial" w:ascii="Arial"/>
          <w:color w:val="BABABA"/>
          <w:spacing w:val="0"/>
          <w:w w:val="50"/>
          <w:sz w:val="17"/>
          <w:szCs w:val="17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tLeast" w:line="180"/>
      </w:pPr>
      <w:r>
        <w:br w:type="column"/>
      </w:r>
      <w:r>
        <w:rPr>
          <w:rFonts w:cs="Times New Roman" w:hAnsi="Times New Roman" w:eastAsia="Times New Roman" w:ascii="Times New Roman"/>
          <w:color w:val="BABABA"/>
          <w:w w:val="60"/>
          <w:sz w:val="12"/>
          <w:szCs w:val="12"/>
        </w:rPr>
        <w:t>·</w:t>
      </w:r>
      <w:r>
        <w:rPr>
          <w:rFonts w:cs="Times New Roman" w:hAnsi="Times New Roman" w:eastAsia="Times New Roman" w:ascii="Times New Roman"/>
          <w:color w:val="BABABA"/>
          <w:w w:val="108"/>
          <w:sz w:val="12"/>
          <w:szCs w:val="12"/>
        </w:rPr>
        <w:t>·</w:t>
      </w:r>
      <w:r>
        <w:rPr>
          <w:rFonts w:cs="Times New Roman" w:hAnsi="Times New Roman" w:eastAsia="Times New Roman" w:ascii="Times New Roman"/>
          <w:color w:val="BABABA"/>
          <w:w w:val="109"/>
          <w:sz w:val="12"/>
          <w:szCs w:val="12"/>
        </w:rPr>
        <w:t>.::</w:t>
      </w:r>
      <w:r>
        <w:rPr>
          <w:rFonts w:cs="Times New Roman" w:hAnsi="Times New Roman" w:eastAsia="Times New Roman" w:ascii="Times New Roman"/>
          <w:color w:val="BABABA"/>
          <w:w w:val="44"/>
          <w:sz w:val="12"/>
          <w:szCs w:val="12"/>
        </w:rPr>
        <w:t>'</w:t>
      </w:r>
      <w:r>
        <w:rPr>
          <w:rFonts w:cs="Times New Roman" w:hAnsi="Times New Roman" w:eastAsia="Times New Roman" w:ascii="Times New Roman"/>
          <w:color w:val="A0A0A0"/>
          <w:w w:val="98"/>
          <w:sz w:val="12"/>
          <w:szCs w:val="12"/>
        </w:rPr>
        <w:t>""</w:t>
      </w:r>
      <w:r>
        <w:rPr>
          <w:rFonts w:cs="Times New Roman" w:hAnsi="Times New Roman" w:eastAsia="Times New Roman" w:ascii="Times New Roman"/>
          <w:color w:val="A0A0A0"/>
          <w:w w:val="78"/>
          <w:sz w:val="12"/>
          <w:szCs w:val="12"/>
        </w:rPr>
        <w:t>'.'</w:t>
      </w:r>
      <w:r>
        <w:rPr>
          <w:rFonts w:cs="Times New Roman" w:hAnsi="Times New Roman" w:eastAsia="Times New Roman" w:ascii="Times New Roman"/>
          <w:color w:val="A0A0A0"/>
          <w:w w:val="100"/>
          <w:sz w:val="12"/>
          <w:szCs w:val="12"/>
        </w:rPr>
        <w:t>  </w:t>
      </w:r>
      <w:r>
        <w:rPr>
          <w:rFonts w:cs="Times New Roman" w:hAnsi="Times New Roman" w:eastAsia="Times New Roman" w:ascii="Times New Roman"/>
          <w:color w:val="A0A0A0"/>
          <w:spacing w:val="-8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96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176"/>
          <w:sz w:val="12"/>
          <w:szCs w:val="12"/>
        </w:rPr>
        <w:t>p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12"/>
          <w:szCs w:val="12"/>
        </w:rPr>
        <w:t>       </w:t>
      </w:r>
      <w:r>
        <w:rPr>
          <w:rFonts w:cs="Times New Roman" w:hAnsi="Times New Roman" w:eastAsia="Times New Roman" w:ascii="Times New Roman"/>
          <w:color w:val="BABABA"/>
          <w:spacing w:val="15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24"/>
          <w:sz w:val="12"/>
          <w:szCs w:val="12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60"/>
          <w:sz w:val="12"/>
          <w:szCs w:val="12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80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68"/>
          <w:sz w:val="12"/>
          <w:szCs w:val="12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12"/>
          <w:szCs w:val="12"/>
        </w:rPr>
        <w:t>  </w:t>
      </w:r>
      <w:r>
        <w:rPr>
          <w:rFonts w:cs="Times New Roman" w:hAnsi="Times New Roman" w:eastAsia="Times New Roman" w:ascii="Times New Roman"/>
          <w:color w:val="BABABA"/>
          <w:spacing w:val="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12"/>
          <w:szCs w:val="12"/>
        </w:rPr>
        <w:t>"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12"/>
          <w:szCs w:val="12"/>
        </w:rPr>
        <w:t>      </w:t>
      </w:r>
      <w:r>
        <w:rPr>
          <w:rFonts w:cs="Times New Roman" w:hAnsi="Times New Roman" w:eastAsia="Times New Roman" w:ascii="Times New Roman"/>
          <w:color w:val="BABABA"/>
          <w:spacing w:val="5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222"/>
          <w:sz w:val="12"/>
          <w:szCs w:val="12"/>
        </w:rPr>
        <w:t>'</w:t>
      </w:r>
      <w:r>
        <w:rPr>
          <w:rFonts w:cs="Times New Roman" w:hAnsi="Times New Roman" w:eastAsia="Times New Roman" w:ascii="Times New Roman"/>
          <w:color w:val="BABABA"/>
          <w:spacing w:val="58"/>
          <w:w w:val="22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8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80"/>
          <w:sz w:val="12"/>
          <w:szCs w:val="12"/>
        </w:rPr>
        <w:t>•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sz w:val="12"/>
          <w:szCs w:val="12"/>
        </w:rPr>
        <w:t>       </w:t>
      </w:r>
      <w:r>
        <w:rPr>
          <w:rFonts w:cs="Times New Roman" w:hAnsi="Times New Roman" w:eastAsia="Times New Roman" w:ascii="Times New Roman"/>
          <w:color w:val="BABABA"/>
          <w:spacing w:val="5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position w:val="-6"/>
          <w:sz w:val="15"/>
          <w:szCs w:val="15"/>
        </w:rPr>
        <w:t>1'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position w:val="-6"/>
          <w:sz w:val="15"/>
          <w:szCs w:val="15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position w:val="-6"/>
          <w:sz w:val="15"/>
          <w:szCs w:val="15"/>
        </w:rPr>
        <w:t>                            </w:t>
      </w:r>
      <w:r>
        <w:rPr>
          <w:rFonts w:cs="Times New Roman" w:hAnsi="Times New Roman" w:eastAsia="Times New Roman" w:ascii="Times New Roman"/>
          <w:color w:val="BABABA"/>
          <w:spacing w:val="12"/>
          <w:w w:val="64"/>
          <w:position w:val="-6"/>
          <w:sz w:val="15"/>
          <w:szCs w:val="15"/>
        </w:rPr>
        <w:t> </w:t>
      </w:r>
      <w:r>
        <w:rPr>
          <w:rFonts w:cs="Arial" w:hAnsi="Arial" w:eastAsia="Arial" w:ascii="Arial"/>
          <w:i/>
          <w:color w:val="BABABA"/>
          <w:spacing w:val="0"/>
          <w:w w:val="112"/>
          <w:position w:val="-6"/>
          <w:sz w:val="18"/>
          <w:szCs w:val="18"/>
        </w:rPr>
        <w:t>'</w:t>
      </w:r>
      <w:r>
        <w:rPr>
          <w:rFonts w:cs="Arial" w:hAnsi="Arial" w:eastAsia="Arial" w:ascii="Arial"/>
          <w:i/>
          <w:color w:val="BABABA"/>
          <w:spacing w:val="0"/>
          <w:w w:val="86"/>
          <w:position w:val="-6"/>
          <w:sz w:val="18"/>
          <w:szCs w:val="18"/>
        </w:rPr>
        <w:t>;;</w:t>
      </w:r>
      <w:r>
        <w:rPr>
          <w:rFonts w:cs="Arial" w:hAnsi="Arial" w:eastAsia="Arial" w:ascii="Arial"/>
          <w:i/>
          <w:color w:val="BABABA"/>
          <w:spacing w:val="0"/>
          <w:w w:val="72"/>
          <w:position w:val="-6"/>
          <w:sz w:val="18"/>
          <w:szCs w:val="18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20"/>
        <w:ind w:left="1883"/>
      </w:pPr>
      <w:r>
        <w:rPr>
          <w:rFonts w:cs="Times New Roman" w:hAnsi="Times New Roman" w:eastAsia="Times New Roman" w:ascii="Times New Roman"/>
          <w:color w:val="BABABA"/>
          <w:spacing w:val="0"/>
          <w:w w:val="48"/>
          <w:sz w:val="10"/>
          <w:szCs w:val="10"/>
        </w:rPr>
        <w:t>ó</w:t>
      </w:r>
      <w:r>
        <w:rPr>
          <w:rFonts w:cs="Times New Roman" w:hAnsi="Times New Roman" w:eastAsia="Times New Roman" w:ascii="Times New Roman"/>
          <w:color w:val="BABABA"/>
          <w:spacing w:val="0"/>
          <w:w w:val="48"/>
          <w:sz w:val="10"/>
          <w:szCs w:val="10"/>
        </w:rPr>
        <w:t>                                                                     </w:t>
      </w:r>
      <w:r>
        <w:rPr>
          <w:rFonts w:cs="Times New Roman" w:hAnsi="Times New Roman" w:eastAsia="Times New Roman" w:ascii="Times New Roman"/>
          <w:color w:val="BABABA"/>
          <w:spacing w:val="10"/>
          <w:w w:val="48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36"/>
          <w:sz w:val="14"/>
          <w:szCs w:val="14"/>
        </w:rPr>
        <w:t>\</w:t>
      </w:r>
      <w:r>
        <w:rPr>
          <w:rFonts w:cs="Times New Roman" w:hAnsi="Times New Roman" w:eastAsia="Times New Roman" w:ascii="Times New Roman"/>
          <w:color w:val="BABABA"/>
          <w:spacing w:val="0"/>
          <w:w w:val="113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left"/>
        <w:spacing w:lineRule="atLeast" w:line="140"/>
        <w:ind w:left="2017"/>
      </w:pPr>
      <w:r>
        <w:rPr>
          <w:rFonts w:cs="Times New Roman" w:hAnsi="Times New Roman" w:eastAsia="Times New Roman" w:ascii="Times New Roman"/>
          <w:i/>
          <w:color w:val="BABABA"/>
          <w:w w:val="46"/>
          <w:sz w:val="23"/>
          <w:szCs w:val="23"/>
        </w:rPr>
        <w:t>4J'</w:t>
      </w:r>
      <w:r>
        <w:rPr>
          <w:rFonts w:cs="Times New Roman" w:hAnsi="Times New Roman" w:eastAsia="Times New Roman" w:ascii="Times New Roman"/>
          <w:i/>
          <w:color w:val="BABABA"/>
          <w:w w:val="83"/>
          <w:sz w:val="23"/>
          <w:szCs w:val="23"/>
        </w:rPr>
        <w:t>·</w:t>
      </w:r>
      <w:r>
        <w:rPr>
          <w:rFonts w:cs="Times New Roman" w:hAnsi="Times New Roman" w:eastAsia="Times New Roman" w:ascii="Times New Roman"/>
          <w:color w:val="000000"/>
          <w:w w:val="100"/>
          <w:sz w:val="23"/>
          <w:szCs w:val="23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lineRule="atLeast" w:line="80"/>
        <w:sectPr>
          <w:type w:val="continuous"/>
          <w:pgSz w:w="12300" w:h="15900"/>
          <w:pgMar w:top="1040" w:bottom="280" w:left="1260" w:right="1320"/>
          <w:cols w:num="3" w:equalWidth="off">
            <w:col w:w="844" w:space="182"/>
            <w:col w:w="3242" w:space="1412"/>
            <w:col w:w="4040"/>
          </w:cols>
        </w:sectPr>
      </w:pPr>
      <w:r>
        <w:br w:type="column"/>
      </w:r>
      <w:r>
        <w:rPr>
          <w:rFonts w:cs="Arial" w:hAnsi="Arial" w:eastAsia="Arial" w:ascii="Arial"/>
          <w:color w:val="BABABA"/>
          <w:w w:val="28"/>
          <w:position w:val="-9"/>
          <w:sz w:val="20"/>
          <w:szCs w:val="20"/>
        </w:rPr>
        <w:t>·</w:t>
      </w:r>
      <w:r>
        <w:rPr>
          <w:rFonts w:cs="Arial" w:hAnsi="Arial" w:eastAsia="Arial" w:ascii="Arial"/>
          <w:color w:val="BABABA"/>
          <w:w w:val="227"/>
          <w:position w:val="-9"/>
          <w:sz w:val="20"/>
          <w:szCs w:val="20"/>
        </w:rPr>
        <w:t>'</w:t>
      </w:r>
      <w:r>
        <w:rPr>
          <w:rFonts w:cs="Arial" w:hAnsi="Arial" w:eastAsia="Arial" w:ascii="Arial"/>
          <w:color w:val="BABABA"/>
          <w:w w:val="100"/>
          <w:position w:val="-9"/>
          <w:sz w:val="20"/>
          <w:szCs w:val="20"/>
        </w:rPr>
        <w:t>                  </w:t>
      </w:r>
      <w:r>
        <w:rPr>
          <w:rFonts w:cs="Arial" w:hAnsi="Arial" w:eastAsia="Arial" w:ascii="Arial"/>
          <w:color w:val="BABABA"/>
          <w:spacing w:val="-1"/>
          <w:w w:val="100"/>
          <w:position w:val="-9"/>
          <w:sz w:val="20"/>
          <w:szCs w:val="20"/>
        </w:rPr>
        <w:t> </w:t>
      </w:r>
      <w:r>
        <w:rPr>
          <w:rFonts w:cs="Arial" w:hAnsi="Arial" w:eastAsia="Arial" w:ascii="Arial"/>
          <w:color w:val="BABABA"/>
          <w:spacing w:val="0"/>
          <w:w w:val="20"/>
          <w:position w:val="0"/>
          <w:sz w:val="26"/>
          <w:szCs w:val="26"/>
        </w:rPr>
        <w:t>.</w:t>
      </w:r>
      <w:r>
        <w:rPr>
          <w:rFonts w:cs="Arial" w:hAnsi="Arial" w:eastAsia="Arial" w:ascii="Arial"/>
          <w:color w:val="BABABA"/>
          <w:spacing w:val="0"/>
          <w:w w:val="53"/>
          <w:position w:val="0"/>
          <w:sz w:val="26"/>
          <w:szCs w:val="2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Arial" w:hAnsi="Arial" w:eastAsia="Arial" w:ascii="Arial"/>
          <w:sz w:val="34"/>
          <w:szCs w:val="34"/>
        </w:rPr>
        <w:jc w:val="left"/>
        <w:spacing w:lineRule="atLeast" w:line="60"/>
        <w:ind w:left="335" w:right="-71"/>
      </w:pPr>
      <w:r>
        <w:rPr>
          <w:rFonts w:cs="Times New Roman" w:hAnsi="Times New Roman" w:eastAsia="Times New Roman" w:ascii="Times New Roman"/>
          <w:color w:val="2E2E2E"/>
          <w:w w:val="103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D3D3D"/>
          <w:w w:val="57"/>
          <w:sz w:val="13"/>
          <w:szCs w:val="13"/>
        </w:rPr>
        <w:t>:1'</w:t>
      </w:r>
      <w:r>
        <w:rPr>
          <w:rFonts w:cs="Times New Roman" w:hAnsi="Times New Roman" w:eastAsia="Times New Roman" w:ascii="Times New Roman"/>
          <w:color w:val="3D3D3D"/>
          <w:w w:val="118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E2E2E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2E2E2E"/>
          <w:spacing w:val="1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53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119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88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IJ</w:t>
      </w:r>
      <w:r>
        <w:rPr>
          <w:rFonts w:cs="Segoe UI" w:hAnsi="Segoe UI" w:eastAsia="Segoe UI" w:ascii="Segoe UI"/>
          <w:color w:val="545454"/>
          <w:spacing w:val="0"/>
          <w:w w:val="63"/>
          <w:sz w:val="13"/>
          <w:szCs w:val="13"/>
        </w:rPr>
        <w:t>�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ST</w:t>
      </w:r>
      <w:r>
        <w:rPr>
          <w:rFonts w:cs="Arial" w:hAnsi="Arial" w:eastAsia="Arial" w:ascii="Arial"/>
          <w:color w:val="2E2E2E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color w:val="1A1A1A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3"/>
          <w:szCs w:val="13"/>
        </w:rPr>
        <w:t>                </w:t>
      </w:r>
      <w:r>
        <w:rPr>
          <w:rFonts w:cs="Arial" w:hAnsi="Arial" w:eastAsia="Arial" w:ascii="Arial"/>
          <w:color w:val="BABABA"/>
          <w:spacing w:val="0"/>
          <w:w w:val="101"/>
          <w:position w:val="2"/>
          <w:sz w:val="34"/>
          <w:szCs w:val="34"/>
        </w:rPr>
        <w:t>t</w:t>
      </w:r>
      <w:r>
        <w:rPr>
          <w:rFonts w:cs="Arial" w:hAnsi="Arial" w:eastAsia="Arial" w:ascii="Arial"/>
          <w:color w:val="BABABA"/>
          <w:spacing w:val="0"/>
          <w:w w:val="16"/>
          <w:position w:val="2"/>
          <w:sz w:val="34"/>
          <w:szCs w:val="34"/>
        </w:rPr>
        <w:t>r</w:t>
      </w:r>
      <w:r>
        <w:rPr>
          <w:rFonts w:cs="Arial" w:hAnsi="Arial" w:eastAsia="Arial" w:ascii="Arial"/>
          <w:color w:val="BABABA"/>
          <w:spacing w:val="0"/>
          <w:w w:val="30"/>
          <w:position w:val="2"/>
          <w:sz w:val="34"/>
          <w:szCs w:val="34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4"/>
          <w:szCs w:val="34"/>
        </w:rPr>
      </w:r>
    </w:p>
    <w:p>
      <w:pPr>
        <w:rPr>
          <w:rFonts w:cs="Times New Roman" w:hAnsi="Times New Roman" w:eastAsia="Times New Roman" w:ascii="Times New Roman"/>
          <w:sz w:val="23"/>
          <w:szCs w:val="23"/>
        </w:rPr>
        <w:jc w:val="left"/>
        <w:spacing w:lineRule="atLeast" w:line="60"/>
        <w:ind w:right="-55"/>
      </w:pPr>
      <w:r>
        <w:br w:type="column"/>
      </w:r>
      <w:r>
        <w:rPr>
          <w:rFonts w:cs="Times New Roman" w:hAnsi="Times New Roman" w:eastAsia="Times New Roman" w:ascii="Times New Roman"/>
          <w:color w:val="BABABA"/>
          <w:w w:val="37"/>
          <w:sz w:val="23"/>
          <w:szCs w:val="23"/>
        </w:rPr>
        <w:t>;</w:t>
      </w:r>
      <w:r>
        <w:rPr>
          <w:rFonts w:cs="Times New Roman" w:hAnsi="Times New Roman" w:eastAsia="Times New Roman" w:ascii="Times New Roman"/>
          <w:color w:val="BABABA"/>
          <w:w w:val="79"/>
          <w:sz w:val="23"/>
          <w:szCs w:val="23"/>
        </w:rPr>
        <w:t>;,</w:t>
      </w:r>
      <w:r>
        <w:rPr>
          <w:rFonts w:cs="Times New Roman" w:hAnsi="Times New Roman" w:eastAsia="Times New Roman" w:ascii="Times New Roman"/>
          <w:color w:val="000000"/>
          <w:w w:val="100"/>
          <w:sz w:val="23"/>
          <w:szCs w:val="2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atLeast" w:line="100"/>
        <w:ind w:left="1095"/>
      </w:pPr>
      <w:r>
        <w:br w:type="column"/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56565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           </w:t>
      </w:r>
      <w:r>
        <w:rPr>
          <w:rFonts w:cs="Times New Roman" w:hAnsi="Times New Roman" w:eastAsia="Times New Roman" w:ascii="Times New Roman"/>
          <w:color w:val="2E2E2E"/>
          <w:spacing w:val="6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3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545454"/>
          <w:spacing w:val="0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18"/>
          <w:sz w:val="13"/>
          <w:szCs w:val="13"/>
        </w:rPr>
        <w:t>96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32"/>
          <w:szCs w:val="32"/>
        </w:rPr>
        <w:jc w:val="left"/>
        <w:spacing w:lineRule="exact" w:line="220"/>
        <w:sectPr>
          <w:type w:val="continuous"/>
          <w:pgSz w:w="12300" w:h="15900"/>
          <w:pgMar w:top="1040" w:bottom="280" w:left="1260" w:right="1320"/>
          <w:cols w:num="3" w:equalWidth="off">
            <w:col w:w="2338" w:space="2679"/>
            <w:col w:w="121" w:space="1978"/>
            <w:col w:w="2604"/>
          </w:cols>
        </w:sectPr>
      </w:pPr>
      <w:r>
        <w:rPr>
          <w:rFonts w:cs="Arial" w:hAnsi="Arial" w:eastAsia="Arial" w:ascii="Arial"/>
          <w:color w:val="BABABA"/>
          <w:spacing w:val="0"/>
          <w:w w:val="46"/>
          <w:position w:val="-6"/>
          <w:sz w:val="32"/>
          <w:szCs w:val="32"/>
        </w:rPr>
        <w:t>""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spacing w:lineRule="exact" w:line="140"/>
        <w:ind w:left="304" w:right="100"/>
      </w:pPr>
      <w:r>
        <w:pict>
          <v:shape type="#_x0000_t202" style="position:absolute;margin-left:199.797pt;margin-top:-38.9995pt;width:6.96408pt;height:50pt;mso-position-horizontal-relative:page;mso-position-vertical-relative:paragraph;z-index:-3996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00"/>
                      <w:szCs w:val="100"/>
                    </w:rPr>
                    <w:jc w:val="left"/>
                    <w:spacing w:lineRule="exact" w:line="1000"/>
                    <w:ind w:right="-170"/>
                  </w:pPr>
                  <w:r>
                    <w:rPr>
                      <w:rFonts w:cs="Times New Roman" w:hAnsi="Times New Roman" w:eastAsia="Times New Roman" w:ascii="Times New Roman"/>
                      <w:color w:val="BABABA"/>
                      <w:spacing w:val="0"/>
                      <w:w w:val="39"/>
                      <w:sz w:val="100"/>
                      <w:szCs w:val="100"/>
                    </w:rPr>
                    <w:t>•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100"/>
                      <w:szCs w:val="10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11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D3D3D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4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88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2E2E2E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1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8"/>
          <w:sz w:val="13"/>
          <w:szCs w:val="13"/>
        </w:rPr>
        <w:t>B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L</w:t>
      </w:r>
      <w:r>
        <w:rPr>
          <w:rFonts w:cs="Arial" w:hAnsi="Arial" w:eastAsia="Arial" w:ascii="Arial"/>
          <w:color w:val="3D3D3D"/>
          <w:spacing w:val="0"/>
          <w:w w:val="80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0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22"/>
          <w:w w:val="8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40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102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G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77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16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</w:t>
      </w:r>
      <w:r>
        <w:rPr>
          <w:rFonts w:cs="Times New Roman" w:hAnsi="Times New Roman" w:eastAsia="Times New Roman" w:ascii="Times New Roman"/>
          <w:color w:val="3D3D3D"/>
          <w:spacing w:val="25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8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545454"/>
          <w:spacing w:val="0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ind w:left="304" w:right="100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D3D3D"/>
          <w:spacing w:val="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4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3D3D3D"/>
          <w:spacing w:val="0"/>
          <w:w w:val="88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1A1A1A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8"/>
          <w:sz w:val="13"/>
          <w:szCs w:val="13"/>
        </w:rPr>
        <w:t>B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1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3D3D3D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-8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656565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</w:t>
      </w:r>
      <w:r>
        <w:rPr>
          <w:rFonts w:cs="Times New Roman" w:hAnsi="Times New Roman" w:eastAsia="Times New Roman" w:ascii="Times New Roman"/>
          <w:color w:val="3D3D3D"/>
          <w:spacing w:val="1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8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656565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D3D3D"/>
          <w:spacing w:val="0"/>
          <w:w w:val="118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position w:val="1"/>
          <w:sz w:val="13"/>
          <w:szCs w:val="13"/>
        </w:rPr>
        <w:t>1,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656565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ind w:left="308" w:right="100"/>
      </w:pP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11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D3D3D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4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1A1A1A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1A1A1A"/>
          <w:spacing w:val="0"/>
          <w:w w:val="102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1A1A1A"/>
          <w:spacing w:val="0"/>
          <w:w w:val="88"/>
          <w:sz w:val="13"/>
          <w:szCs w:val="13"/>
        </w:rPr>
        <w:t>B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LA</w:t>
      </w:r>
      <w:r>
        <w:rPr>
          <w:rFonts w:cs="Arial" w:hAnsi="Arial" w:eastAsia="Arial" w:ascii="Arial"/>
          <w:color w:val="2E2E2E"/>
          <w:spacing w:val="19"/>
          <w:w w:val="81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U</w:t>
      </w:r>
      <w:r>
        <w:rPr>
          <w:rFonts w:cs="Arial" w:hAnsi="Arial" w:eastAsia="Arial" w:ascii="Arial"/>
          <w:color w:val="3D3D3D"/>
          <w:spacing w:val="0"/>
          <w:w w:val="92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1A1A1A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Ó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,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-1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61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71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2E2E2E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Y</w:t>
      </w:r>
      <w:r>
        <w:rPr>
          <w:rFonts w:cs="Arial" w:hAnsi="Arial" w:eastAsia="Arial" w:ascii="Arial"/>
          <w:color w:val="3D3D3D"/>
          <w:spacing w:val="11"/>
          <w:w w:val="85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LA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-5"/>
          <w:w w:val="85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CC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8"/>
          <w:w w:val="85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2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ind w:left="308" w:right="95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2E2E2E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4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88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1A1A1A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color w:val="1A1A1A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71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1A1A1A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1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8"/>
          <w:sz w:val="13"/>
          <w:szCs w:val="13"/>
        </w:rPr>
        <w:t>X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77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E2E2E"/>
          <w:spacing w:val="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6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344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11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D3D3D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4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3D3D3D"/>
          <w:spacing w:val="0"/>
          <w:w w:val="94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94"/>
          <w:sz w:val="13"/>
          <w:szCs w:val="13"/>
        </w:rPr>
        <w:t>B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76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Ó</w:t>
      </w:r>
      <w:r>
        <w:rPr>
          <w:rFonts w:cs="Arial" w:hAnsi="Arial" w:eastAsia="Arial" w:ascii="Arial"/>
          <w:color w:val="2E2E2E"/>
          <w:spacing w:val="0"/>
          <w:w w:val="110"/>
          <w:sz w:val="13"/>
          <w:szCs w:val="13"/>
        </w:rPr>
        <w:t>M</w:t>
      </w:r>
      <w:r>
        <w:rPr>
          <w:rFonts w:cs="Arial" w:hAnsi="Arial" w:eastAsia="Arial" w:ascii="Arial"/>
          <w:color w:val="3D3D3D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545454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545454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72"/>
          <w:sz w:val="13"/>
          <w:szCs w:val="13"/>
        </w:rPr>
        <w:t>Y</w:t>
      </w:r>
      <w:r>
        <w:rPr>
          <w:rFonts w:cs="Arial" w:hAnsi="Arial" w:eastAsia="Arial" w:ascii="Arial"/>
          <w:color w:val="3D3D3D"/>
          <w:spacing w:val="17"/>
          <w:w w:val="72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1A1A1A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LA</w:t>
      </w:r>
      <w:r>
        <w:rPr>
          <w:rFonts w:cs="Arial" w:hAnsi="Arial" w:eastAsia="Arial" w:ascii="Arial"/>
          <w:color w:val="2E2E2E"/>
          <w:spacing w:val="0"/>
          <w:w w:val="88"/>
          <w:sz w:val="13"/>
          <w:szCs w:val="13"/>
        </w:rPr>
        <w:t>B</w:t>
      </w:r>
      <w:r>
        <w:rPr>
          <w:rFonts w:cs="Arial" w:hAnsi="Arial" w:eastAsia="Arial" w:ascii="Arial"/>
          <w:color w:val="1A1A1A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3D3D3D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16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27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344"/>
      </w:pP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D3D3D"/>
          <w:spacing w:val="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4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1"/>
          <w:sz w:val="13"/>
          <w:szCs w:val="13"/>
        </w:rPr>
        <w:t>E</w:t>
      </w:r>
      <w:r>
        <w:rPr>
          <w:rFonts w:cs="Arial" w:hAnsi="Arial" w:eastAsia="Arial" w:ascii="Arial"/>
          <w:color w:val="545454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ÓG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-5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2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344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41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7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       </w:t>
      </w:r>
      <w:r>
        <w:rPr>
          <w:rFonts w:cs="Times New Roman" w:hAnsi="Times New Roman" w:eastAsia="Times New Roman" w:ascii="Times New Roman"/>
          <w:color w:val="3D3D3D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  </w:t>
      </w:r>
      <w:r>
        <w:rPr>
          <w:rFonts w:cs="Arial" w:hAnsi="Arial" w:eastAsia="Arial" w:ascii="Arial"/>
          <w:color w:val="3D3D3D"/>
          <w:spacing w:val="7"/>
          <w:w w:val="81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16"/>
          <w:w w:val="81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4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-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9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6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              </w:t>
      </w:r>
      <w:r>
        <w:rPr>
          <w:rFonts w:cs="Times New Roman" w:hAnsi="Times New Roman" w:eastAsia="Times New Roman" w:ascii="Times New Roman"/>
          <w:color w:val="545454"/>
          <w:spacing w:val="0"/>
          <w:w w:val="82"/>
          <w:position w:val="1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1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545454"/>
          <w:spacing w:val="0"/>
          <w:w w:val="102"/>
          <w:position w:val="1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position w:val="1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3D3D3D"/>
          <w:spacing w:val="0"/>
          <w:w w:val="109"/>
          <w:position w:val="1"/>
          <w:sz w:val="14"/>
          <w:szCs w:val="14"/>
        </w:rPr>
        <w:t>7</w:t>
      </w:r>
      <w:r>
        <w:rPr>
          <w:rFonts w:cs="Times New Roman" w:hAnsi="Times New Roman" w:eastAsia="Times New Roman" w:ascii="Times New Roman"/>
          <w:color w:val="545454"/>
          <w:spacing w:val="0"/>
          <w:w w:val="102"/>
          <w:position w:val="1"/>
          <w:sz w:val="14"/>
          <w:szCs w:val="14"/>
        </w:rPr>
        <w:t>32</w:t>
      </w:r>
      <w:r>
        <w:rPr>
          <w:rFonts w:cs="Times New Roman" w:hAnsi="Times New Roman" w:eastAsia="Times New Roman" w:ascii="Times New Roman"/>
          <w:color w:val="545454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9"/>
          <w:position w:val="1"/>
          <w:sz w:val="14"/>
          <w:szCs w:val="14"/>
        </w:rPr>
        <w:t>16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344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9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       </w:t>
      </w:r>
      <w:r>
        <w:rPr>
          <w:rFonts w:cs="Times New Roman" w:hAnsi="Times New Roman" w:eastAsia="Times New Roman" w:ascii="Times New Roman"/>
          <w:color w:val="3D3D3D"/>
          <w:spacing w:val="2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21"/>
          <w:w w:val="86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40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115"/>
          <w:sz w:val="13"/>
          <w:szCs w:val="13"/>
        </w:rPr>
        <w:t>M</w:t>
      </w:r>
      <w:r>
        <w:rPr>
          <w:rFonts w:cs="Arial" w:hAnsi="Arial" w:eastAsia="Arial" w:ascii="Arial"/>
          <w:color w:val="3D3D3D"/>
          <w:spacing w:val="0"/>
          <w:w w:val="94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545454"/>
          <w:spacing w:val="0"/>
          <w:w w:val="83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TO</w:t>
      </w:r>
      <w:r>
        <w:rPr>
          <w:rFonts w:cs="Arial" w:hAnsi="Arial" w:eastAsia="Arial" w:ascii="Arial"/>
          <w:color w:val="545454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545454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45454"/>
          <w:spacing w:val="-5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9"/>
          <w:sz w:val="14"/>
          <w:szCs w:val="14"/>
        </w:rPr>
        <w:t>00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                        </w:t>
      </w:r>
      <w:r>
        <w:rPr>
          <w:rFonts w:cs="Times New Roman" w:hAnsi="Times New Roman" w:eastAsia="Times New Roman" w:ascii="Times New Roman"/>
          <w:color w:val="3D3D3D"/>
          <w:spacing w:val="4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9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11"/>
          <w:szCs w:val="11"/>
        </w:rPr>
        <w:jc w:val="left"/>
        <w:spacing w:before="3" w:lineRule="exact" w:line="100"/>
      </w:pP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center"/>
        <w:ind w:left="85" w:right="68"/>
      </w:pP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5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5"/>
          <w:sz w:val="13"/>
          <w:szCs w:val="13"/>
        </w:rPr>
        <w:t>;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5"/>
          <w:sz w:val="13"/>
          <w:szCs w:val="13"/>
        </w:rPr>
        <w:t>   </w:t>
      </w:r>
      <w:r>
        <w:rPr>
          <w:rFonts w:cs="Times New Roman" w:hAnsi="Times New Roman" w:eastAsia="Times New Roman" w:ascii="Times New Roman"/>
          <w:color w:val="BABABA"/>
          <w:spacing w:val="17"/>
          <w:w w:val="100"/>
          <w:position w:val="5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1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1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1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1"/>
          <w:sz w:val="14"/>
          <w:szCs w:val="14"/>
        </w:rPr>
        <w:t>       </w:t>
      </w:r>
      <w:r>
        <w:rPr>
          <w:rFonts w:cs="Times New Roman" w:hAnsi="Times New Roman" w:eastAsia="Times New Roman" w:ascii="Times New Roman"/>
          <w:color w:val="2E2E2E"/>
          <w:spacing w:val="25"/>
          <w:w w:val="100"/>
          <w:position w:val="1"/>
          <w:sz w:val="14"/>
          <w:szCs w:val="14"/>
        </w:rPr>
        <w:t> </w:t>
      </w:r>
      <w:r>
        <w:rPr>
          <w:rFonts w:cs="Arial" w:hAnsi="Arial" w:eastAsia="Arial" w:ascii="Arial"/>
          <w:color w:val="3D3D3D"/>
          <w:spacing w:val="0"/>
          <w:w w:val="86"/>
          <w:position w:val="0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86"/>
          <w:position w:val="0"/>
          <w:sz w:val="13"/>
          <w:szCs w:val="13"/>
        </w:rPr>
        <w:t>U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T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3"/>
          <w:szCs w:val="13"/>
        </w:rPr>
        <w:t>AS</w:t>
      </w:r>
      <w:r>
        <w:rPr>
          <w:rFonts w:cs="Arial" w:hAnsi="Arial" w:eastAsia="Arial" w:ascii="Arial"/>
          <w:color w:val="1A1A1A"/>
          <w:spacing w:val="30"/>
          <w:w w:val="86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Y</w:t>
      </w:r>
      <w:r>
        <w:rPr>
          <w:rFonts w:cs="Arial" w:hAnsi="Arial" w:eastAsia="Arial" w:ascii="Arial"/>
          <w:color w:val="2E2E2E"/>
          <w:spacing w:val="-5"/>
          <w:w w:val="86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T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6"/>
          <w:position w:val="0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O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24"/>
          <w:w w:val="86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72"/>
          <w:position w:val="0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77"/>
          <w:position w:val="0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0"/>
          <w:w w:val="85"/>
          <w:position w:val="0"/>
          <w:sz w:val="13"/>
          <w:szCs w:val="13"/>
        </w:rPr>
        <w:t>G</w:t>
      </w:r>
      <w:r>
        <w:rPr>
          <w:rFonts w:cs="Arial" w:hAnsi="Arial" w:eastAsia="Arial" w:ascii="Arial"/>
          <w:color w:val="2E2E2E"/>
          <w:spacing w:val="0"/>
          <w:w w:val="102"/>
          <w:position w:val="0"/>
          <w:sz w:val="13"/>
          <w:szCs w:val="13"/>
        </w:rPr>
        <w:t>U</w:t>
      </w:r>
      <w:r>
        <w:rPr>
          <w:rFonts w:cs="Arial" w:hAnsi="Arial" w:eastAsia="Arial" w:ascii="Arial"/>
          <w:color w:val="1A1A1A"/>
          <w:spacing w:val="0"/>
          <w:w w:val="86"/>
          <w:position w:val="0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93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97"/>
          <w:position w:val="0"/>
          <w:sz w:val="13"/>
          <w:szCs w:val="13"/>
        </w:rPr>
        <w:t>D</w:t>
      </w:r>
      <w:r>
        <w:rPr>
          <w:rFonts w:cs="Arial" w:hAnsi="Arial" w:eastAsia="Arial" w:ascii="Arial"/>
          <w:color w:val="1A1A1A"/>
          <w:spacing w:val="0"/>
          <w:w w:val="95"/>
          <w:position w:val="0"/>
          <w:sz w:val="13"/>
          <w:szCs w:val="13"/>
        </w:rPr>
        <w:t>AD</w:t>
      </w:r>
      <w:r>
        <w:rPr>
          <w:rFonts w:cs="Arial" w:hAnsi="Arial" w:eastAsia="Arial" w:ascii="Arial"/>
          <w:color w:val="1A1A1A"/>
          <w:spacing w:val="7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96"/>
          <w:position w:val="0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132"/>
          <w:position w:val="0"/>
          <w:sz w:val="13"/>
          <w:szCs w:val="13"/>
        </w:rPr>
        <w:t>o</w:t>
      </w:r>
      <w:r>
        <w:rPr>
          <w:rFonts w:cs="Segoe UI" w:hAnsi="Segoe UI" w:eastAsia="Segoe UI" w:ascii="Segoe UI"/>
          <w:color w:val="545454"/>
          <w:spacing w:val="0"/>
          <w:w w:val="63"/>
          <w:position w:val="0"/>
          <w:sz w:val="13"/>
          <w:szCs w:val="13"/>
        </w:rPr>
        <w:t>�</w:t>
      </w:r>
      <w:r>
        <w:rPr>
          <w:rFonts w:cs="Arial" w:hAnsi="Arial" w:eastAsia="Arial" w:ascii="Arial"/>
          <w:color w:val="BABABA"/>
          <w:spacing w:val="0"/>
          <w:w w:val="53"/>
          <w:position w:val="0"/>
          <w:sz w:val="13"/>
          <w:szCs w:val="13"/>
        </w:rPr>
        <w:t>Í</w:t>
      </w:r>
      <w:r>
        <w:rPr>
          <w:rFonts w:cs="Arial" w:hAnsi="Arial" w:eastAsia="Arial" w:ascii="Arial"/>
          <w:color w:val="2E2E2E"/>
          <w:spacing w:val="0"/>
          <w:w w:val="26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110"/>
          <w:position w:val="0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6"/>
          <w:position w:val="0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-7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89"/>
          <w:position w:val="0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1"/>
          <w:position w:val="0"/>
          <w:sz w:val="14"/>
          <w:szCs w:val="14"/>
        </w:rPr>
        <w:t>!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position w:val="0"/>
          <w:sz w:val="14"/>
          <w:szCs w:val="14"/>
        </w:rPr>
        <w:t>                      </w:t>
      </w:r>
      <w:r>
        <w:rPr>
          <w:rFonts w:cs="Times New Roman" w:hAnsi="Times New Roman" w:eastAsia="Times New Roman" w:ascii="Times New Roman"/>
          <w:i/>
          <w:color w:val="BABABA"/>
          <w:spacing w:val="-17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BABABA"/>
          <w:spacing w:val="0"/>
          <w:w w:val="61"/>
          <w:position w:val="-12"/>
          <w:sz w:val="20"/>
          <w:szCs w:val="20"/>
        </w:rPr>
        <w:t>&gt;</w:t>
      </w:r>
      <w:r>
        <w:rPr>
          <w:rFonts w:cs="Arial" w:hAnsi="Arial" w:eastAsia="Arial" w:ascii="Arial"/>
          <w:color w:val="BABABA"/>
          <w:spacing w:val="0"/>
          <w:w w:val="61"/>
          <w:position w:val="-12"/>
          <w:sz w:val="20"/>
          <w:szCs w:val="20"/>
        </w:rPr>
        <w:t>            </w:t>
      </w:r>
      <w:r>
        <w:rPr>
          <w:rFonts w:cs="Arial" w:hAnsi="Arial" w:eastAsia="Arial" w:ascii="Arial"/>
          <w:color w:val="BABABA"/>
          <w:spacing w:val="27"/>
          <w:w w:val="61"/>
          <w:position w:val="-12"/>
          <w:sz w:val="20"/>
          <w:szCs w:val="20"/>
        </w:rPr>
        <w:t> </w:t>
      </w:r>
      <w:r>
        <w:rPr>
          <w:rFonts w:cs="Arial" w:hAnsi="Arial" w:eastAsia="Arial" w:ascii="Arial"/>
          <w:i/>
          <w:color w:val="BABABA"/>
          <w:spacing w:val="0"/>
          <w:w w:val="57"/>
          <w:position w:val="-8"/>
          <w:sz w:val="21"/>
          <w:szCs w:val="21"/>
        </w:rPr>
        <w:t>:</w:t>
      </w:r>
      <w:r>
        <w:rPr>
          <w:rFonts w:cs="Arial" w:hAnsi="Arial" w:eastAsia="Arial" w:ascii="Arial"/>
          <w:i/>
          <w:color w:val="BABABA"/>
          <w:spacing w:val="0"/>
          <w:w w:val="72"/>
          <w:position w:val="-8"/>
          <w:sz w:val="21"/>
          <w:szCs w:val="21"/>
        </w:rPr>
        <w:t>i</w:t>
      </w:r>
      <w:r>
        <w:rPr>
          <w:rFonts w:cs="Arial" w:hAnsi="Arial" w:eastAsia="Arial" w:ascii="Arial"/>
          <w:i/>
          <w:color w:val="BABABA"/>
          <w:spacing w:val="0"/>
          <w:w w:val="39"/>
          <w:position w:val="-8"/>
          <w:sz w:val="21"/>
          <w:szCs w:val="21"/>
        </w:rPr>
        <w:t>&gt;</w:t>
      </w:r>
      <w:r>
        <w:rPr>
          <w:rFonts w:cs="Arial" w:hAnsi="Arial" w:eastAsia="Arial" w:ascii="Arial"/>
          <w:i/>
          <w:color w:val="BABABA"/>
          <w:spacing w:val="0"/>
          <w:w w:val="63"/>
          <w:position w:val="-8"/>
          <w:sz w:val="21"/>
          <w:szCs w:val="21"/>
        </w:rPr>
        <w:t>w</w:t>
      </w:r>
      <w:r>
        <w:rPr>
          <w:rFonts w:cs="Arial" w:hAnsi="Arial" w:eastAsia="Arial" w:ascii="Arial"/>
          <w:i/>
          <w:color w:val="BABABA"/>
          <w:spacing w:val="0"/>
          <w:w w:val="100"/>
          <w:position w:val="-8"/>
          <w:sz w:val="21"/>
          <w:szCs w:val="21"/>
        </w:rPr>
        <w:t> </w:t>
      </w:r>
      <w:r>
        <w:rPr>
          <w:rFonts w:cs="Arial" w:hAnsi="Arial" w:eastAsia="Arial" w:ascii="Arial"/>
          <w:i/>
          <w:color w:val="BABABA"/>
          <w:spacing w:val="23"/>
          <w:w w:val="100"/>
          <w:position w:val="-8"/>
          <w:sz w:val="21"/>
          <w:szCs w:val="21"/>
        </w:rPr>
        <w:t> </w:t>
      </w:r>
      <w:r>
        <w:rPr>
          <w:rFonts w:cs="Arial" w:hAnsi="Arial" w:eastAsia="Arial" w:ascii="Arial"/>
          <w:i/>
          <w:color w:val="BABABA"/>
          <w:spacing w:val="0"/>
          <w:w w:val="70"/>
          <w:position w:val="-5"/>
          <w:sz w:val="14"/>
          <w:szCs w:val="14"/>
        </w:rPr>
        <w:t>..;</w:t>
      </w:r>
      <w:r>
        <w:rPr>
          <w:rFonts w:cs="Arial" w:hAnsi="Arial" w:eastAsia="Arial" w:ascii="Arial"/>
          <w:i/>
          <w:color w:val="BABABA"/>
          <w:spacing w:val="0"/>
          <w:w w:val="144"/>
          <w:position w:val="-5"/>
          <w:sz w:val="14"/>
          <w:szCs w:val="14"/>
        </w:rPr>
        <w:t>}</w:t>
      </w:r>
      <w:r>
        <w:rPr>
          <w:rFonts w:cs="Arial" w:hAnsi="Arial" w:eastAsia="Arial" w:ascii="Arial"/>
          <w:i/>
          <w:color w:val="BABABA"/>
          <w:spacing w:val="0"/>
          <w:w w:val="100"/>
          <w:position w:val="-5"/>
          <w:sz w:val="14"/>
          <w:szCs w:val="14"/>
        </w:rPr>
        <w:t>  </w:t>
      </w:r>
      <w:r>
        <w:rPr>
          <w:rFonts w:cs="Arial" w:hAnsi="Arial" w:eastAsia="Arial" w:ascii="Arial"/>
          <w:i/>
          <w:color w:val="BABABA"/>
          <w:spacing w:val="-6"/>
          <w:w w:val="100"/>
          <w:position w:val="-5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44"/>
          <w:position w:val="-5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66"/>
          <w:position w:val="-5"/>
          <w:sz w:val="13"/>
          <w:szCs w:val="13"/>
        </w:rPr>
        <w:t>: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33"/>
          <w:position w:val="-5"/>
          <w:sz w:val="13"/>
          <w:szCs w:val="13"/>
        </w:rPr>
        <w:t>)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29"/>
          <w:position w:val="-5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63"/>
          <w:position w:val="-5"/>
          <w:sz w:val="13"/>
          <w:szCs w:val="13"/>
        </w:rPr>
        <w:t>•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position w:val="-5"/>
          <w:sz w:val="13"/>
          <w:szCs w:val="13"/>
        </w:rPr>
        <w:t>                                       </w:t>
      </w:r>
      <w:r>
        <w:rPr>
          <w:rFonts w:cs="Times New Roman" w:hAnsi="Times New Roman" w:eastAsia="Times New Roman" w:ascii="Times New Roman"/>
          <w:i/>
          <w:color w:val="BABABA"/>
          <w:spacing w:val="6"/>
          <w:w w:val="100"/>
          <w:position w:val="-5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6"/>
          <w:position w:val="-10"/>
          <w:sz w:val="37"/>
          <w:szCs w:val="37"/>
        </w:rPr>
        <w:t>z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6"/>
          <w:position w:val="-10"/>
          <w:sz w:val="37"/>
          <w:szCs w:val="37"/>
        </w:rPr>
        <w:t>             </w:t>
      </w:r>
      <w:r>
        <w:rPr>
          <w:rFonts w:cs="Times New Roman" w:hAnsi="Times New Roman" w:eastAsia="Times New Roman" w:ascii="Times New Roman"/>
          <w:i/>
          <w:color w:val="BABABA"/>
          <w:spacing w:val="34"/>
          <w:w w:val="56"/>
          <w:position w:val="-10"/>
          <w:sz w:val="37"/>
          <w:szCs w:val="37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1"/>
          <w:sz w:val="14"/>
          <w:szCs w:val="14"/>
        </w:rPr>
        <w:t>00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1"/>
          <w:sz w:val="14"/>
          <w:szCs w:val="14"/>
        </w:rPr>
        <w:t>                        </w:t>
      </w:r>
      <w:r>
        <w:rPr>
          <w:rFonts w:cs="Times New Roman" w:hAnsi="Times New Roman" w:eastAsia="Times New Roman" w:ascii="Times New Roman"/>
          <w:color w:val="2E2E2E"/>
          <w:spacing w:val="7"/>
          <w:w w:val="100"/>
          <w:position w:val="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96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9"/>
          <w:position w:val="1"/>
          <w:sz w:val="14"/>
          <w:szCs w:val="14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48"/>
        <w:ind w:left="349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4"/>
          <w:szCs w:val="14"/>
        </w:rPr>
        <w:t>       </w:t>
      </w:r>
      <w:r>
        <w:rPr>
          <w:rFonts w:cs="Times New Roman" w:hAnsi="Times New Roman" w:eastAsia="Times New Roman" w:ascii="Times New Roman"/>
          <w:color w:val="2E2E2E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8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R</w:t>
      </w:r>
      <w:r>
        <w:rPr>
          <w:rFonts w:cs="Arial" w:hAnsi="Arial" w:eastAsia="Arial" w:ascii="Arial"/>
          <w:color w:val="1A1A1A"/>
          <w:spacing w:val="0"/>
          <w:w w:val="89"/>
          <w:sz w:val="13"/>
          <w:szCs w:val="13"/>
        </w:rPr>
        <w:t>T</w:t>
      </w:r>
      <w:r>
        <w:rPr>
          <w:rFonts w:cs="Arial" w:hAnsi="Arial" w:eastAsia="Arial" w:ascii="Arial"/>
          <w:color w:val="1A1A1A"/>
          <w:spacing w:val="0"/>
          <w:w w:val="89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9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89"/>
          <w:sz w:val="13"/>
          <w:szCs w:val="13"/>
        </w:rPr>
        <w:t>O</w:t>
      </w:r>
      <w:r>
        <w:rPr>
          <w:rFonts w:cs="Arial" w:hAnsi="Arial" w:eastAsia="Arial" w:ascii="Arial"/>
          <w:color w:val="1A1A1A"/>
          <w:spacing w:val="0"/>
          <w:w w:val="89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89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9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23"/>
          <w:w w:val="89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0"/>
          <w:sz w:val="13"/>
          <w:szCs w:val="13"/>
        </w:rPr>
        <w:t>F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ND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7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87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-7"/>
          <w:w w:val="87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7"/>
          <w:sz w:val="13"/>
          <w:szCs w:val="13"/>
        </w:rPr>
        <w:t>V</w:t>
      </w:r>
      <w:r>
        <w:rPr>
          <w:rFonts w:cs="Arial" w:hAnsi="Arial" w:eastAsia="Arial" w:ascii="Arial"/>
          <w:color w:val="1A1A1A"/>
          <w:spacing w:val="0"/>
          <w:w w:val="87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87"/>
          <w:sz w:val="13"/>
          <w:szCs w:val="13"/>
        </w:rPr>
        <w:t>V</w:t>
      </w:r>
      <w:r>
        <w:rPr>
          <w:rFonts w:cs="Arial" w:hAnsi="Arial" w:eastAsia="Arial" w:ascii="Arial"/>
          <w:color w:val="1A1A1A"/>
          <w:spacing w:val="0"/>
          <w:w w:val="87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87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0"/>
          <w:w w:val="87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87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87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7"/>
          <w:sz w:val="13"/>
          <w:szCs w:val="13"/>
        </w:rPr>
        <w:t>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E2E2E"/>
          <w:spacing w:val="29"/>
          <w:w w:val="87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89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8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16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                        </w:t>
      </w:r>
      <w:r>
        <w:rPr>
          <w:rFonts w:cs="Times New Roman" w:hAnsi="Times New Roman" w:eastAsia="Times New Roman" w:ascii="Times New Roman"/>
          <w:color w:val="3D3D3D"/>
          <w:spacing w:val="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9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6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354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22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       </w:t>
      </w:r>
      <w:r>
        <w:rPr>
          <w:rFonts w:cs="Times New Roman" w:hAnsi="Times New Roman" w:eastAsia="Times New Roman" w:ascii="Times New Roman"/>
          <w:color w:val="3D3D3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3D3D3D"/>
          <w:spacing w:val="0"/>
          <w:w w:val="71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92"/>
          <w:sz w:val="13"/>
          <w:szCs w:val="13"/>
        </w:rPr>
        <w:t>U</w:t>
      </w:r>
      <w:r>
        <w:rPr>
          <w:rFonts w:cs="Arial" w:hAnsi="Arial" w:eastAsia="Arial" w:ascii="Arial"/>
          <w:color w:val="3D3D3D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72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1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3D3D3D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545454"/>
          <w:spacing w:val="0"/>
          <w:w w:val="66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G</w:t>
      </w:r>
      <w:r>
        <w:rPr>
          <w:rFonts w:cs="Arial" w:hAnsi="Arial" w:eastAsia="Arial" w:ascii="Arial"/>
          <w:color w:val="3D3D3D"/>
          <w:spacing w:val="0"/>
          <w:w w:val="102"/>
          <w:sz w:val="13"/>
          <w:szCs w:val="13"/>
        </w:rPr>
        <w:t>U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10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L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-1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6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1"/>
          <w:sz w:val="14"/>
          <w:szCs w:val="14"/>
        </w:rPr>
        <w:t>                        </w:t>
      </w:r>
      <w:r>
        <w:rPr>
          <w:rFonts w:cs="Times New Roman" w:hAnsi="Times New Roman" w:eastAsia="Times New Roman" w:ascii="Times New Roman"/>
          <w:color w:val="3D3D3D"/>
          <w:spacing w:val="9"/>
          <w:w w:val="100"/>
          <w:position w:val="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9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9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8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354"/>
      </w:pPr>
      <w:r>
        <w:rPr>
          <w:rFonts w:cs="Times New Roman" w:hAnsi="Times New Roman" w:eastAsia="Times New Roman" w:ascii="Times New Roman"/>
          <w:color w:val="2E2E2E"/>
          <w:spacing w:val="0"/>
          <w:w w:val="100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23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       </w:t>
      </w:r>
      <w:r>
        <w:rPr>
          <w:rFonts w:cs="Times New Roman" w:hAnsi="Times New Roman" w:eastAsia="Times New Roman" w:ascii="Times New Roman"/>
          <w:color w:val="3D3D3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U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O</w:t>
      </w:r>
      <w:r>
        <w:rPr>
          <w:rFonts w:cs="Arial" w:hAnsi="Arial" w:eastAsia="Arial" w:ascii="Arial"/>
          <w:color w:val="1A1A1A"/>
          <w:spacing w:val="0"/>
          <w:w w:val="85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14"/>
          <w:w w:val="85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-3"/>
          <w:w w:val="85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H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21"/>
          <w:w w:val="85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1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3D3D3D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1A1A1A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100"/>
          <w:sz w:val="13"/>
          <w:szCs w:val="13"/>
        </w:rPr>
        <w:t>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E2E2E"/>
          <w:spacing w:val="-1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9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6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1"/>
          <w:sz w:val="14"/>
          <w:szCs w:val="14"/>
        </w:rPr>
        <w:t>                        </w:t>
      </w:r>
      <w:r>
        <w:rPr>
          <w:rFonts w:cs="Times New Roman" w:hAnsi="Times New Roman" w:eastAsia="Times New Roman" w:ascii="Times New Roman"/>
          <w:color w:val="3D3D3D"/>
          <w:spacing w:val="9"/>
          <w:w w:val="100"/>
          <w:position w:val="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9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6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3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354"/>
      </w:pP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545454"/>
          <w:spacing w:val="0"/>
          <w:w w:val="10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       </w:t>
      </w:r>
      <w:r>
        <w:rPr>
          <w:rFonts w:cs="Times New Roman" w:hAnsi="Times New Roman" w:eastAsia="Times New Roman" w:ascii="Times New Roman"/>
          <w:color w:val="3D3D3D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E2E2E"/>
          <w:spacing w:val="0"/>
          <w:w w:val="82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2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82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82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2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2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2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2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82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2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2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27"/>
          <w:w w:val="82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2"/>
          <w:sz w:val="13"/>
          <w:szCs w:val="13"/>
        </w:rPr>
        <w:t>D</w:t>
      </w:r>
      <w:r>
        <w:rPr>
          <w:rFonts w:cs="Arial" w:hAnsi="Arial" w:eastAsia="Arial" w:ascii="Arial"/>
          <w:color w:val="3D3D3D"/>
          <w:spacing w:val="0"/>
          <w:w w:val="82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9"/>
          <w:w w:val="82"/>
          <w:sz w:val="13"/>
          <w:szCs w:val="13"/>
        </w:rPr>
        <w:t> </w:t>
      </w:r>
      <w:r>
        <w:rPr>
          <w:rFonts w:cs="Arial" w:hAnsi="Arial" w:eastAsia="Arial" w:ascii="Arial"/>
          <w:color w:val="545454"/>
          <w:spacing w:val="0"/>
          <w:w w:val="71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A</w:t>
      </w:r>
      <w:r>
        <w:rPr>
          <w:rFonts w:cs="Arial" w:hAnsi="Arial" w:eastAsia="Arial" w:ascii="Arial"/>
          <w:color w:val="545454"/>
          <w:spacing w:val="0"/>
          <w:w w:val="72"/>
          <w:sz w:val="13"/>
          <w:szCs w:val="13"/>
        </w:rPr>
        <w:t>S</w:t>
      </w:r>
      <w:r>
        <w:rPr>
          <w:rFonts w:cs="Arial" w:hAnsi="Arial" w:eastAsia="Arial" w:ascii="Arial"/>
          <w:color w:val="545454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Y</w:t>
      </w:r>
      <w:r>
        <w:rPr>
          <w:rFonts w:cs="Arial" w:hAnsi="Arial" w:eastAsia="Arial" w:ascii="Arial"/>
          <w:color w:val="3D3D3D"/>
          <w:spacing w:val="1"/>
          <w:w w:val="85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O</w:t>
      </w:r>
      <w:r>
        <w:rPr>
          <w:rFonts w:cs="Arial" w:hAnsi="Arial" w:eastAsia="Arial" w:ascii="Arial"/>
          <w:color w:val="1A1A1A"/>
          <w:spacing w:val="0"/>
          <w:w w:val="85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85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5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26"/>
          <w:w w:val="85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LA</w:t>
      </w:r>
      <w:r>
        <w:rPr>
          <w:rFonts w:cs="Arial" w:hAnsi="Arial" w:eastAsia="Arial" w:ascii="Arial"/>
          <w:color w:val="2E2E2E"/>
          <w:spacing w:val="9"/>
          <w:w w:val="81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G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1A1A1A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02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100"/>
          <w:sz w:val="13"/>
          <w:szCs w:val="13"/>
        </w:rPr>
        <w:t>                                                                                   </w:t>
      </w:r>
      <w:r>
        <w:rPr>
          <w:rFonts w:cs="Arial" w:hAnsi="Arial" w:eastAsia="Arial" w:ascii="Arial"/>
          <w:color w:val="2E2E2E"/>
          <w:spacing w:val="-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9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6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1"/>
          <w:sz w:val="14"/>
          <w:szCs w:val="14"/>
        </w:rPr>
        <w:t>                        </w:t>
      </w:r>
      <w:r>
        <w:rPr>
          <w:rFonts w:cs="Times New Roman" w:hAnsi="Times New Roman" w:eastAsia="Times New Roman" w:ascii="Times New Roman"/>
          <w:color w:val="3D3D3D"/>
          <w:spacing w:val="9"/>
          <w:w w:val="100"/>
          <w:position w:val="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9"/>
          <w:position w:val="2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2"/>
          <w:position w:val="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6"/>
          <w:position w:val="2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2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354"/>
        <w:sectPr>
          <w:type w:val="continuous"/>
          <w:pgSz w:w="12300" w:h="15900"/>
          <w:pgMar w:top="1040" w:bottom="280" w:left="1260" w:right="1320"/>
        </w:sectPr>
      </w:pP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29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D3D3D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9"/>
          <w:w w:val="86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71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94"/>
          <w:sz w:val="13"/>
          <w:szCs w:val="13"/>
        </w:rPr>
        <w:t>A</w:t>
      </w:r>
      <w:r>
        <w:rPr>
          <w:rFonts w:cs="Arial" w:hAnsi="Arial" w:eastAsia="Arial" w:ascii="Arial"/>
          <w:color w:val="545454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545454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72"/>
          <w:sz w:val="13"/>
          <w:szCs w:val="13"/>
        </w:rPr>
        <w:t>Y</w:t>
      </w:r>
      <w:r>
        <w:rPr>
          <w:rFonts w:cs="Arial" w:hAnsi="Arial" w:eastAsia="Arial" w:ascii="Arial"/>
          <w:color w:val="3D3D3D"/>
          <w:spacing w:val="12"/>
          <w:w w:val="72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88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102"/>
          <w:sz w:val="13"/>
          <w:szCs w:val="13"/>
        </w:rPr>
        <w:t>T</w:t>
      </w:r>
      <w:r>
        <w:rPr>
          <w:rFonts w:cs="Arial" w:hAnsi="Arial" w:eastAsia="Arial" w:ascii="Arial"/>
          <w:color w:val="3D3D3D"/>
          <w:spacing w:val="0"/>
          <w:w w:val="88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88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72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1"/>
          <w:sz w:val="13"/>
          <w:szCs w:val="13"/>
        </w:rPr>
        <w:t>LA</w:t>
      </w:r>
      <w:r>
        <w:rPr>
          <w:rFonts w:cs="Arial" w:hAnsi="Arial" w:eastAsia="Arial" w:ascii="Arial"/>
          <w:color w:val="2E2E2E"/>
          <w:spacing w:val="9"/>
          <w:w w:val="81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6"/>
          <w:sz w:val="13"/>
          <w:szCs w:val="13"/>
        </w:rPr>
        <w:t>S</w:t>
      </w:r>
      <w:r>
        <w:rPr>
          <w:rFonts w:cs="Arial" w:hAnsi="Arial" w:eastAsia="Arial" w:ascii="Arial"/>
          <w:color w:val="2E2E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90"/>
          <w:sz w:val="13"/>
          <w:szCs w:val="13"/>
        </w:rPr>
        <w:t>G</w:t>
      </w:r>
      <w:r>
        <w:rPr>
          <w:rFonts w:cs="Arial" w:hAnsi="Arial" w:eastAsia="Arial" w:ascii="Arial"/>
          <w:color w:val="3D3D3D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D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92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1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545454"/>
          <w:spacing w:val="0"/>
          <w:w w:val="81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100"/>
          <w:sz w:val="13"/>
          <w:szCs w:val="13"/>
        </w:rPr>
        <w:t>                                                                                                  </w:t>
      </w:r>
      <w:r>
        <w:rPr>
          <w:rFonts w:cs="Arial" w:hAnsi="Arial" w:eastAsia="Arial" w:ascii="Arial"/>
          <w:color w:val="2E2E2E"/>
          <w:spacing w:val="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3"/>
          <w:szCs w:val="13"/>
        </w:rPr>
        <w:t>                          </w:t>
      </w:r>
      <w:r>
        <w:rPr>
          <w:rFonts w:cs="Times New Roman" w:hAnsi="Times New Roman" w:eastAsia="Times New Roman" w:ascii="Times New Roman"/>
          <w:color w:val="3D3D3D"/>
          <w:spacing w:val="2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45454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0"/>
          <w:szCs w:val="10"/>
        </w:rPr>
        <w:jc w:val="left"/>
        <w:spacing w:before="6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00"/>
        <w:ind w:left="128" w:right="-54"/>
      </w:pPr>
      <w:r>
        <w:rPr>
          <w:rFonts w:cs="Arial" w:hAnsi="Arial" w:eastAsia="Arial" w:ascii="Arial"/>
          <w:i/>
          <w:color w:val="BABABA"/>
          <w:spacing w:val="0"/>
          <w:w w:val="100"/>
          <w:position w:val="-10"/>
          <w:sz w:val="21"/>
          <w:szCs w:val="21"/>
        </w:rPr>
        <w:t>*</w:t>
      </w:r>
      <w:r>
        <w:rPr>
          <w:rFonts w:cs="Arial" w:hAnsi="Arial" w:eastAsia="Arial" w:ascii="Arial"/>
          <w:i/>
          <w:color w:val="BABABA"/>
          <w:spacing w:val="0"/>
          <w:w w:val="100"/>
          <w:position w:val="-10"/>
          <w:sz w:val="21"/>
          <w:szCs w:val="21"/>
        </w:rPr>
        <w:t>                                </w:t>
      </w:r>
      <w:r>
        <w:rPr>
          <w:rFonts w:cs="Arial" w:hAnsi="Arial" w:eastAsia="Arial" w:ascii="Arial"/>
          <w:i/>
          <w:color w:val="BABABA"/>
          <w:spacing w:val="30"/>
          <w:w w:val="100"/>
          <w:position w:val="-10"/>
          <w:sz w:val="21"/>
          <w:szCs w:val="21"/>
        </w:rPr>
        <w:t> </w:t>
      </w:r>
      <w:r>
        <w:rPr>
          <w:rFonts w:cs="Arial" w:hAnsi="Arial" w:eastAsia="Arial" w:ascii="Arial"/>
          <w:i/>
          <w:color w:val="BABABA"/>
          <w:spacing w:val="0"/>
          <w:w w:val="54"/>
          <w:position w:val="-1"/>
          <w:sz w:val="9"/>
          <w:szCs w:val="9"/>
        </w:rPr>
        <w:t>&lt;</w:t>
      </w:r>
      <w:r>
        <w:rPr>
          <w:rFonts w:cs="Arial" w:hAnsi="Arial" w:eastAsia="Arial" w:ascii="Arial"/>
          <w:i/>
          <w:color w:val="BABABA"/>
          <w:spacing w:val="0"/>
          <w:w w:val="115"/>
          <w:position w:val="-1"/>
          <w:sz w:val="9"/>
          <w:szCs w:val="9"/>
        </w:rPr>
        <w:t>!4</w:t>
      </w:r>
      <w:r>
        <w:rPr>
          <w:rFonts w:cs="Arial" w:hAnsi="Arial" w:eastAsia="Arial" w:ascii="Arial"/>
          <w:i/>
          <w:color w:val="BABABA"/>
          <w:spacing w:val="0"/>
          <w:w w:val="100"/>
          <w:position w:val="-1"/>
          <w:sz w:val="9"/>
          <w:szCs w:val="9"/>
        </w:rPr>
        <w:t>        </w:t>
      </w:r>
      <w:r>
        <w:rPr>
          <w:rFonts w:cs="Arial" w:hAnsi="Arial" w:eastAsia="Arial" w:ascii="Arial"/>
          <w:i/>
          <w:color w:val="BABABA"/>
          <w:spacing w:val="6"/>
          <w:w w:val="100"/>
          <w:position w:val="-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68"/>
          <w:position w:val="1"/>
          <w:sz w:val="9"/>
          <w:szCs w:val="9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sz w:val="20"/>
          <w:szCs w:val="20"/>
        </w:rPr>
        <w:jc w:val="left"/>
        <w:spacing w:before="19"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6"/>
          <w:szCs w:val="6"/>
        </w:rPr>
        <w:jc w:val="left"/>
        <w:spacing w:lineRule="atLeast" w:line="0"/>
        <w:ind w:right="-30"/>
      </w:pPr>
      <w:r>
        <w:rPr>
          <w:rFonts w:cs="Times New Roman" w:hAnsi="Times New Roman" w:eastAsia="Times New Roman" w:ascii="Times New Roman"/>
          <w:color w:val="BABABA"/>
          <w:spacing w:val="0"/>
          <w:w w:val="144"/>
          <w:sz w:val="6"/>
          <w:szCs w:val="6"/>
        </w:rPr>
        <w:t>%</w:t>
      </w:r>
      <w:r>
        <w:rPr>
          <w:rFonts w:cs="Times New Roman" w:hAnsi="Times New Roman" w:eastAsia="Times New Roman" w:ascii="Times New Roman"/>
          <w:color w:val="BABABA"/>
          <w:spacing w:val="0"/>
          <w:w w:val="144"/>
          <w:sz w:val="6"/>
          <w:szCs w:val="6"/>
        </w:rPr>
        <w:t>   </w:t>
      </w:r>
      <w:r>
        <w:rPr>
          <w:rFonts w:cs="Times New Roman" w:hAnsi="Times New Roman" w:eastAsia="Times New Roman" w:ascii="Times New Roman"/>
          <w:color w:val="BABABA"/>
          <w:spacing w:val="5"/>
          <w:w w:val="144"/>
          <w:sz w:val="6"/>
          <w:szCs w:val="6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68"/>
          <w:sz w:val="6"/>
          <w:szCs w:val="6"/>
        </w:rPr>
        <w:t>-</w:t>
      </w:r>
      <w:r>
        <w:rPr>
          <w:rFonts w:cs="Times New Roman" w:hAnsi="Times New Roman" w:eastAsia="Times New Roman" w:ascii="Times New Roman"/>
          <w:color w:val="BABABA"/>
          <w:spacing w:val="0"/>
          <w:w w:val="72"/>
          <w:sz w:val="6"/>
          <w:szCs w:val="6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600"/>
          <w:sz w:val="6"/>
          <w:szCs w:val="6"/>
        </w:rPr>
        <w:t>-</w:t>
      </w:r>
      <w:r>
        <w:rPr>
          <w:rFonts w:cs="Times New Roman" w:hAnsi="Times New Roman" w:eastAsia="Times New Roman" w:ascii="Times New Roman"/>
          <w:color w:val="BABABA"/>
          <w:spacing w:val="0"/>
          <w:w w:val="192"/>
          <w:sz w:val="6"/>
          <w:szCs w:val="6"/>
        </w:rPr>
        <w:t>·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6"/>
          <w:szCs w:val="6"/>
        </w:rPr>
      </w:r>
    </w:p>
    <w:p>
      <w:pPr>
        <w:rPr>
          <w:rFonts w:cs="Times New Roman" w:hAnsi="Times New Roman" w:eastAsia="Times New Roman" w:ascii="Times New Roman"/>
          <w:sz w:val="4"/>
          <w:szCs w:val="4"/>
        </w:rPr>
        <w:jc w:val="left"/>
        <w:spacing w:before="15" w:lineRule="exact" w:line="200"/>
        <w:ind w:right="-48"/>
      </w:pPr>
      <w:r>
        <w:br w:type="column"/>
      </w:r>
      <w:r>
        <w:rPr>
          <w:rFonts w:cs="Arial" w:hAnsi="Arial" w:eastAsia="Arial" w:ascii="Arial"/>
          <w:color w:val="BABABA"/>
          <w:w w:val="28"/>
          <w:sz w:val="18"/>
          <w:szCs w:val="18"/>
        </w:rPr>
        <w:t>.</w:t>
      </w:r>
      <w:r>
        <w:rPr>
          <w:rFonts w:cs="Arial" w:hAnsi="Arial" w:eastAsia="Arial" w:ascii="Arial"/>
          <w:color w:val="BABABA"/>
          <w:w w:val="60"/>
          <w:sz w:val="18"/>
          <w:szCs w:val="18"/>
        </w:rPr>
        <w:t>•</w:t>
      </w:r>
      <w:r>
        <w:rPr>
          <w:rFonts w:cs="Arial" w:hAnsi="Arial" w:eastAsia="Arial" w:ascii="Arial"/>
          <w:color w:val="BABABA"/>
          <w:w w:val="57"/>
          <w:sz w:val="18"/>
          <w:szCs w:val="18"/>
        </w:rPr>
        <w:t>.</w:t>
      </w:r>
      <w:r>
        <w:rPr>
          <w:rFonts w:cs="Arial" w:hAnsi="Arial" w:eastAsia="Arial" w:ascii="Arial"/>
          <w:color w:val="BABABA"/>
          <w:w w:val="100"/>
          <w:sz w:val="18"/>
          <w:szCs w:val="18"/>
        </w:rPr>
        <w:t>    </w:t>
      </w:r>
      <w:r>
        <w:rPr>
          <w:rFonts w:cs="Arial" w:hAnsi="Arial" w:eastAsia="Arial" w:ascii="Arial"/>
          <w:color w:val="BABABA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72"/>
          <w:position w:val="-2"/>
          <w:sz w:val="4"/>
          <w:szCs w:val="4"/>
        </w:rPr>
        <w:t>M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44"/>
          <w:position w:val="-2"/>
          <w:sz w:val="4"/>
          <w:szCs w:val="4"/>
        </w:rPr>
        <w:t>,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216"/>
          <w:position w:val="-2"/>
          <w:sz w:val="4"/>
          <w:szCs w:val="4"/>
        </w:rPr>
        <w:t>O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390"/>
          <w:position w:val="-2"/>
          <w:sz w:val="4"/>
          <w:szCs w:val="4"/>
        </w:rPr>
        <w:t>f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72"/>
          <w:position w:val="-2"/>
          <w:sz w:val="4"/>
          <w:szCs w:val="4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4"/>
          <w:szCs w:val="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16" w:lineRule="exact" w:line="200"/>
        <w:ind w:right="-61"/>
      </w:pPr>
      <w:r>
        <w:br w:type="column"/>
      </w:r>
      <w:r>
        <w:rPr>
          <w:rFonts w:cs="Arial" w:hAnsi="Arial" w:eastAsia="Arial" w:ascii="Arial"/>
          <w:color w:val="BABABA"/>
          <w:w w:val="128"/>
          <w:position w:val="-10"/>
          <w:sz w:val="18"/>
          <w:szCs w:val="18"/>
        </w:rPr>
        <w:t>"</w:t>
      </w:r>
      <w:r>
        <w:rPr>
          <w:rFonts w:cs="Arial" w:hAnsi="Arial" w:eastAsia="Arial" w:ascii="Arial"/>
          <w:color w:val="BABABA"/>
          <w:w w:val="75"/>
          <w:position w:val="-10"/>
          <w:sz w:val="18"/>
          <w:szCs w:val="18"/>
        </w:rPr>
        <w:t>"</w:t>
      </w:r>
      <w:r>
        <w:rPr>
          <w:rFonts w:cs="Arial" w:hAnsi="Arial" w:eastAsia="Arial" w:ascii="Arial"/>
          <w:color w:val="BABABA"/>
          <w:w w:val="56"/>
          <w:position w:val="-10"/>
          <w:sz w:val="18"/>
          <w:szCs w:val="18"/>
        </w:rPr>
        <w:t>'</w:t>
      </w:r>
      <w:r>
        <w:rPr>
          <w:rFonts w:cs="Arial" w:hAnsi="Arial" w:eastAsia="Arial" w:ascii="Arial"/>
          <w:color w:val="BABABA"/>
          <w:w w:val="100"/>
          <w:position w:val="-10"/>
          <w:sz w:val="18"/>
          <w:szCs w:val="18"/>
        </w:rPr>
        <w:t>   </w:t>
      </w:r>
      <w:r>
        <w:rPr>
          <w:rFonts w:cs="Arial" w:hAnsi="Arial" w:eastAsia="Arial" w:ascii="Arial"/>
          <w:color w:val="BABABA"/>
          <w:spacing w:val="-7"/>
          <w:w w:val="100"/>
          <w:position w:val="-10"/>
          <w:sz w:val="18"/>
          <w:szCs w:val="18"/>
        </w:rPr>
        <w:t> </w:t>
      </w:r>
      <w:r>
        <w:rPr>
          <w:rFonts w:cs="Arial" w:hAnsi="Arial" w:eastAsia="Arial" w:ascii="Arial"/>
          <w:color w:val="BABABA"/>
          <w:spacing w:val="0"/>
          <w:w w:val="100"/>
          <w:position w:val="-9"/>
          <w:sz w:val="18"/>
          <w:szCs w:val="18"/>
        </w:rPr>
        <w:t>"\</w:t>
      </w:r>
      <w:r>
        <w:rPr>
          <w:rFonts w:cs="Arial" w:hAnsi="Arial" w:eastAsia="Arial" w:ascii="Arial"/>
          <w:color w:val="BABABA"/>
          <w:spacing w:val="0"/>
          <w:w w:val="100"/>
          <w:position w:val="-9"/>
          <w:sz w:val="18"/>
          <w:szCs w:val="18"/>
        </w:rPr>
        <w:t>  </w:t>
      </w:r>
      <w:r>
        <w:rPr>
          <w:rFonts w:cs="Arial" w:hAnsi="Arial" w:eastAsia="Arial" w:ascii="Arial"/>
          <w:color w:val="BABABA"/>
          <w:spacing w:val="29"/>
          <w:w w:val="100"/>
          <w:position w:val="-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position w:val="-5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position w:val="-5"/>
          <w:sz w:val="18"/>
          <w:szCs w:val="18"/>
        </w:rPr>
        <w:t>         </w:t>
      </w:r>
      <w:r>
        <w:rPr>
          <w:rFonts w:cs="Times New Roman" w:hAnsi="Times New Roman" w:eastAsia="Times New Roman" w:ascii="Times New Roman"/>
          <w:i/>
          <w:color w:val="BABABA"/>
          <w:spacing w:val="26"/>
          <w:w w:val="100"/>
          <w:position w:val="-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86"/>
          <w:position w:val="-7"/>
          <w:sz w:val="25"/>
          <w:szCs w:val="25"/>
        </w:rPr>
        <w:t>-</w:t>
      </w:r>
      <w:r>
        <w:rPr>
          <w:rFonts w:cs="Times New Roman" w:hAnsi="Times New Roman" w:eastAsia="Times New Roman" w:ascii="Times New Roman"/>
          <w:color w:val="BABABA"/>
          <w:spacing w:val="0"/>
          <w:w w:val="57"/>
          <w:position w:val="-7"/>
          <w:sz w:val="25"/>
          <w:szCs w:val="25"/>
        </w:rPr>
        <w:t>·</w:t>
      </w:r>
      <w:r>
        <w:rPr>
          <w:rFonts w:cs="Times New Roman" w:hAnsi="Times New Roman" w:eastAsia="Times New Roman" w:ascii="Times New Roman"/>
          <w:color w:val="BABABA"/>
          <w:spacing w:val="0"/>
          <w:w w:val="58"/>
          <w:position w:val="-7"/>
          <w:sz w:val="25"/>
          <w:szCs w:val="25"/>
        </w:rPr>
        <w:t>=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-7"/>
          <w:sz w:val="25"/>
          <w:szCs w:val="25"/>
        </w:rPr>
        <w:t> </w:t>
      </w:r>
      <w:r>
        <w:rPr>
          <w:rFonts w:cs="Times New Roman" w:hAnsi="Times New Roman" w:eastAsia="Times New Roman" w:ascii="Times New Roman"/>
          <w:color w:val="BABABA"/>
          <w:spacing w:val="9"/>
          <w:w w:val="100"/>
          <w:position w:val="-7"/>
          <w:sz w:val="25"/>
          <w:szCs w:val="25"/>
        </w:rPr>
        <w:t> </w:t>
      </w:r>
      <w:r>
        <w:rPr>
          <w:rFonts w:cs="Arial" w:hAnsi="Arial" w:eastAsia="Arial" w:ascii="Arial"/>
          <w:color w:val="BABABA"/>
          <w:spacing w:val="0"/>
          <w:w w:val="37"/>
          <w:position w:val="-9"/>
          <w:sz w:val="18"/>
          <w:szCs w:val="18"/>
        </w:rPr>
        <w:t>"</w:t>
      </w:r>
      <w:r>
        <w:rPr>
          <w:rFonts w:cs="Arial" w:hAnsi="Arial" w:eastAsia="Arial" w:ascii="Arial"/>
          <w:color w:val="BABABA"/>
          <w:spacing w:val="0"/>
          <w:w w:val="140"/>
          <w:position w:val="-9"/>
          <w:sz w:val="18"/>
          <w:szCs w:val="18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33" w:lineRule="exact" w:line="100"/>
      </w:pPr>
      <w:r>
        <w:br w:type="column"/>
      </w:r>
      <w:r>
        <w:rPr>
          <w:rFonts w:cs="Arial" w:hAnsi="Arial" w:eastAsia="Arial" w:ascii="Arial"/>
          <w:color w:val="BABABA"/>
          <w:w w:val="40"/>
          <w:position w:val="-3"/>
          <w:sz w:val="13"/>
          <w:szCs w:val="13"/>
        </w:rPr>
        <w:t>.</w:t>
      </w:r>
      <w:r>
        <w:rPr>
          <w:rFonts w:cs="Arial" w:hAnsi="Arial" w:eastAsia="Arial" w:ascii="Arial"/>
          <w:color w:val="BABABA"/>
          <w:w w:val="93"/>
          <w:position w:val="-3"/>
          <w:sz w:val="13"/>
          <w:szCs w:val="13"/>
        </w:rPr>
        <w:t>.</w:t>
      </w:r>
      <w:r>
        <w:rPr>
          <w:rFonts w:cs="Arial" w:hAnsi="Arial" w:eastAsia="Arial" w:ascii="Arial"/>
          <w:color w:val="BABABA"/>
          <w:spacing w:val="-26"/>
          <w:w w:val="100"/>
          <w:position w:val="-3"/>
          <w:sz w:val="13"/>
          <w:szCs w:val="13"/>
        </w:rPr>
        <w:t> </w:t>
      </w:r>
      <w:r>
        <w:rPr>
          <w:rFonts w:cs="Arial" w:hAnsi="Arial" w:eastAsia="Arial" w:ascii="Arial"/>
          <w:color w:val="BABABA"/>
          <w:spacing w:val="0"/>
          <w:w w:val="110"/>
          <w:position w:val="-3"/>
          <w:sz w:val="11"/>
          <w:szCs w:val="11"/>
        </w:rPr>
        <w:t>,</w:t>
      </w:r>
      <w:r>
        <w:rPr>
          <w:rFonts w:cs="Arial" w:hAnsi="Arial" w:eastAsia="Arial" w:ascii="Arial"/>
          <w:color w:val="BABABA"/>
          <w:spacing w:val="0"/>
          <w:w w:val="78"/>
          <w:position w:val="-3"/>
          <w:sz w:val="11"/>
          <w:szCs w:val="11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lineRule="exact" w:line="60"/>
        <w:ind w:left="567"/>
        <w:sectPr>
          <w:type w:val="continuous"/>
          <w:pgSz w:w="12300" w:h="15900"/>
          <w:pgMar w:top="1040" w:bottom="280" w:left="1260" w:right="1320"/>
          <w:cols w:num="5" w:equalWidth="off">
            <w:col w:w="2530" w:space="264"/>
            <w:col w:w="385" w:space="168"/>
            <w:col w:w="548" w:space="244"/>
            <w:col w:w="1609" w:space="168"/>
            <w:col w:w="3804"/>
          </w:cols>
        </w:sectPr>
      </w:pPr>
      <w:r>
        <w:rPr>
          <w:rFonts w:cs="Arial" w:hAnsi="Arial" w:eastAsia="Arial" w:ascii="Arial"/>
          <w:color w:val="BABABA"/>
          <w:w w:val="86"/>
          <w:position w:val="-4"/>
          <w:sz w:val="12"/>
          <w:szCs w:val="12"/>
        </w:rPr>
        <w:t>,</w:t>
      </w:r>
      <w:r>
        <w:rPr>
          <w:rFonts w:cs="Arial" w:hAnsi="Arial" w:eastAsia="Arial" w:ascii="Arial"/>
          <w:color w:val="BABABA"/>
          <w:w w:val="57"/>
          <w:position w:val="-4"/>
          <w:sz w:val="12"/>
          <w:szCs w:val="12"/>
        </w:rPr>
        <w:t>;</w:t>
      </w:r>
      <w:r>
        <w:rPr>
          <w:rFonts w:cs="Arial" w:hAnsi="Arial" w:eastAsia="Arial" w:ascii="Arial"/>
          <w:color w:val="BABABA"/>
          <w:w w:val="101"/>
          <w:position w:val="-4"/>
          <w:sz w:val="12"/>
          <w:szCs w:val="12"/>
        </w:rPr>
        <w:t>,</w:t>
      </w:r>
      <w:r>
        <w:rPr>
          <w:rFonts w:cs="Arial" w:hAnsi="Arial" w:eastAsia="Arial" w:ascii="Arial"/>
          <w:color w:val="BABABA"/>
          <w:w w:val="57"/>
          <w:position w:val="-4"/>
          <w:sz w:val="12"/>
          <w:szCs w:val="12"/>
        </w:rPr>
        <w:t>,</w:t>
      </w:r>
      <w:r>
        <w:rPr>
          <w:rFonts w:cs="Arial" w:hAnsi="Arial" w:eastAsia="Arial" w:ascii="Arial"/>
          <w:color w:val="BABABA"/>
          <w:w w:val="115"/>
          <w:position w:val="-4"/>
          <w:sz w:val="12"/>
          <w:szCs w:val="12"/>
        </w:rPr>
        <w:t>,</w:t>
      </w:r>
      <w:r>
        <w:rPr>
          <w:rFonts w:cs="Arial" w:hAnsi="Arial" w:eastAsia="Arial" w:ascii="Arial"/>
          <w:color w:val="BABABA"/>
          <w:w w:val="100"/>
          <w:position w:val="-4"/>
          <w:sz w:val="12"/>
          <w:szCs w:val="12"/>
        </w:rPr>
        <w:t> </w:t>
      </w:r>
      <w:r>
        <w:rPr>
          <w:rFonts w:cs="Arial" w:hAnsi="Arial" w:eastAsia="Arial" w:ascii="Arial"/>
          <w:color w:val="BABABA"/>
          <w:spacing w:val="6"/>
          <w:w w:val="100"/>
          <w:position w:val="-4"/>
          <w:sz w:val="12"/>
          <w:szCs w:val="12"/>
        </w:rPr>
        <w:t> </w:t>
      </w:r>
      <w:r>
        <w:rPr>
          <w:rFonts w:cs="Arial" w:hAnsi="Arial" w:eastAsia="Arial" w:ascii="Arial"/>
          <w:color w:val="BABABA"/>
          <w:spacing w:val="0"/>
          <w:w w:val="112"/>
          <w:position w:val="-4"/>
          <w:sz w:val="12"/>
          <w:szCs w:val="12"/>
        </w:rPr>
        <w:t>Y'</w:t>
      </w:r>
      <w:r>
        <w:rPr>
          <w:rFonts w:cs="Arial" w:hAnsi="Arial" w:eastAsia="Arial" w:ascii="Arial"/>
          <w:color w:val="BABABA"/>
          <w:spacing w:val="0"/>
          <w:w w:val="87"/>
          <w:position w:val="-4"/>
          <w:sz w:val="12"/>
          <w:szCs w:val="12"/>
        </w:rPr>
        <w:t>N'</w:t>
      </w:r>
      <w:r>
        <w:rPr>
          <w:rFonts w:cs="Arial" w:hAnsi="Arial" w:eastAsia="Arial" w:ascii="Arial"/>
          <w:color w:val="BABABA"/>
          <w:spacing w:val="0"/>
          <w:w w:val="17"/>
          <w:position w:val="-4"/>
          <w:sz w:val="12"/>
          <w:szCs w:val="12"/>
        </w:rPr>
        <w:t>'.</w:t>
      </w:r>
      <w:r>
        <w:rPr>
          <w:rFonts w:cs="Arial" w:hAnsi="Arial" w:eastAsia="Arial" w:ascii="Arial"/>
          <w:color w:val="BABABA"/>
          <w:spacing w:val="0"/>
          <w:w w:val="147"/>
          <w:position w:val="-4"/>
          <w:sz w:val="12"/>
          <w:szCs w:val="12"/>
        </w:rPr>
        <w:t>'</w:t>
      </w:r>
      <w:r>
        <w:rPr>
          <w:rFonts w:cs="Arial" w:hAnsi="Arial" w:eastAsia="Arial" w:ascii="Arial"/>
          <w:color w:val="BABABA"/>
          <w:spacing w:val="0"/>
          <w:w w:val="100"/>
          <w:position w:val="-4"/>
          <w:sz w:val="12"/>
          <w:szCs w:val="12"/>
        </w:rPr>
        <w:t>   </w:t>
      </w:r>
      <w:r>
        <w:rPr>
          <w:rFonts w:cs="Arial" w:hAnsi="Arial" w:eastAsia="Arial" w:ascii="Arial"/>
          <w:color w:val="BABABA"/>
          <w:spacing w:val="-3"/>
          <w:w w:val="100"/>
          <w:position w:val="-4"/>
          <w:sz w:val="12"/>
          <w:szCs w:val="12"/>
        </w:rPr>
        <w:t> </w:t>
      </w:r>
      <w:r>
        <w:rPr>
          <w:rFonts w:cs="Arial" w:hAnsi="Arial" w:eastAsia="Arial" w:ascii="Arial"/>
          <w:color w:val="BABABA"/>
          <w:spacing w:val="0"/>
          <w:w w:val="432"/>
          <w:position w:val="-4"/>
          <w:sz w:val="12"/>
          <w:szCs w:val="12"/>
        </w:rPr>
        <w:t>-</w:t>
      </w:r>
      <w:r>
        <w:rPr>
          <w:rFonts w:cs="Arial" w:hAnsi="Arial" w:eastAsia="Arial" w:ascii="Arial"/>
          <w:color w:val="BABABA"/>
          <w:spacing w:val="0"/>
          <w:w w:val="432"/>
          <w:position w:val="-4"/>
          <w:sz w:val="12"/>
          <w:szCs w:val="12"/>
        </w:rPr>
        <w:t> </w:t>
      </w:r>
      <w:r>
        <w:rPr>
          <w:rFonts w:cs="Arial" w:hAnsi="Arial" w:eastAsia="Arial" w:ascii="Arial"/>
          <w:color w:val="BABABA"/>
          <w:spacing w:val="92"/>
          <w:w w:val="432"/>
          <w:position w:val="-4"/>
          <w:sz w:val="12"/>
          <w:szCs w:val="12"/>
        </w:rPr>
        <w:t> </w:t>
      </w:r>
      <w:r>
        <w:rPr>
          <w:rFonts w:cs="Arial" w:hAnsi="Arial" w:eastAsia="Arial" w:ascii="Arial"/>
          <w:i/>
          <w:color w:val="BABABA"/>
          <w:spacing w:val="0"/>
          <w:w w:val="104"/>
          <w:position w:val="0"/>
          <w:sz w:val="11"/>
          <w:szCs w:val="11"/>
        </w:rPr>
        <w:t>k</w:t>
      </w:r>
      <w:r>
        <w:rPr>
          <w:rFonts w:cs="Arial" w:hAnsi="Arial" w:eastAsia="Arial" w:ascii="Arial"/>
          <w:i/>
          <w:color w:val="BABABA"/>
          <w:spacing w:val="0"/>
          <w:w w:val="63"/>
          <w:position w:val="0"/>
          <w:sz w:val="11"/>
          <w:szCs w:val="11"/>
        </w:rPr>
        <w:t>,</w:t>
      </w:r>
      <w:r>
        <w:rPr>
          <w:rFonts w:cs="Arial" w:hAnsi="Arial" w:eastAsia="Arial" w:ascii="Arial"/>
          <w:i/>
          <w:color w:val="BABABA"/>
          <w:spacing w:val="0"/>
          <w:w w:val="43"/>
          <w:position w:val="0"/>
          <w:sz w:val="11"/>
          <w:szCs w:val="11"/>
        </w:rPr>
        <w:t>J</w:t>
      </w:r>
      <w:r>
        <w:rPr>
          <w:rFonts w:cs="Arial" w:hAnsi="Arial" w:eastAsia="Arial" w:ascii="Arial"/>
          <w:i/>
          <w:color w:val="BABABA"/>
          <w:spacing w:val="0"/>
          <w:w w:val="100"/>
          <w:position w:val="0"/>
          <w:sz w:val="11"/>
          <w:szCs w:val="11"/>
        </w:rPr>
        <w:t>                         </w:t>
      </w:r>
      <w:r>
        <w:rPr>
          <w:rFonts w:cs="Arial" w:hAnsi="Arial" w:eastAsia="Arial" w:ascii="Arial"/>
          <w:i/>
          <w:color w:val="BABABA"/>
          <w:spacing w:val="-14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1A1A1A"/>
          <w:spacing w:val="0"/>
          <w:w w:val="43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BABABA"/>
          <w:spacing w:val="0"/>
          <w:w w:val="234"/>
          <w:position w:val="1"/>
          <w:sz w:val="8"/>
          <w:szCs w:val="8"/>
        </w:rPr>
        <w:t>·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8"/>
          <w:szCs w:val="8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atLeast" w:line="0"/>
        <w:ind w:left="354"/>
        <w:sectPr>
          <w:type w:val="continuous"/>
          <w:pgSz w:w="12300" w:h="15900"/>
          <w:pgMar w:top="1040" w:bottom="280" w:left="1260" w:right="1320"/>
        </w:sectPr>
      </w:pP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4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4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1A1A1A"/>
          <w:spacing w:val="0"/>
          <w:w w:val="100"/>
          <w:position w:val="4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4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4"/>
          <w:sz w:val="14"/>
          <w:szCs w:val="14"/>
        </w:rPr>
        <w:t>    </w:t>
      </w:r>
      <w:r>
        <w:rPr>
          <w:rFonts w:cs="Times New Roman" w:hAnsi="Times New Roman" w:eastAsia="Times New Roman" w:ascii="Times New Roman"/>
          <w:color w:val="2E2E2E"/>
          <w:spacing w:val="24"/>
          <w:w w:val="100"/>
          <w:position w:val="4"/>
          <w:sz w:val="14"/>
          <w:szCs w:val="14"/>
        </w:rPr>
        <w:t> </w:t>
      </w:r>
      <w:r>
        <w:rPr>
          <w:rFonts w:cs="Arial" w:hAnsi="Arial" w:eastAsia="Arial" w:ascii="Arial"/>
          <w:color w:val="BABABA"/>
          <w:spacing w:val="0"/>
          <w:w w:val="66"/>
          <w:position w:val="0"/>
          <w:sz w:val="13"/>
          <w:szCs w:val="13"/>
        </w:rPr>
        <w:t>,</w:t>
      </w:r>
      <w:r>
        <w:rPr>
          <w:rFonts w:cs="Arial" w:hAnsi="Arial" w:eastAsia="Arial" w:ascii="Arial"/>
          <w:color w:val="BABABA"/>
          <w:spacing w:val="0"/>
          <w:w w:val="66"/>
          <w:position w:val="0"/>
          <w:sz w:val="13"/>
          <w:szCs w:val="13"/>
        </w:rPr>
        <w:t>  </w:t>
      </w:r>
      <w:r>
        <w:rPr>
          <w:rFonts w:cs="Arial" w:hAnsi="Arial" w:eastAsia="Arial" w:ascii="Arial"/>
          <w:color w:val="BABABA"/>
          <w:spacing w:val="11"/>
          <w:w w:val="66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76"/>
          <w:position w:val="0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95"/>
          <w:position w:val="0"/>
          <w:sz w:val="13"/>
          <w:szCs w:val="13"/>
        </w:rPr>
        <w:t>O</w:t>
      </w:r>
      <w:r>
        <w:rPr>
          <w:rFonts w:cs="Arial" w:hAnsi="Arial" w:eastAsia="Arial" w:ascii="Arial"/>
          <w:color w:val="1A1A1A"/>
          <w:spacing w:val="0"/>
          <w:w w:val="97"/>
          <w:position w:val="0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0"/>
          <w:w w:val="96"/>
          <w:position w:val="0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81"/>
          <w:position w:val="0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0"/>
          <w:w w:val="80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99"/>
          <w:position w:val="0"/>
          <w:sz w:val="13"/>
          <w:szCs w:val="13"/>
        </w:rPr>
        <w:t>B</w:t>
      </w:r>
      <w:r>
        <w:rPr>
          <w:rFonts w:cs="Arial" w:hAnsi="Arial" w:eastAsia="Arial" w:ascii="Arial"/>
          <w:color w:val="3D3D3D"/>
          <w:spacing w:val="0"/>
          <w:w w:val="97"/>
          <w:position w:val="0"/>
          <w:sz w:val="13"/>
          <w:szCs w:val="13"/>
        </w:rPr>
        <w:t>U</w:t>
      </w:r>
      <w:r>
        <w:rPr>
          <w:rFonts w:cs="Arial" w:hAnsi="Arial" w:eastAsia="Arial" w:ascii="Arial"/>
          <w:color w:val="2E2E2E"/>
          <w:spacing w:val="0"/>
          <w:w w:val="92"/>
          <w:position w:val="0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80"/>
          <w:position w:val="0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99"/>
          <w:position w:val="0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7"/>
          <w:position w:val="0"/>
          <w:sz w:val="13"/>
          <w:szCs w:val="13"/>
        </w:rPr>
        <w:t>N</w:t>
      </w:r>
      <w:r>
        <w:rPr>
          <w:rFonts w:cs="Arial" w:hAnsi="Arial" w:eastAsia="Arial" w:ascii="Arial"/>
          <w:color w:val="3D3D3D"/>
          <w:spacing w:val="0"/>
          <w:w w:val="226"/>
          <w:position w:val="0"/>
          <w:sz w:val="13"/>
          <w:szCs w:val="13"/>
        </w:rPr>
        <w:t>:</w:t>
      </w:r>
      <w:r>
        <w:rPr>
          <w:rFonts w:cs="Segoe UI" w:hAnsi="Segoe UI" w:eastAsia="Segoe UI" w:ascii="Segoe UI"/>
          <w:color w:val="3D3D3D"/>
          <w:spacing w:val="0"/>
          <w:w w:val="47"/>
          <w:position w:val="0"/>
          <w:sz w:val="13"/>
          <w:szCs w:val="13"/>
        </w:rPr>
        <w:t>�</w:t>
      </w:r>
      <w:r>
        <w:rPr>
          <w:rFonts w:cs="Segoe UI" w:hAnsi="Segoe UI" w:eastAsia="Segoe UI" w:ascii="Segoe UI"/>
          <w:color w:val="3D3D3D"/>
          <w:spacing w:val="13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68"/>
          <w:position w:val="0"/>
          <w:sz w:val="13"/>
          <w:szCs w:val="13"/>
        </w:rPr>
        <w:t>D</w:t>
      </w:r>
      <w:r>
        <w:rPr>
          <w:rFonts w:cs="Segoe UI" w:hAnsi="Segoe UI" w:eastAsia="Segoe UI" w:ascii="Segoe UI"/>
          <w:color w:val="3D3D3D"/>
          <w:spacing w:val="0"/>
          <w:w w:val="68"/>
          <w:position w:val="0"/>
          <w:sz w:val="13"/>
          <w:szCs w:val="13"/>
        </w:rPr>
        <w:t>�</w:t>
      </w:r>
      <w:r>
        <w:rPr>
          <w:rFonts w:cs="Segoe UI" w:hAnsi="Segoe UI" w:eastAsia="Segoe UI" w:ascii="Segoe UI"/>
          <w:color w:val="3D3D3D"/>
          <w:spacing w:val="0"/>
          <w:w w:val="68"/>
          <w:position w:val="0"/>
          <w:sz w:val="13"/>
          <w:szCs w:val="13"/>
        </w:rPr>
        <w:t> </w:t>
      </w:r>
      <w:r>
        <w:rPr>
          <w:rFonts w:cs="Segoe UI" w:hAnsi="Segoe UI" w:eastAsia="Segoe UI" w:ascii="Segoe UI"/>
          <w:color w:val="3D3D3D"/>
          <w:spacing w:val="2"/>
          <w:w w:val="68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84"/>
          <w:position w:val="0"/>
          <w:sz w:val="13"/>
          <w:szCs w:val="13"/>
        </w:rPr>
        <w:t>M</w:t>
      </w:r>
      <w:r>
        <w:rPr>
          <w:rFonts w:cs="Arial" w:hAnsi="Arial" w:eastAsia="Arial" w:ascii="Arial"/>
          <w:color w:val="2E2E2E"/>
          <w:spacing w:val="0"/>
          <w:w w:val="84"/>
          <w:position w:val="0"/>
          <w:sz w:val="13"/>
          <w:szCs w:val="13"/>
        </w:rPr>
        <w:t>EJ</w:t>
      </w:r>
      <w:r>
        <w:rPr>
          <w:rFonts w:cs="Arial" w:hAnsi="Arial" w:eastAsia="Arial" w:ascii="Arial"/>
          <w:color w:val="2E2E2E"/>
          <w:spacing w:val="1"/>
          <w:w w:val="84"/>
          <w:position w:val="0"/>
          <w:sz w:val="13"/>
          <w:szCs w:val="13"/>
        </w:rPr>
        <w:t> </w:t>
      </w:r>
      <w:r>
        <w:rPr>
          <w:rFonts w:cs="Segoe UI" w:hAnsi="Segoe UI" w:eastAsia="Segoe UI" w:ascii="Segoe UI"/>
          <w:color w:val="656565"/>
          <w:spacing w:val="0"/>
          <w:w w:val="63"/>
          <w:position w:val="0"/>
          <w:sz w:val="13"/>
          <w:szCs w:val="13"/>
        </w:rPr>
        <w:t>�</w:t>
      </w:r>
      <w:r>
        <w:rPr>
          <w:rFonts w:cs="Arial" w:hAnsi="Arial" w:eastAsia="Arial" w:ascii="Arial"/>
          <w:color w:val="BABABA"/>
          <w:spacing w:val="0"/>
          <w:w w:val="66"/>
          <w:position w:val="0"/>
          <w:sz w:val="13"/>
          <w:szCs w:val="13"/>
        </w:rPr>
        <w:t>,</w:t>
      </w:r>
      <w:r>
        <w:rPr>
          <w:rFonts w:cs="Arial" w:hAnsi="Arial" w:eastAsia="Arial" w:ascii="Arial"/>
          <w:color w:val="2E2E2E"/>
          <w:spacing w:val="0"/>
          <w:w w:val="56"/>
          <w:position w:val="0"/>
          <w:sz w:val="13"/>
          <w:szCs w:val="13"/>
        </w:rPr>
        <w:t>R</w:t>
      </w:r>
      <w:r>
        <w:rPr>
          <w:rFonts w:cs="Segoe UI" w:hAnsi="Segoe UI" w:eastAsia="Segoe UI" w:ascii="Segoe UI"/>
          <w:color w:val="656565"/>
          <w:spacing w:val="0"/>
          <w:w w:val="195"/>
          <w:position w:val="0"/>
          <w:sz w:val="13"/>
          <w:szCs w:val="13"/>
        </w:rPr>
        <w:t>�</w:t>
      </w:r>
      <w:r>
        <w:rPr>
          <w:rFonts w:cs="Segoe UI" w:hAnsi="Segoe UI" w:eastAsia="Segoe UI" w:ascii="Segoe UI"/>
          <w:color w:val="656565"/>
          <w:spacing w:val="0"/>
          <w:w w:val="100"/>
          <w:position w:val="0"/>
          <w:sz w:val="13"/>
          <w:szCs w:val="13"/>
        </w:rPr>
        <w:t>  </w:t>
      </w:r>
      <w:r>
        <w:rPr>
          <w:rFonts w:cs="Segoe UI" w:hAnsi="Segoe UI" w:eastAsia="Segoe UI" w:ascii="Segoe UI"/>
          <w:color w:val="656565"/>
          <w:spacing w:val="-1"/>
          <w:w w:val="100"/>
          <w:position w:val="0"/>
          <w:sz w:val="13"/>
          <w:szCs w:val="13"/>
        </w:rPr>
        <w:t> </w:t>
      </w:r>
      <w:r>
        <w:rPr>
          <w:rFonts w:cs="Arial" w:hAnsi="Arial" w:eastAsia="Arial" w:ascii="Arial"/>
          <w:color w:val="BABABA"/>
          <w:spacing w:val="0"/>
          <w:w w:val="147"/>
          <w:position w:val="0"/>
          <w:sz w:val="13"/>
          <w:szCs w:val="13"/>
        </w:rPr>
        <w:t>'</w:t>
      </w:r>
      <w:r>
        <w:rPr>
          <w:rFonts w:cs="Arial" w:hAnsi="Arial" w:eastAsia="Arial" w:ascii="Arial"/>
          <w:color w:val="BABABA"/>
          <w:spacing w:val="0"/>
          <w:w w:val="147"/>
          <w:position w:val="0"/>
          <w:sz w:val="13"/>
          <w:szCs w:val="13"/>
        </w:rPr>
        <w:t>"</w:t>
      </w:r>
      <w:r>
        <w:rPr>
          <w:rFonts w:cs="Arial" w:hAnsi="Arial" w:eastAsia="Arial" w:ascii="Arial"/>
          <w:color w:val="BABABA"/>
          <w:spacing w:val="0"/>
          <w:w w:val="147"/>
          <w:position w:val="0"/>
          <w:sz w:val="13"/>
          <w:szCs w:val="13"/>
        </w:rPr>
        <w:t>"</w:t>
      </w:r>
      <w:r>
        <w:rPr>
          <w:rFonts w:cs="Arial" w:hAnsi="Arial" w:eastAsia="Arial" w:ascii="Arial"/>
          <w:color w:val="BABABA"/>
          <w:spacing w:val="0"/>
          <w:w w:val="147"/>
          <w:position w:val="0"/>
          <w:sz w:val="13"/>
          <w:szCs w:val="13"/>
        </w:rPr>
        <w:t>                                                                                              </w:t>
      </w:r>
      <w:r>
        <w:rPr>
          <w:rFonts w:cs="Arial" w:hAnsi="Arial" w:eastAsia="Arial" w:ascii="Arial"/>
          <w:color w:val="BABABA"/>
          <w:spacing w:val="35"/>
          <w:w w:val="147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5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68"/>
          <w:position w:val="5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9"/>
          <w:position w:val="5"/>
          <w:sz w:val="14"/>
          <w:szCs w:val="14"/>
        </w:rPr>
        <w:t>00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5"/>
          <w:sz w:val="14"/>
          <w:szCs w:val="14"/>
        </w:rPr>
        <w:t>                        </w:t>
      </w:r>
      <w:r>
        <w:rPr>
          <w:rFonts w:cs="Times New Roman" w:hAnsi="Times New Roman" w:eastAsia="Times New Roman" w:ascii="Times New Roman"/>
          <w:color w:val="2E2E2E"/>
          <w:spacing w:val="4"/>
          <w:w w:val="100"/>
          <w:position w:val="5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6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68"/>
          <w:position w:val="6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109"/>
          <w:position w:val="6"/>
          <w:sz w:val="14"/>
          <w:szCs w:val="14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left"/>
        <w:spacing w:lineRule="exact" w:line="40"/>
        <w:ind w:left="2203" w:right="-48"/>
      </w:pPr>
      <w:r>
        <w:rPr>
          <w:rFonts w:cs="Times New Roman" w:hAnsi="Times New Roman" w:eastAsia="Times New Roman" w:ascii="Times New Roman"/>
          <w:color w:val="BABABA"/>
          <w:spacing w:val="0"/>
          <w:w w:val="74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BABABA"/>
          <w:spacing w:val="0"/>
          <w:w w:val="74"/>
          <w:position w:val="1"/>
          <w:sz w:val="9"/>
          <w:szCs w:val="9"/>
        </w:rPr>
        <w:t>             </w:t>
      </w:r>
      <w:r>
        <w:rPr>
          <w:rFonts w:cs="Times New Roman" w:hAnsi="Times New Roman" w:eastAsia="Times New Roman" w:ascii="Times New Roman"/>
          <w:color w:val="BABABA"/>
          <w:spacing w:val="2"/>
          <w:w w:val="74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5"/>
          <w:szCs w:val="5"/>
        </w:rPr>
        <w:t>0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2"/>
          <w:sz w:val="5"/>
          <w:szCs w:val="5"/>
        </w:rPr>
        <w:t>                                                                     </w:t>
      </w:r>
      <w:r>
        <w:rPr>
          <w:rFonts w:cs="Times New Roman" w:hAnsi="Times New Roman" w:eastAsia="Times New Roman" w:ascii="Times New Roman"/>
          <w:color w:val="BABABA"/>
          <w:spacing w:val="8"/>
          <w:w w:val="100"/>
          <w:position w:val="2"/>
          <w:sz w:val="5"/>
          <w:szCs w:val="5"/>
        </w:rPr>
        <w:t> </w:t>
      </w:r>
      <w:r>
        <w:rPr>
          <w:rFonts w:cs="Arial" w:hAnsi="Arial" w:eastAsia="Arial" w:ascii="Arial"/>
          <w:color w:val="BABABA"/>
          <w:spacing w:val="0"/>
          <w:w w:val="100"/>
          <w:position w:val="2"/>
          <w:sz w:val="9"/>
          <w:szCs w:val="9"/>
        </w:rPr>
        <w:t>r</w:t>
      </w:r>
      <w:r>
        <w:rPr>
          <w:rFonts w:cs="Arial" w:hAnsi="Arial" w:eastAsia="Arial" w:ascii="Arial"/>
          <w:color w:val="BABABA"/>
          <w:spacing w:val="0"/>
          <w:w w:val="100"/>
          <w:position w:val="2"/>
          <w:sz w:val="9"/>
          <w:szCs w:val="9"/>
        </w:rPr>
        <w:t>      </w:t>
      </w:r>
      <w:r>
        <w:rPr>
          <w:rFonts w:cs="Arial" w:hAnsi="Arial" w:eastAsia="Arial" w:ascii="Arial"/>
          <w:color w:val="BABABA"/>
          <w:spacing w:val="17"/>
          <w:w w:val="100"/>
          <w:position w:val="2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68"/>
          <w:position w:val="3"/>
          <w:sz w:val="8"/>
          <w:szCs w:val="8"/>
        </w:rPr>
        <w:t>•</w:t>
      </w:r>
      <w:r>
        <w:rPr>
          <w:rFonts w:cs="Times New Roman" w:hAnsi="Times New Roman" w:eastAsia="Times New Roman" w:ascii="Times New Roman"/>
          <w:color w:val="BABABA"/>
          <w:spacing w:val="5"/>
          <w:w w:val="48"/>
          <w:position w:val="3"/>
          <w:sz w:val="8"/>
          <w:szCs w:val="8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72"/>
          <w:position w:val="3"/>
          <w:sz w:val="8"/>
          <w:szCs w:val="8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31"/>
          <w:position w:val="3"/>
          <w:sz w:val="8"/>
          <w:szCs w:val="8"/>
        </w:rPr>
        <w:t>&gt;&lt;</w:t>
      </w:r>
      <w:r>
        <w:rPr>
          <w:rFonts w:cs="Times New Roman" w:hAnsi="Times New Roman" w:eastAsia="Times New Roman" w:ascii="Times New Roman"/>
          <w:color w:val="BABABA"/>
          <w:spacing w:val="0"/>
          <w:w w:val="120"/>
          <w:position w:val="3"/>
          <w:sz w:val="8"/>
          <w:szCs w:val="8"/>
        </w:rPr>
        <w:t>,</w:t>
      </w:r>
      <w:r>
        <w:rPr>
          <w:rFonts w:cs="Times New Roman" w:hAnsi="Times New Roman" w:eastAsia="Times New Roman" w:ascii="Times New Roman"/>
          <w:color w:val="BABABA"/>
          <w:spacing w:val="9"/>
          <w:w w:val="100"/>
          <w:position w:val="3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111"/>
          <w:position w:val="3"/>
          <w:sz w:val="8"/>
          <w:szCs w:val="8"/>
        </w:rPr>
        <w:t>'</w:t>
      </w:r>
      <w:r>
        <w:rPr>
          <w:rFonts w:cs="Times New Roman" w:hAnsi="Times New Roman" w:eastAsia="Times New Roman" w:ascii="Times New Roman"/>
          <w:color w:val="BABABA"/>
          <w:spacing w:val="0"/>
          <w:w w:val="111"/>
          <w:position w:val="3"/>
          <w:sz w:val="8"/>
          <w:szCs w:val="8"/>
        </w:rPr>
        <w:t>,</w:t>
      </w:r>
      <w:r>
        <w:rPr>
          <w:rFonts w:cs="Times New Roman" w:hAnsi="Times New Roman" w:eastAsia="Times New Roman" w:ascii="Times New Roman"/>
          <w:color w:val="BABABA"/>
          <w:spacing w:val="16"/>
          <w:w w:val="111"/>
          <w:position w:val="3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35"/>
          <w:position w:val="3"/>
          <w:sz w:val="5"/>
          <w:szCs w:val="5"/>
        </w:rPr>
        <w:t>'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29"/>
          <w:position w:val="3"/>
          <w:sz w:val="5"/>
          <w:szCs w:val="5"/>
        </w:rPr>
        <w:t>w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13"/>
          <w:position w:val="3"/>
          <w:sz w:val="5"/>
          <w:szCs w:val="5"/>
        </w:rPr>
        <w:t>'.'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216"/>
          <w:position w:val="3"/>
          <w:sz w:val="5"/>
          <w:szCs w:val="5"/>
        </w:rPr>
        <w:t>{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position w:val="3"/>
          <w:sz w:val="5"/>
          <w:szCs w:val="5"/>
        </w:rPr>
        <w:t>               </w:t>
      </w:r>
      <w:r>
        <w:rPr>
          <w:rFonts w:cs="Times New Roman" w:hAnsi="Times New Roman" w:eastAsia="Times New Roman" w:ascii="Times New Roman"/>
          <w:color w:val="BABABA"/>
          <w:spacing w:val="0"/>
          <w:w w:val="90"/>
          <w:position w:val="4"/>
          <w:sz w:val="17"/>
          <w:szCs w:val="17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45"/>
          <w:position w:val="4"/>
          <w:sz w:val="17"/>
          <w:szCs w:val="17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00"/>
          <w:position w:val="4"/>
          <w:sz w:val="17"/>
          <w:szCs w:val="17"/>
        </w:rPr>
        <w:t>     </w:t>
      </w:r>
      <w:r>
        <w:rPr>
          <w:rFonts w:cs="Times New Roman" w:hAnsi="Times New Roman" w:eastAsia="Times New Roman" w:ascii="Times New Roman"/>
          <w:color w:val="BABABA"/>
          <w:spacing w:val="19"/>
          <w:w w:val="100"/>
          <w:position w:val="4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52"/>
          <w:position w:val="2"/>
          <w:sz w:val="11"/>
          <w:szCs w:val="11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209"/>
          <w:position w:val="2"/>
          <w:sz w:val="11"/>
          <w:szCs w:val="11"/>
        </w:rPr>
        <w:t>f</w:t>
      </w:r>
      <w:r>
        <w:rPr>
          <w:rFonts w:cs="Times New Roman" w:hAnsi="Times New Roman" w:eastAsia="Times New Roman" w:ascii="Times New Roman"/>
          <w:color w:val="BABABA"/>
          <w:spacing w:val="0"/>
          <w:w w:val="63"/>
          <w:position w:val="2"/>
          <w:sz w:val="11"/>
          <w:szCs w:val="11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140"/>
        <w:ind w:right="-53"/>
      </w:pPr>
      <w:r>
        <w:br w:type="column"/>
      </w:r>
      <w:r>
        <w:rPr>
          <w:rFonts w:cs="Arial" w:hAnsi="Arial" w:eastAsia="Arial" w:ascii="Arial"/>
          <w:color w:val="BABABA"/>
          <w:w w:val="80"/>
          <w:position w:val="3"/>
          <w:sz w:val="22"/>
          <w:szCs w:val="22"/>
        </w:rPr>
        <w:t>'</w:t>
      </w:r>
      <w:r>
        <w:rPr>
          <w:rFonts w:cs="Segoe UI" w:hAnsi="Segoe UI" w:eastAsia="Segoe UI" w:ascii="Segoe UI"/>
          <w:color w:val="BABABA"/>
          <w:w w:val="40"/>
          <w:position w:val="3"/>
          <w:sz w:val="22"/>
          <w:szCs w:val="22"/>
        </w:rPr>
        <w:t>�</w:t>
      </w:r>
      <w:r>
        <w:rPr>
          <w:rFonts w:cs="Arial" w:hAnsi="Arial" w:eastAsia="Arial" w:ascii="Arial"/>
          <w:color w:val="BABABA"/>
          <w:w w:val="44"/>
          <w:position w:val="3"/>
          <w:sz w:val="22"/>
          <w:szCs w:val="22"/>
        </w:rPr>
        <w:t>"'</w:t>
      </w:r>
      <w:r>
        <w:rPr>
          <w:rFonts w:cs="Arial" w:hAnsi="Arial" w:eastAsia="Arial" w:ascii="Arial"/>
          <w:color w:val="00000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left"/>
        <w:spacing w:lineRule="exact" w:line="160"/>
        <w:sectPr>
          <w:type w:val="continuous"/>
          <w:pgSz w:w="12300" w:h="15900"/>
          <w:pgMar w:top="1040" w:bottom="280" w:left="1260" w:right="1320"/>
          <w:cols w:num="3" w:equalWidth="off">
            <w:col w:w="4576" w:space="778"/>
            <w:col w:w="169" w:space="168"/>
            <w:col w:w="4029"/>
          </w:cols>
        </w:sectPr>
      </w:pPr>
      <w:r>
        <w:br w:type="column"/>
      </w:r>
      <w:r>
        <w:rPr>
          <w:rFonts w:cs="Arial" w:hAnsi="Arial" w:eastAsia="Arial" w:ascii="Arial"/>
          <w:color w:val="BABABA"/>
          <w:spacing w:val="0"/>
          <w:w w:val="100"/>
          <w:position w:val="11"/>
          <w:sz w:val="13"/>
          <w:szCs w:val="13"/>
        </w:rPr>
        <w:t>.</w:t>
      </w:r>
      <w:r>
        <w:rPr>
          <w:rFonts w:cs="Arial" w:hAnsi="Arial" w:eastAsia="Arial" w:ascii="Arial"/>
          <w:color w:val="BABABA"/>
          <w:spacing w:val="0"/>
          <w:w w:val="100"/>
          <w:position w:val="11"/>
          <w:sz w:val="13"/>
          <w:szCs w:val="13"/>
        </w:rPr>
        <w:t>.</w:t>
      </w:r>
      <w:r>
        <w:rPr>
          <w:rFonts w:cs="Arial" w:hAnsi="Arial" w:eastAsia="Arial" w:ascii="Arial"/>
          <w:color w:val="BABABA"/>
          <w:spacing w:val="0"/>
          <w:w w:val="100"/>
          <w:position w:val="11"/>
          <w:sz w:val="13"/>
          <w:szCs w:val="13"/>
        </w:rPr>
        <w:t>  </w:t>
      </w:r>
      <w:r>
        <w:rPr>
          <w:rFonts w:cs="Arial" w:hAnsi="Arial" w:eastAsia="Arial" w:ascii="Arial"/>
          <w:color w:val="BABABA"/>
          <w:spacing w:val="36"/>
          <w:w w:val="100"/>
          <w:position w:val="11"/>
          <w:sz w:val="13"/>
          <w:szCs w:val="13"/>
        </w:rPr>
        <w:t> </w:t>
      </w:r>
      <w:r>
        <w:rPr>
          <w:rFonts w:cs="Arial" w:hAnsi="Arial" w:eastAsia="Arial" w:ascii="Arial"/>
          <w:color w:val="BABABA"/>
          <w:spacing w:val="0"/>
          <w:w w:val="100"/>
          <w:position w:val="9"/>
          <w:sz w:val="19"/>
          <w:szCs w:val="19"/>
        </w:rPr>
        <w:t>&lt;</w:t>
      </w:r>
      <w:r>
        <w:rPr>
          <w:rFonts w:cs="Arial" w:hAnsi="Arial" w:eastAsia="Arial" w:ascii="Arial"/>
          <w:color w:val="BABABA"/>
          <w:spacing w:val="0"/>
          <w:w w:val="100"/>
          <w:position w:val="9"/>
          <w:sz w:val="19"/>
          <w:szCs w:val="19"/>
        </w:rPr>
        <w:t>                   </w:t>
      </w:r>
      <w:r>
        <w:rPr>
          <w:rFonts w:cs="Arial" w:hAnsi="Arial" w:eastAsia="Arial" w:ascii="Arial"/>
          <w:color w:val="BABABA"/>
          <w:spacing w:val="17"/>
          <w:w w:val="100"/>
          <w:position w:val="9"/>
          <w:sz w:val="19"/>
          <w:szCs w:val="19"/>
        </w:rPr>
        <w:t> </w:t>
      </w:r>
      <w:r>
        <w:rPr>
          <w:rFonts w:cs="Arial" w:hAnsi="Arial" w:eastAsia="Arial" w:ascii="Arial"/>
          <w:color w:val="BABABA"/>
          <w:spacing w:val="0"/>
          <w:w w:val="71"/>
          <w:position w:val="1"/>
          <w:sz w:val="21"/>
          <w:szCs w:val="21"/>
        </w:rPr>
        <w:t>"</w:t>
      </w:r>
      <w:r>
        <w:rPr>
          <w:rFonts w:cs="Arial" w:hAnsi="Arial" w:eastAsia="Arial" w:ascii="Arial"/>
          <w:color w:val="BABABA"/>
          <w:spacing w:val="0"/>
          <w:w w:val="45"/>
          <w:position w:val="1"/>
          <w:sz w:val="21"/>
          <w:szCs w:val="21"/>
        </w:rPr>
        <w:t>""</w:t>
      </w:r>
      <w:r>
        <w:rPr>
          <w:rFonts w:cs="Arial" w:hAnsi="Arial" w:eastAsia="Arial" w:ascii="Arial"/>
          <w:color w:val="BABABA"/>
          <w:spacing w:val="0"/>
          <w:w w:val="100"/>
          <w:position w:val="1"/>
          <w:sz w:val="21"/>
          <w:szCs w:val="21"/>
        </w:rPr>
        <w:t>   </w:t>
      </w:r>
      <w:r>
        <w:rPr>
          <w:rFonts w:cs="Arial" w:hAnsi="Arial" w:eastAsia="Arial" w:ascii="Arial"/>
          <w:color w:val="BABABA"/>
          <w:spacing w:val="-21"/>
          <w:w w:val="100"/>
          <w:position w:val="1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43"/>
          <w:position w:val="11"/>
          <w:sz w:val="12"/>
          <w:szCs w:val="12"/>
        </w:rPr>
        <w:t>í</w:t>
      </w:r>
      <w:r>
        <w:rPr>
          <w:rFonts w:cs="Times New Roman" w:hAnsi="Times New Roman" w:eastAsia="Times New Roman" w:ascii="Times New Roman"/>
          <w:color w:val="BABABA"/>
          <w:spacing w:val="0"/>
          <w:w w:val="64"/>
          <w:position w:val="11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88"/>
          <w:position w:val="11"/>
          <w:sz w:val="12"/>
          <w:szCs w:val="12"/>
        </w:rPr>
        <w:t>w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lineRule="exact" w:line="140"/>
        <w:ind w:left="354"/>
        <w:sectPr>
          <w:type w:val="continuous"/>
          <w:pgSz w:w="12300" w:h="15900"/>
          <w:pgMar w:top="1040" w:bottom="280" w:left="1260" w:right="1320"/>
        </w:sectPr>
      </w:pPr>
      <w:r>
        <w:rPr>
          <w:rFonts w:cs="Times New Roman" w:hAnsi="Times New Roman" w:eastAsia="Times New Roman" w:ascii="Times New Roman"/>
          <w:color w:val="2E2E2E"/>
          <w:spacing w:val="0"/>
          <w:w w:val="100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sz w:val="14"/>
          <w:szCs w:val="14"/>
        </w:rPr>
        <w:t>       </w:t>
      </w:r>
      <w:r>
        <w:rPr>
          <w:rFonts w:cs="Times New Roman" w:hAnsi="Times New Roman" w:eastAsia="Times New Roman" w:ascii="Times New Roman"/>
          <w:color w:val="2E2E2E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545454"/>
          <w:spacing w:val="0"/>
          <w:w w:val="71"/>
          <w:sz w:val="13"/>
          <w:szCs w:val="13"/>
        </w:rPr>
        <w:t>C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1A1A1A"/>
          <w:spacing w:val="0"/>
          <w:w w:val="102"/>
          <w:sz w:val="13"/>
          <w:szCs w:val="13"/>
        </w:rPr>
        <w:t>T</w:t>
      </w:r>
      <w:r>
        <w:rPr>
          <w:rFonts w:cs="Arial" w:hAnsi="Arial" w:eastAsia="Arial" w:ascii="Arial"/>
          <w:color w:val="2E2E2E"/>
          <w:spacing w:val="0"/>
          <w:w w:val="7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B</w:t>
      </w:r>
      <w:r>
        <w:rPr>
          <w:rFonts w:cs="Arial" w:hAnsi="Arial" w:eastAsia="Arial" w:ascii="Arial"/>
          <w:color w:val="3D3D3D"/>
          <w:spacing w:val="0"/>
          <w:w w:val="97"/>
          <w:sz w:val="13"/>
          <w:szCs w:val="13"/>
        </w:rPr>
        <w:t>U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Ó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2E2E2E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79"/>
          <w:sz w:val="13"/>
          <w:szCs w:val="13"/>
        </w:rPr>
        <w:t>D</w:t>
      </w:r>
      <w:r>
        <w:rPr>
          <w:rFonts w:cs="Arial" w:hAnsi="Arial" w:eastAsia="Arial" w:ascii="Arial"/>
          <w:color w:val="2E2E2E"/>
          <w:spacing w:val="0"/>
          <w:w w:val="79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20"/>
          <w:w w:val="79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97"/>
          <w:sz w:val="13"/>
          <w:szCs w:val="13"/>
        </w:rPr>
        <w:t>M</w:t>
      </w:r>
      <w:r>
        <w:rPr>
          <w:rFonts w:cs="Arial" w:hAnsi="Arial" w:eastAsia="Arial" w:ascii="Arial"/>
          <w:color w:val="3D3D3D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J</w:t>
      </w:r>
      <w:r>
        <w:rPr>
          <w:rFonts w:cs="Arial" w:hAnsi="Arial" w:eastAsia="Arial" w:ascii="Arial"/>
          <w:color w:val="3D3D3D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105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72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color w:val="3D3D3D"/>
          <w:spacing w:val="0"/>
          <w:w w:val="81"/>
          <w:sz w:val="13"/>
          <w:szCs w:val="13"/>
        </w:rPr>
        <w:t>R</w:t>
      </w:r>
      <w:r>
        <w:rPr>
          <w:rFonts w:cs="Arial" w:hAnsi="Arial" w:eastAsia="Arial" w:ascii="Arial"/>
          <w:color w:val="3D3D3D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B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6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86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22"/>
          <w:w w:val="86"/>
          <w:sz w:val="13"/>
          <w:szCs w:val="13"/>
        </w:rPr>
        <w:t> 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P</w:t>
      </w:r>
      <w:r>
        <w:rPr>
          <w:rFonts w:cs="Arial" w:hAnsi="Arial" w:eastAsia="Arial" w:ascii="Arial"/>
          <w:color w:val="3D3D3D"/>
          <w:spacing w:val="0"/>
          <w:w w:val="97"/>
          <w:sz w:val="13"/>
          <w:szCs w:val="13"/>
        </w:rPr>
        <w:t>Ú</w:t>
      </w:r>
      <w:r>
        <w:rPr>
          <w:rFonts w:cs="Arial" w:hAnsi="Arial" w:eastAsia="Arial" w:ascii="Arial"/>
          <w:color w:val="2E2E2E"/>
          <w:spacing w:val="0"/>
          <w:w w:val="94"/>
          <w:sz w:val="13"/>
          <w:szCs w:val="13"/>
        </w:rPr>
        <w:t>B</w:t>
      </w:r>
      <w:r>
        <w:rPr>
          <w:rFonts w:cs="Arial" w:hAnsi="Arial" w:eastAsia="Arial" w:ascii="Arial"/>
          <w:color w:val="1A1A1A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color w:val="2E2E2E"/>
          <w:spacing w:val="0"/>
          <w:w w:val="66"/>
          <w:sz w:val="13"/>
          <w:szCs w:val="13"/>
        </w:rPr>
        <w:t>I</w:t>
      </w:r>
      <w:r>
        <w:rPr>
          <w:rFonts w:cs="Arial" w:hAnsi="Arial" w:eastAsia="Arial" w:ascii="Arial"/>
          <w:color w:val="3D3D3D"/>
          <w:spacing w:val="0"/>
          <w:w w:val="92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3D3D3D"/>
          <w:spacing w:val="0"/>
          <w:w w:val="72"/>
          <w:sz w:val="13"/>
          <w:szCs w:val="13"/>
        </w:rPr>
        <w:t>S</w:t>
      </w:r>
      <w:r>
        <w:rPr>
          <w:rFonts w:cs="Arial" w:hAnsi="Arial" w:eastAsia="Arial" w:ascii="Arial"/>
          <w:color w:val="3D3D3D"/>
          <w:spacing w:val="0"/>
          <w:w w:val="100"/>
          <w:sz w:val="13"/>
          <w:szCs w:val="13"/>
        </w:rPr>
        <w:t>                                                                                                                     </w:t>
      </w:r>
      <w:r>
        <w:rPr>
          <w:rFonts w:cs="Arial" w:hAnsi="Arial" w:eastAsia="Arial" w:ascii="Arial"/>
          <w:color w:val="3D3D3D"/>
          <w:spacing w:val="-1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9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1A1A1A"/>
          <w:spacing w:val="0"/>
          <w:w w:val="8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6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sz w:val="14"/>
          <w:szCs w:val="14"/>
        </w:rPr>
        <w:t>                        </w:t>
      </w:r>
      <w:r>
        <w:rPr>
          <w:rFonts w:cs="Times New Roman" w:hAnsi="Times New Roman" w:eastAsia="Times New Roman" w:ascii="Times New Roman"/>
          <w:color w:val="3D3D3D"/>
          <w:spacing w:val="9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89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82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D3D3D"/>
          <w:spacing w:val="0"/>
          <w:w w:val="116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Segoe UI" w:hAnsi="Segoe UI" w:eastAsia="Segoe UI" w:ascii="Segoe UI"/>
          <w:sz w:val="18"/>
          <w:szCs w:val="18"/>
        </w:rPr>
        <w:jc w:val="left"/>
        <w:spacing w:before="85" w:lineRule="exact" w:line="60"/>
        <w:ind w:left="157" w:right="-64"/>
      </w:pPr>
      <w:r>
        <w:rPr>
          <w:rFonts w:cs="Arial" w:hAnsi="Arial" w:eastAsia="Arial" w:ascii="Arial"/>
          <w:color w:val="BABABA"/>
          <w:spacing w:val="0"/>
          <w:w w:val="237"/>
          <w:position w:val="-8"/>
          <w:sz w:val="10"/>
          <w:szCs w:val="10"/>
        </w:rPr>
        <w:t>i</w:t>
      </w:r>
      <w:r>
        <w:rPr>
          <w:rFonts w:cs="Arial" w:hAnsi="Arial" w:eastAsia="Arial" w:ascii="Arial"/>
          <w:color w:val="BABABA"/>
          <w:spacing w:val="0"/>
          <w:w w:val="237"/>
          <w:position w:val="-8"/>
          <w:sz w:val="10"/>
          <w:szCs w:val="10"/>
        </w:rPr>
        <w:t>                                                </w:t>
      </w:r>
      <w:r>
        <w:rPr>
          <w:rFonts w:cs="Arial" w:hAnsi="Arial" w:eastAsia="Arial" w:ascii="Arial"/>
          <w:color w:val="BABABA"/>
          <w:spacing w:val="54"/>
          <w:w w:val="237"/>
          <w:position w:val="-8"/>
          <w:sz w:val="10"/>
          <w:szCs w:val="10"/>
        </w:rPr>
        <w:t> </w:t>
      </w:r>
      <w:r>
        <w:rPr>
          <w:rFonts w:cs="Arial" w:hAnsi="Arial" w:eastAsia="Arial" w:ascii="Arial"/>
          <w:i/>
          <w:color w:val="BABABA"/>
          <w:spacing w:val="0"/>
          <w:w w:val="32"/>
          <w:position w:val="-11"/>
          <w:sz w:val="16"/>
          <w:szCs w:val="16"/>
        </w:rPr>
        <w:t>,</w:t>
      </w:r>
      <w:r>
        <w:rPr>
          <w:rFonts w:cs="Arial" w:hAnsi="Arial" w:eastAsia="Arial" w:ascii="Arial"/>
          <w:i/>
          <w:color w:val="BABABA"/>
          <w:spacing w:val="0"/>
          <w:w w:val="72"/>
          <w:position w:val="-11"/>
          <w:sz w:val="16"/>
          <w:szCs w:val="16"/>
        </w:rPr>
        <w:t>J</w:t>
      </w:r>
      <w:r>
        <w:rPr>
          <w:rFonts w:cs="Arial" w:hAnsi="Arial" w:eastAsia="Arial" w:ascii="Arial"/>
          <w:i/>
          <w:color w:val="BABABA"/>
          <w:spacing w:val="0"/>
          <w:w w:val="75"/>
          <w:position w:val="-11"/>
          <w:sz w:val="16"/>
          <w:szCs w:val="16"/>
        </w:rPr>
        <w:t>f,:</w:t>
      </w:r>
      <w:r>
        <w:rPr>
          <w:rFonts w:cs="Arial" w:hAnsi="Arial" w:eastAsia="Arial" w:ascii="Arial"/>
          <w:i/>
          <w:color w:val="BABABA"/>
          <w:spacing w:val="0"/>
          <w:w w:val="100"/>
          <w:position w:val="-11"/>
          <w:sz w:val="16"/>
          <w:szCs w:val="16"/>
        </w:rPr>
        <w:t>             </w:t>
      </w:r>
      <w:r>
        <w:rPr>
          <w:rFonts w:cs="Arial" w:hAnsi="Arial" w:eastAsia="Arial" w:ascii="Arial"/>
          <w:i/>
          <w:color w:val="BABABA"/>
          <w:spacing w:val="0"/>
          <w:w w:val="100"/>
          <w:position w:val="-11"/>
          <w:sz w:val="16"/>
          <w:szCs w:val="16"/>
        </w:rPr>
        <w:t>'</w:t>
      </w:r>
      <w:r>
        <w:rPr>
          <w:rFonts w:cs="Arial" w:hAnsi="Arial" w:eastAsia="Arial" w:ascii="Arial"/>
          <w:i/>
          <w:color w:val="BABABA"/>
          <w:spacing w:val="0"/>
          <w:w w:val="100"/>
          <w:position w:val="-11"/>
          <w:sz w:val="16"/>
          <w:szCs w:val="16"/>
        </w:rPr>
        <w:t>                       </w:t>
      </w:r>
      <w:r>
        <w:rPr>
          <w:rFonts w:cs="Arial" w:hAnsi="Arial" w:eastAsia="Arial" w:ascii="Arial"/>
          <w:i/>
          <w:color w:val="BABABA"/>
          <w:spacing w:val="29"/>
          <w:w w:val="100"/>
          <w:position w:val="-1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85"/>
          <w:position w:val="-22"/>
          <w:sz w:val="29"/>
          <w:szCs w:val="29"/>
        </w:rPr>
        <w:t>f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9"/>
          <w:position w:val="-22"/>
          <w:sz w:val="29"/>
          <w:szCs w:val="29"/>
        </w:rPr>
        <w:t>;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position w:val="-22"/>
          <w:sz w:val="29"/>
          <w:szCs w:val="29"/>
        </w:rPr>
        <w:t>            </w:t>
      </w:r>
      <w:r>
        <w:rPr>
          <w:rFonts w:cs="Times New Roman" w:hAnsi="Times New Roman" w:eastAsia="Times New Roman" w:ascii="Times New Roman"/>
          <w:i/>
          <w:color w:val="BABABA"/>
          <w:spacing w:val="-11"/>
          <w:w w:val="100"/>
          <w:position w:val="-22"/>
          <w:sz w:val="29"/>
          <w:szCs w:val="29"/>
        </w:rPr>
        <w:t> </w:t>
      </w:r>
      <w:r>
        <w:rPr>
          <w:rFonts w:cs="Arial" w:hAnsi="Arial" w:eastAsia="Arial" w:ascii="Arial"/>
          <w:color w:val="BABABA"/>
          <w:spacing w:val="0"/>
          <w:w w:val="28"/>
          <w:position w:val="-16"/>
          <w:sz w:val="18"/>
          <w:szCs w:val="18"/>
        </w:rPr>
        <w:t>.</w:t>
      </w:r>
      <w:r>
        <w:rPr>
          <w:rFonts w:cs="Segoe UI" w:hAnsi="Segoe UI" w:eastAsia="Segoe UI" w:ascii="Segoe UI"/>
          <w:color w:val="BABABA"/>
          <w:spacing w:val="0"/>
          <w:w w:val="60"/>
          <w:position w:val="-16"/>
          <w:sz w:val="18"/>
          <w:szCs w:val="18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78" w:lineRule="exact" w:line="60"/>
        <w:sectPr>
          <w:type w:val="continuous"/>
          <w:pgSz w:w="12300" w:h="15900"/>
          <w:pgMar w:top="1040" w:bottom="280" w:left="1260" w:right="1320"/>
          <w:cols w:num="2" w:equalWidth="off">
            <w:col w:w="6569" w:space="547"/>
            <w:col w:w="2604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BABABA"/>
          <w:spacing w:val="0"/>
          <w:w w:val="68"/>
          <w:position w:val="-5"/>
          <w:sz w:val="11"/>
          <w:szCs w:val="11"/>
        </w:rPr>
        <w:t>e</w:t>
      </w:r>
      <w:r>
        <w:rPr>
          <w:rFonts w:cs="Times New Roman" w:hAnsi="Times New Roman" w:eastAsia="Times New Roman" w:ascii="Times New Roman"/>
          <w:color w:val="BABABA"/>
          <w:spacing w:val="0"/>
          <w:w w:val="68"/>
          <w:position w:val="-5"/>
          <w:sz w:val="11"/>
          <w:szCs w:val="11"/>
        </w:rPr>
        <w:t>                         </w:t>
      </w:r>
      <w:r>
        <w:rPr>
          <w:rFonts w:cs="Times New Roman" w:hAnsi="Times New Roman" w:eastAsia="Times New Roman" w:ascii="Times New Roman"/>
          <w:color w:val="BABABA"/>
          <w:spacing w:val="18"/>
          <w:w w:val="68"/>
          <w:position w:val="-5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69"/>
          <w:position w:val="-11"/>
          <w:sz w:val="18"/>
          <w:szCs w:val="18"/>
        </w:rPr>
        <w:t>?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56"/>
          <w:position w:val="-11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65" w:lineRule="exact" w:line="20"/>
        <w:ind w:left="354" w:right="-41"/>
      </w:pP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11"/>
          <w:sz w:val="14"/>
          <w:szCs w:val="14"/>
        </w:rPr>
        <w:t>41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11"/>
          <w:sz w:val="14"/>
          <w:szCs w:val="14"/>
        </w:rPr>
        <w:t>4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11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2E2E2E"/>
          <w:spacing w:val="0"/>
          <w:w w:val="100"/>
          <w:position w:val="-1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E2E2E"/>
          <w:spacing w:val="14"/>
          <w:w w:val="100"/>
          <w:position w:val="-11"/>
          <w:sz w:val="14"/>
          <w:szCs w:val="14"/>
        </w:rPr>
        <w:t> </w:t>
      </w:r>
      <w:r>
        <w:rPr>
          <w:rFonts w:cs="Arial" w:hAnsi="Arial" w:eastAsia="Arial" w:ascii="Arial"/>
          <w:color w:val="BABABA"/>
          <w:spacing w:val="0"/>
          <w:w w:val="37"/>
          <w:position w:val="-11"/>
          <w:sz w:val="14"/>
          <w:szCs w:val="14"/>
        </w:rPr>
        <w:t>.</w:t>
      </w:r>
      <w:r>
        <w:rPr>
          <w:rFonts w:cs="Arial" w:hAnsi="Arial" w:eastAsia="Arial" w:ascii="Arial"/>
          <w:color w:val="BABABA"/>
          <w:spacing w:val="0"/>
          <w:w w:val="37"/>
          <w:position w:val="-11"/>
          <w:sz w:val="14"/>
          <w:szCs w:val="14"/>
        </w:rPr>
        <w:t> </w:t>
      </w:r>
      <w:r>
        <w:rPr>
          <w:rFonts w:cs="Arial" w:hAnsi="Arial" w:eastAsia="Arial" w:ascii="Arial"/>
          <w:color w:val="BABABA"/>
          <w:spacing w:val="14"/>
          <w:w w:val="37"/>
          <w:position w:val="-11"/>
          <w:sz w:val="14"/>
          <w:szCs w:val="14"/>
        </w:rPr>
        <w:t> </w:t>
      </w:r>
      <w:r>
        <w:rPr>
          <w:rFonts w:cs="Arial" w:hAnsi="Arial" w:eastAsia="Arial" w:ascii="Arial"/>
          <w:color w:val="BABABA"/>
          <w:spacing w:val="0"/>
          <w:w w:val="108"/>
          <w:position w:val="-11"/>
          <w:sz w:val="8"/>
          <w:szCs w:val="8"/>
        </w:rPr>
        <w:t>,</w:t>
      </w:r>
      <w:r>
        <w:rPr>
          <w:rFonts w:cs="Arial" w:hAnsi="Arial" w:eastAsia="Arial" w:ascii="Arial"/>
          <w:color w:val="BABABA"/>
          <w:spacing w:val="0"/>
          <w:w w:val="173"/>
          <w:position w:val="-11"/>
          <w:sz w:val="8"/>
          <w:szCs w:val="8"/>
        </w:rPr>
        <w:t>;</w:t>
      </w:r>
      <w:r>
        <w:rPr>
          <w:rFonts w:cs="Arial" w:hAnsi="Arial" w:eastAsia="Arial" w:ascii="Arial"/>
          <w:color w:val="BABABA"/>
          <w:spacing w:val="0"/>
          <w:w w:val="100"/>
          <w:position w:val="-11"/>
          <w:sz w:val="8"/>
          <w:szCs w:val="8"/>
        </w:rPr>
        <w:t>    </w:t>
      </w:r>
      <w:r>
        <w:rPr>
          <w:rFonts w:cs="Arial" w:hAnsi="Arial" w:eastAsia="Arial" w:ascii="Arial"/>
          <w:color w:val="BABABA"/>
          <w:spacing w:val="-5"/>
          <w:w w:val="100"/>
          <w:position w:val="-11"/>
          <w:sz w:val="8"/>
          <w:szCs w:val="8"/>
        </w:rPr>
        <w:t> </w:t>
      </w:r>
      <w:r>
        <w:rPr>
          <w:rFonts w:cs="Arial" w:hAnsi="Arial" w:eastAsia="Arial" w:ascii="Arial"/>
          <w:color w:val="1A1A1A"/>
          <w:spacing w:val="0"/>
          <w:w w:val="81"/>
          <w:position w:val="-11"/>
          <w:sz w:val="13"/>
          <w:szCs w:val="13"/>
        </w:rPr>
        <w:t>D</w:t>
      </w:r>
      <w:r>
        <w:rPr>
          <w:rFonts w:cs="Arial" w:hAnsi="Arial" w:eastAsia="Arial" w:ascii="Arial"/>
          <w:color w:val="3D3D3D"/>
          <w:spacing w:val="0"/>
          <w:w w:val="77"/>
          <w:position w:val="-11"/>
          <w:sz w:val="13"/>
          <w:szCs w:val="13"/>
        </w:rPr>
        <w:t>E</w:t>
      </w:r>
      <w:r>
        <w:rPr>
          <w:rFonts w:cs="Arial" w:hAnsi="Arial" w:eastAsia="Arial" w:ascii="Arial"/>
          <w:color w:val="1A1A1A"/>
          <w:spacing w:val="0"/>
          <w:w w:val="86"/>
          <w:position w:val="-11"/>
          <w:sz w:val="13"/>
          <w:szCs w:val="13"/>
        </w:rPr>
        <w:t>R</w:t>
      </w:r>
      <w:r>
        <w:rPr>
          <w:rFonts w:cs="Arial" w:hAnsi="Arial" w:eastAsia="Arial" w:ascii="Arial"/>
          <w:color w:val="2E2E2E"/>
          <w:spacing w:val="0"/>
          <w:w w:val="88"/>
          <w:position w:val="-11"/>
          <w:sz w:val="13"/>
          <w:szCs w:val="13"/>
        </w:rPr>
        <w:t>E</w:t>
      </w:r>
      <w:r>
        <w:rPr>
          <w:rFonts w:cs="Arial" w:hAnsi="Arial" w:eastAsia="Arial" w:ascii="Arial"/>
          <w:color w:val="3D3D3D"/>
          <w:spacing w:val="0"/>
          <w:w w:val="86"/>
          <w:position w:val="-11"/>
          <w:sz w:val="13"/>
          <w:szCs w:val="13"/>
        </w:rPr>
        <w:t>C</w:t>
      </w:r>
      <w:r>
        <w:rPr>
          <w:rFonts w:cs="Arial" w:hAnsi="Arial" w:eastAsia="Arial" w:ascii="Arial"/>
          <w:color w:val="2E2E2E"/>
          <w:spacing w:val="0"/>
          <w:w w:val="81"/>
          <w:position w:val="-11"/>
          <w:sz w:val="13"/>
          <w:szCs w:val="13"/>
        </w:rPr>
        <w:t>H</w:t>
      </w:r>
      <w:r>
        <w:rPr>
          <w:rFonts w:cs="Arial" w:hAnsi="Arial" w:eastAsia="Arial" w:ascii="Arial"/>
          <w:color w:val="2E2E2E"/>
          <w:spacing w:val="0"/>
          <w:w w:val="104"/>
          <w:position w:val="-11"/>
          <w:sz w:val="13"/>
          <w:szCs w:val="13"/>
        </w:rPr>
        <w:t>O</w:t>
      </w:r>
      <w:r>
        <w:rPr>
          <w:rFonts w:cs="Arial" w:hAnsi="Arial" w:eastAsia="Arial" w:ascii="Arial"/>
          <w:color w:val="2E2E2E"/>
          <w:spacing w:val="0"/>
          <w:w w:val="77"/>
          <w:position w:val="-11"/>
          <w:sz w:val="13"/>
          <w:szCs w:val="13"/>
        </w:rPr>
        <w:t>S</w:t>
      </w:r>
      <w:r>
        <w:rPr>
          <w:rFonts w:cs="Arial" w:hAnsi="Arial" w:eastAsia="Arial" w:ascii="Arial"/>
          <w:color w:val="BABABA"/>
          <w:spacing w:val="0"/>
          <w:w w:val="145"/>
          <w:position w:val="-11"/>
          <w:sz w:val="13"/>
          <w:szCs w:val="13"/>
        </w:rPr>
        <w:t>&lt;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80"/>
        <w:ind w:right="-66"/>
      </w:pPr>
      <w:r>
        <w:br w:type="column"/>
      </w:r>
      <w:r>
        <w:rPr>
          <w:rFonts w:cs="Arial" w:hAnsi="Arial" w:eastAsia="Arial" w:ascii="Arial"/>
          <w:color w:val="BABABA"/>
          <w:w w:val="52"/>
          <w:position w:val="-19"/>
          <w:sz w:val="22"/>
          <w:szCs w:val="22"/>
        </w:rPr>
        <w:t>íi</w:t>
      </w:r>
      <w:r>
        <w:rPr>
          <w:rFonts w:cs="Arial" w:hAnsi="Arial" w:eastAsia="Arial" w:ascii="Arial"/>
          <w:color w:val="BABABA"/>
          <w:w w:val="43"/>
          <w:position w:val="-19"/>
          <w:sz w:val="22"/>
          <w:szCs w:val="22"/>
        </w:rPr>
        <w:t>J</w:t>
      </w:r>
      <w:r>
        <w:rPr>
          <w:rFonts w:cs="Arial" w:hAnsi="Arial" w:eastAsia="Arial" w:ascii="Arial"/>
          <w:color w:val="BABABA"/>
          <w:spacing w:val="-17"/>
          <w:w w:val="43"/>
          <w:position w:val="-19"/>
          <w:sz w:val="22"/>
          <w:szCs w:val="22"/>
        </w:rPr>
        <w:t>;</w:t>
      </w:r>
      <w:r>
        <w:rPr>
          <w:rFonts w:cs="Arial" w:hAnsi="Arial" w:eastAsia="Arial" w:ascii="Arial"/>
          <w:color w:val="BABABA"/>
          <w:spacing w:val="2"/>
          <w:w w:val="28"/>
          <w:position w:val="-8"/>
          <w:sz w:val="18"/>
          <w:szCs w:val="18"/>
        </w:rPr>
        <w:t>.</w:t>
      </w:r>
      <w:r>
        <w:rPr>
          <w:rFonts w:cs="Arial" w:hAnsi="Arial" w:eastAsia="Arial" w:ascii="Arial"/>
          <w:color w:val="BABABA"/>
          <w:spacing w:val="0"/>
          <w:w w:val="43"/>
          <w:position w:val="-19"/>
          <w:sz w:val="22"/>
          <w:szCs w:val="22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52" w:lineRule="exact" w:line="20"/>
        <w:sectPr>
          <w:type w:val="continuous"/>
          <w:pgSz w:w="12300" w:h="15900"/>
          <w:pgMar w:top="1040" w:bottom="280" w:left="1260" w:right="1320"/>
          <w:cols w:num="3" w:equalWidth="off">
            <w:col w:w="1689" w:space="451"/>
            <w:col w:w="159" w:space="1263"/>
            <w:col w:w="6158"/>
          </w:cols>
        </w:sectPr>
      </w:pPr>
      <w:r>
        <w:br w:type="column"/>
      </w:r>
      <w:r>
        <w:rPr>
          <w:rFonts w:cs="Arial" w:hAnsi="Arial" w:eastAsia="Arial" w:ascii="Arial"/>
          <w:i/>
          <w:color w:val="BABABA"/>
          <w:w w:val="96"/>
          <w:position w:val="-19"/>
          <w:sz w:val="15"/>
          <w:szCs w:val="15"/>
        </w:rPr>
        <w:t>r</w:t>
      </w:r>
      <w:r>
        <w:rPr>
          <w:rFonts w:cs="Arial" w:hAnsi="Arial" w:eastAsia="Arial" w:ascii="Arial"/>
          <w:i/>
          <w:color w:val="BABABA"/>
          <w:w w:val="46"/>
          <w:position w:val="-19"/>
          <w:sz w:val="15"/>
          <w:szCs w:val="15"/>
        </w:rPr>
        <w:t>7</w:t>
      </w:r>
      <w:r>
        <w:rPr>
          <w:rFonts w:cs="Segoe UI" w:hAnsi="Segoe UI" w:eastAsia="Segoe UI" w:ascii="Segoe UI"/>
          <w:color w:val="BABABA"/>
          <w:w w:val="55"/>
          <w:position w:val="-19"/>
          <w:sz w:val="15"/>
          <w:szCs w:val="15"/>
        </w:rPr>
        <w:t>�</w:t>
      </w:r>
      <w:r>
        <w:rPr>
          <w:rFonts w:cs="Segoe UI" w:hAnsi="Segoe UI" w:eastAsia="Segoe UI" w:ascii="Segoe UI"/>
          <w:color w:val="BABABA"/>
          <w:w w:val="148"/>
          <w:position w:val="-19"/>
          <w:sz w:val="15"/>
          <w:szCs w:val="15"/>
        </w:rPr>
        <w:t>�</w:t>
      </w:r>
      <w:r>
        <w:rPr>
          <w:rFonts w:cs="Arial" w:hAnsi="Arial" w:eastAsia="Arial" w:ascii="Arial"/>
          <w:i/>
          <w:color w:val="BABABA"/>
          <w:w w:val="43"/>
          <w:position w:val="-19"/>
          <w:sz w:val="15"/>
          <w:szCs w:val="15"/>
        </w:rPr>
        <w:t>&gt;</w:t>
      </w:r>
      <w:r>
        <w:rPr>
          <w:rFonts w:cs="Arial" w:hAnsi="Arial" w:eastAsia="Arial" w:ascii="Arial"/>
          <w:i/>
          <w:color w:val="BABABA"/>
          <w:w w:val="74"/>
          <w:position w:val="-19"/>
          <w:sz w:val="15"/>
          <w:szCs w:val="15"/>
        </w:rPr>
        <w:t>n</w:t>
      </w:r>
      <w:r>
        <w:rPr>
          <w:rFonts w:cs="Arial" w:hAnsi="Arial" w:eastAsia="Arial" w:ascii="Arial"/>
          <w:i/>
          <w:color w:val="BABABA"/>
          <w:w w:val="115"/>
          <w:position w:val="-19"/>
          <w:sz w:val="15"/>
          <w:szCs w:val="15"/>
        </w:rPr>
        <w:t>i</w:t>
      </w:r>
      <w:r>
        <w:rPr>
          <w:rFonts w:cs="Arial" w:hAnsi="Arial" w:eastAsia="Arial" w:ascii="Arial"/>
          <w:i/>
          <w:color w:val="BABABA"/>
          <w:w w:val="100"/>
          <w:position w:val="-19"/>
          <w:sz w:val="15"/>
          <w:szCs w:val="15"/>
        </w:rPr>
        <w:t> </w:t>
      </w:r>
      <w:r>
        <w:rPr>
          <w:rFonts w:cs="Arial" w:hAnsi="Arial" w:eastAsia="Arial" w:ascii="Arial"/>
          <w:i/>
          <w:color w:val="BABABA"/>
          <w:spacing w:val="3"/>
          <w:w w:val="100"/>
          <w:position w:val="-19"/>
          <w:sz w:val="15"/>
          <w:szCs w:val="15"/>
        </w:rPr>
        <w:t> </w:t>
      </w:r>
      <w:r>
        <w:rPr>
          <w:rFonts w:cs="Arial" w:hAnsi="Arial" w:eastAsia="Arial" w:ascii="Arial"/>
          <w:i/>
          <w:color w:val="BABABA"/>
          <w:spacing w:val="0"/>
          <w:w w:val="50"/>
          <w:position w:val="-19"/>
          <w:sz w:val="15"/>
          <w:szCs w:val="15"/>
        </w:rPr>
        <w:t>'</w:t>
      </w:r>
      <w:r>
        <w:rPr>
          <w:rFonts w:cs="Segoe UI" w:hAnsi="Segoe UI" w:eastAsia="Segoe UI" w:ascii="Segoe UI"/>
          <w:color w:val="BABABA"/>
          <w:spacing w:val="0"/>
          <w:w w:val="75"/>
          <w:position w:val="-19"/>
          <w:sz w:val="15"/>
          <w:szCs w:val="15"/>
        </w:rPr>
        <w:t>�</w:t>
      </w:r>
      <w:r>
        <w:rPr>
          <w:rFonts w:cs="Segoe UI" w:hAnsi="Segoe UI" w:eastAsia="Segoe UI" w:ascii="Segoe UI"/>
          <w:color w:val="BABABA"/>
          <w:spacing w:val="0"/>
          <w:w w:val="100"/>
          <w:position w:val="-19"/>
          <w:sz w:val="15"/>
          <w:szCs w:val="15"/>
        </w:rPr>
        <w:t>   </w:t>
      </w:r>
      <w:r>
        <w:rPr>
          <w:rFonts w:cs="Segoe UI" w:hAnsi="Segoe UI" w:eastAsia="Segoe UI" w:ascii="Segoe UI"/>
          <w:color w:val="BABABA"/>
          <w:spacing w:val="-15"/>
          <w:w w:val="100"/>
          <w:position w:val="-19"/>
          <w:sz w:val="15"/>
          <w:szCs w:val="15"/>
        </w:rPr>
        <w:t> </w:t>
      </w:r>
      <w:r>
        <w:rPr>
          <w:rFonts w:cs="Arial" w:hAnsi="Arial" w:eastAsia="Arial" w:ascii="Arial"/>
          <w:i/>
          <w:color w:val="BABABA"/>
          <w:spacing w:val="0"/>
          <w:w w:val="150"/>
          <w:position w:val="-19"/>
          <w:sz w:val="15"/>
          <w:szCs w:val="15"/>
        </w:rPr>
        <w:t>;</w:t>
      </w:r>
      <w:r>
        <w:rPr>
          <w:rFonts w:cs="Segoe UI" w:hAnsi="Segoe UI" w:eastAsia="Segoe UI" w:ascii="Segoe UI"/>
          <w:color w:val="BABABA"/>
          <w:spacing w:val="0"/>
          <w:w w:val="62"/>
          <w:position w:val="-19"/>
          <w:sz w:val="15"/>
          <w:szCs w:val="15"/>
        </w:rPr>
        <w:t>�</w:t>
      </w:r>
      <w:r>
        <w:rPr>
          <w:rFonts w:cs="Arial" w:hAnsi="Arial" w:eastAsia="Arial" w:ascii="Arial"/>
          <w:i/>
          <w:color w:val="BABABA"/>
          <w:spacing w:val="0"/>
          <w:w w:val="34"/>
          <w:position w:val="-19"/>
          <w:sz w:val="15"/>
          <w:szCs w:val="15"/>
        </w:rPr>
        <w:t>;</w:t>
      </w:r>
      <w:r>
        <w:rPr>
          <w:rFonts w:cs="Arial" w:hAnsi="Arial" w:eastAsia="Arial" w:ascii="Arial"/>
          <w:i/>
          <w:color w:val="BABABA"/>
          <w:spacing w:val="0"/>
          <w:w w:val="100"/>
          <w:position w:val="-19"/>
          <w:sz w:val="15"/>
          <w:szCs w:val="15"/>
        </w:rPr>
        <w:t>                                                                                </w:t>
      </w:r>
      <w:r>
        <w:rPr>
          <w:rFonts w:cs="Arial" w:hAnsi="Arial" w:eastAsia="Arial" w:ascii="Arial"/>
          <w:i/>
          <w:color w:val="BABABA"/>
          <w:spacing w:val="16"/>
          <w:w w:val="100"/>
          <w:position w:val="-19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69"/>
          <w:position w:val="-14"/>
          <w:sz w:val="11"/>
          <w:szCs w:val="11"/>
        </w:rPr>
        <w:t>·</w:t>
      </w:r>
      <w:r>
        <w:rPr>
          <w:rFonts w:cs="Times New Roman" w:hAnsi="Times New Roman" w:eastAsia="Times New Roman" w:ascii="Times New Roman"/>
          <w:i/>
          <w:color w:val="A0A0A0"/>
          <w:spacing w:val="0"/>
          <w:w w:val="69"/>
          <w:position w:val="-14"/>
          <w:sz w:val="11"/>
          <w:szCs w:val="11"/>
        </w:rPr>
        <w:t>.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236"/>
          <w:position w:val="-14"/>
          <w:sz w:val="11"/>
          <w:szCs w:val="11"/>
        </w:rPr>
        <w:t>(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00"/>
          <w:position w:val="-14"/>
          <w:sz w:val="11"/>
          <w:szCs w:val="11"/>
        </w:rPr>
        <w:t>    </w:t>
      </w:r>
      <w:r>
        <w:rPr>
          <w:rFonts w:cs="Times New Roman" w:hAnsi="Times New Roman" w:eastAsia="Times New Roman" w:ascii="Times New Roman"/>
          <w:i/>
          <w:color w:val="BABABA"/>
          <w:spacing w:val="2"/>
          <w:w w:val="100"/>
          <w:position w:val="-14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2E2E2E"/>
          <w:spacing w:val="0"/>
          <w:w w:val="102"/>
          <w:position w:val="-13"/>
          <w:sz w:val="14"/>
          <w:szCs w:val="14"/>
        </w:rPr>
        <w:t>q</w:t>
      </w:r>
      <w:r>
        <w:rPr>
          <w:rFonts w:cs="Times New Roman" w:hAnsi="Times New Roman" w:eastAsia="Times New Roman" w:ascii="Times New Roman"/>
          <w:color w:val="545454"/>
          <w:spacing w:val="0"/>
          <w:w w:val="82"/>
          <w:position w:val="-13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BABABA"/>
          <w:spacing w:val="0"/>
          <w:w w:val="27"/>
          <w:position w:val="-13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E2E2E"/>
          <w:spacing w:val="0"/>
          <w:w w:val="96"/>
          <w:position w:val="-13"/>
          <w:sz w:val="14"/>
          <w:szCs w:val="14"/>
        </w:rPr>
        <w:t>00</w:t>
      </w:r>
      <w:r>
        <w:rPr>
          <w:rFonts w:cs="Times New Roman" w:hAnsi="Times New Roman" w:eastAsia="Times New Roman" w:ascii="Times New Roman"/>
          <w:color w:val="2E2E2E"/>
          <w:spacing w:val="-6"/>
          <w:w w:val="100"/>
          <w:position w:val="-13"/>
          <w:sz w:val="14"/>
          <w:szCs w:val="14"/>
        </w:rPr>
        <w:t> </w:t>
      </w:r>
      <w:r>
        <w:rPr>
          <w:rFonts w:cs="Arial" w:hAnsi="Arial" w:eastAsia="Arial" w:ascii="Arial"/>
          <w:i/>
          <w:color w:val="1A1A1A"/>
          <w:spacing w:val="0"/>
          <w:w w:val="36"/>
          <w:position w:val="-15"/>
          <w:sz w:val="18"/>
          <w:szCs w:val="18"/>
        </w:rPr>
        <w:t>l</w:t>
      </w:r>
      <w:r>
        <w:rPr>
          <w:rFonts w:cs="Arial" w:hAnsi="Arial" w:eastAsia="Arial" w:ascii="Arial"/>
          <w:i/>
          <w:color w:val="BABABA"/>
          <w:spacing w:val="0"/>
          <w:w w:val="105"/>
          <w:position w:val="-15"/>
          <w:sz w:val="18"/>
          <w:szCs w:val="18"/>
        </w:rPr>
        <w:t>:</w:t>
      </w:r>
      <w:r>
        <w:rPr>
          <w:rFonts w:cs="Arial" w:hAnsi="Arial" w:eastAsia="Arial" w:ascii="Arial"/>
          <w:i/>
          <w:color w:val="BABABA"/>
          <w:spacing w:val="0"/>
          <w:w w:val="69"/>
          <w:position w:val="-15"/>
          <w:sz w:val="18"/>
          <w:szCs w:val="18"/>
        </w:rPr>
        <w:t>J</w:t>
      </w:r>
      <w:r>
        <w:rPr>
          <w:rFonts w:cs="Arial" w:hAnsi="Arial" w:eastAsia="Arial" w:ascii="Arial"/>
          <w:i/>
          <w:color w:val="BABABA"/>
          <w:spacing w:val="0"/>
          <w:w w:val="37"/>
          <w:position w:val="-15"/>
          <w:sz w:val="18"/>
          <w:szCs w:val="18"/>
        </w:rPr>
        <w:t>J</w:t>
      </w:r>
      <w:r>
        <w:rPr>
          <w:rFonts w:cs="Arial" w:hAnsi="Arial" w:eastAsia="Arial" w:ascii="Arial"/>
          <w:i/>
          <w:color w:val="BABABA"/>
          <w:spacing w:val="0"/>
          <w:w w:val="100"/>
          <w:position w:val="-15"/>
          <w:sz w:val="18"/>
          <w:szCs w:val="18"/>
        </w:rPr>
        <w:t> </w:t>
      </w:r>
      <w:r>
        <w:rPr>
          <w:rFonts w:cs="Arial" w:hAnsi="Arial" w:eastAsia="Arial" w:ascii="Arial"/>
          <w:i/>
          <w:color w:val="BABABA"/>
          <w:spacing w:val="16"/>
          <w:w w:val="100"/>
          <w:position w:val="-1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D3D3D"/>
          <w:spacing w:val="0"/>
          <w:w w:val="154"/>
          <w:position w:val="-10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1A1A1A"/>
          <w:spacing w:val="0"/>
          <w:w w:val="148"/>
          <w:position w:val="-10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3D3D3D"/>
          <w:spacing w:val="0"/>
          <w:w w:val="109"/>
          <w:position w:val="-1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E2E2E"/>
          <w:spacing w:val="0"/>
          <w:w w:val="109"/>
          <w:position w:val="-10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2E2E2E"/>
          <w:spacing w:val="0"/>
          <w:w w:val="102"/>
          <w:position w:val="-10"/>
          <w:sz w:val="14"/>
          <w:szCs w:val="14"/>
        </w:rPr>
        <w:t>7</w:t>
      </w:r>
      <w:r>
        <w:rPr>
          <w:rFonts w:cs="Times New Roman" w:hAnsi="Times New Roman" w:eastAsia="Times New Roman" w:ascii="Times New Roman"/>
          <w:color w:val="3D3D3D"/>
          <w:spacing w:val="0"/>
          <w:w w:val="102"/>
          <w:position w:val="-10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2E2E2E"/>
          <w:spacing w:val="0"/>
          <w:w w:val="82"/>
          <w:position w:val="-10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3D3D3D"/>
          <w:spacing w:val="0"/>
          <w:w w:val="109"/>
          <w:position w:val="-10"/>
          <w:sz w:val="14"/>
          <w:szCs w:val="14"/>
        </w:rPr>
        <w:t>3</w:t>
      </w:r>
      <w:r>
        <w:rPr>
          <w:rFonts w:cs="Times New Roman" w:hAnsi="Times New Roman" w:eastAsia="Times New Roman" w:ascii="Times New Roman"/>
          <w:color w:val="2E2E2E"/>
          <w:spacing w:val="0"/>
          <w:w w:val="102"/>
          <w:position w:val="-10"/>
          <w:sz w:val="14"/>
          <w:szCs w:val="14"/>
        </w:rPr>
        <w:t>77</w:t>
      </w:r>
      <w:r>
        <w:rPr>
          <w:rFonts w:cs="Times New Roman" w:hAnsi="Times New Roman" w:eastAsia="Times New Roman" w:ascii="Times New Roman"/>
          <w:color w:val="3D3D3D"/>
          <w:spacing w:val="0"/>
          <w:w w:val="100"/>
          <w:position w:val="-10"/>
          <w:sz w:val="14"/>
          <w:szCs w:val="14"/>
        </w:rPr>
        <w:t>.5</w:t>
      </w:r>
      <w:r>
        <w:rPr>
          <w:rFonts w:cs="Times New Roman" w:hAnsi="Times New Roman" w:eastAsia="Times New Roman" w:ascii="Times New Roman"/>
          <w:color w:val="3D3D3D"/>
          <w:spacing w:val="0"/>
          <w:w w:val="109"/>
          <w:position w:val="-1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lineRule="exact" w:line="220"/>
        <w:ind w:left="1948" w:right="-53"/>
      </w:pPr>
      <w:r>
        <w:rPr>
          <w:rFonts w:cs="Arial" w:hAnsi="Arial" w:eastAsia="Arial" w:ascii="Arial"/>
          <w:color w:val="BABABA"/>
          <w:w w:val="109"/>
          <w:position w:val="-1"/>
          <w:sz w:val="5"/>
          <w:szCs w:val="5"/>
        </w:rPr>
        <w:t>•</w:t>
      </w:r>
      <w:r>
        <w:rPr>
          <w:rFonts w:cs="Arial" w:hAnsi="Arial" w:eastAsia="Arial" w:ascii="Arial"/>
          <w:color w:val="BABABA"/>
          <w:w w:val="202"/>
          <w:position w:val="-1"/>
          <w:sz w:val="5"/>
          <w:szCs w:val="5"/>
        </w:rPr>
        <w:t>'</w:t>
      </w:r>
      <w:r>
        <w:rPr>
          <w:rFonts w:cs="Arial" w:hAnsi="Arial" w:eastAsia="Arial" w:ascii="Arial"/>
          <w:color w:val="BABABA"/>
          <w:w w:val="100"/>
          <w:position w:val="-1"/>
          <w:sz w:val="5"/>
          <w:szCs w:val="5"/>
        </w:rPr>
        <w:t>                                   </w:t>
      </w:r>
      <w:r>
        <w:rPr>
          <w:rFonts w:cs="Arial" w:hAnsi="Arial" w:eastAsia="Arial" w:ascii="Arial"/>
          <w:color w:val="BABABA"/>
          <w:spacing w:val="1"/>
          <w:w w:val="100"/>
          <w:position w:val="-1"/>
          <w:sz w:val="5"/>
          <w:szCs w:val="5"/>
        </w:rPr>
        <w:t> 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36"/>
          <w:position w:val="-2"/>
          <w:sz w:val="12"/>
          <w:szCs w:val="12"/>
        </w:rPr>
        <w:t>ú</w:t>
      </w:r>
      <w:r>
        <w:rPr>
          <w:rFonts w:cs="Times New Roman" w:hAnsi="Times New Roman" w:eastAsia="Times New Roman" w:ascii="Times New Roman"/>
          <w:i/>
          <w:color w:val="BABABA"/>
          <w:spacing w:val="0"/>
          <w:w w:val="136"/>
          <w:position w:val="-2"/>
          <w:sz w:val="12"/>
          <w:szCs w:val="12"/>
        </w:rPr>
        <w:t>                                                    </w:t>
      </w:r>
      <w:r>
        <w:rPr>
          <w:rFonts w:cs="Times New Roman" w:hAnsi="Times New Roman" w:eastAsia="Times New Roman" w:ascii="Times New Roman"/>
          <w:i/>
          <w:color w:val="BABABA"/>
          <w:spacing w:val="28"/>
          <w:w w:val="136"/>
          <w:position w:val="-2"/>
          <w:sz w:val="12"/>
          <w:szCs w:val="12"/>
        </w:rPr>
        <w:t> </w:t>
      </w:r>
      <w:r>
        <w:rPr>
          <w:rFonts w:cs="Arial" w:hAnsi="Arial" w:eastAsia="Arial" w:ascii="Arial"/>
          <w:color w:val="BABABA"/>
          <w:spacing w:val="0"/>
          <w:w w:val="63"/>
          <w:position w:val="2"/>
          <w:sz w:val="19"/>
          <w:szCs w:val="19"/>
        </w:rPr>
        <w:t>,</w:t>
      </w:r>
      <w:r>
        <w:rPr>
          <w:rFonts w:cs="Arial" w:hAnsi="Arial" w:eastAsia="Arial" w:ascii="Arial"/>
          <w:color w:val="BABABA"/>
          <w:spacing w:val="0"/>
          <w:w w:val="36"/>
          <w:position w:val="2"/>
          <w:sz w:val="19"/>
          <w:szCs w:val="19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spacing w:before="52"/>
        <w:sectPr>
          <w:type w:val="continuous"/>
          <w:pgSz w:w="12300" w:h="15900"/>
          <w:pgMar w:top="1040" w:bottom="280" w:left="1260" w:right="1320"/>
          <w:cols w:num="2" w:equalWidth="off">
            <w:col w:w="4811" w:space="1085"/>
            <w:col w:w="3824"/>
          </w:cols>
        </w:sectPr>
      </w:pPr>
      <w:r>
        <w:br w:type="column"/>
      </w:r>
      <w:r>
        <w:rPr>
          <w:rFonts w:cs="Arial" w:hAnsi="Arial" w:eastAsia="Arial" w:ascii="Arial"/>
          <w:color w:val="BABABA"/>
          <w:spacing w:val="0"/>
          <w:w w:val="77"/>
          <w:sz w:val="14"/>
          <w:szCs w:val="14"/>
        </w:rPr>
        <w:t>&lt;</w:t>
      </w:r>
      <w:r>
        <w:rPr>
          <w:rFonts w:cs="Arial" w:hAnsi="Arial" w:eastAsia="Arial" w:ascii="Arial"/>
          <w:color w:val="BABABA"/>
          <w:spacing w:val="0"/>
          <w:w w:val="77"/>
          <w:sz w:val="14"/>
          <w:szCs w:val="14"/>
        </w:rPr>
        <w:t>\</w:t>
      </w:r>
      <w:r>
        <w:rPr>
          <w:rFonts w:cs="Arial" w:hAnsi="Arial" w:eastAsia="Arial" w:ascii="Arial"/>
          <w:color w:val="BABABA"/>
          <w:spacing w:val="0"/>
          <w:w w:val="77"/>
          <w:sz w:val="14"/>
          <w:szCs w:val="14"/>
        </w:rPr>
        <w:t>y</w:t>
      </w:r>
      <w:r>
        <w:rPr>
          <w:rFonts w:cs="Arial" w:hAnsi="Arial" w:eastAsia="Arial" w:ascii="Arial"/>
          <w:color w:val="BABABA"/>
          <w:spacing w:val="0"/>
          <w:w w:val="77"/>
          <w:sz w:val="14"/>
          <w:szCs w:val="14"/>
        </w:rPr>
        <w:t>                                            </w:t>
      </w:r>
      <w:r>
        <w:rPr>
          <w:rFonts w:cs="Arial" w:hAnsi="Arial" w:eastAsia="Arial" w:ascii="Arial"/>
          <w:color w:val="BABABA"/>
          <w:spacing w:val="12"/>
          <w:w w:val="7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BABABA"/>
          <w:spacing w:val="0"/>
          <w:w w:val="57"/>
          <w:position w:val="4"/>
          <w:sz w:val="10"/>
          <w:szCs w:val="10"/>
        </w:rPr>
        <w:t>.</w:t>
      </w:r>
      <w:r>
        <w:rPr>
          <w:rFonts w:cs="Times New Roman" w:hAnsi="Times New Roman" w:eastAsia="Times New Roman" w:ascii="Times New Roman"/>
          <w:color w:val="BABABA"/>
          <w:spacing w:val="0"/>
          <w:w w:val="153"/>
          <w:position w:val="4"/>
          <w:sz w:val="10"/>
          <w:szCs w:val="10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82"/>
        <w:ind w:left="402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2"/>
          <w:sz w:val="13"/>
          <w:szCs w:val="13"/>
        </w:rPr>
        <w:t>14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2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3"/>
          <w:w w:val="100"/>
          <w:position w:val="2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H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24"/>
          <w:w w:val="9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A3A3A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1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,</w:t>
      </w:r>
      <w:r>
        <w:rPr>
          <w:rFonts w:cs="Arial" w:hAnsi="Arial" w:eastAsia="Arial" w:ascii="Arial"/>
          <w:color w:val="3A3A3A"/>
          <w:spacing w:val="-1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91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A3A3A"/>
          <w:spacing w:val="0"/>
          <w:w w:val="91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1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91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1"/>
          <w:position w:val="0"/>
          <w:sz w:val="12"/>
          <w:szCs w:val="12"/>
        </w:rPr>
        <w:t>,</w:t>
      </w:r>
      <w:r>
        <w:rPr>
          <w:rFonts w:cs="Arial" w:hAnsi="Arial" w:eastAsia="Arial" w:ascii="Arial"/>
          <w:color w:val="3A3A3A"/>
          <w:spacing w:val="21"/>
          <w:w w:val="91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CH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535353"/>
          <w:spacing w:val="0"/>
          <w:w w:val="100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6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7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6"/>
          <w:position w:val="0"/>
          <w:sz w:val="12"/>
          <w:szCs w:val="12"/>
        </w:rPr>
        <w:t>X</w:t>
      </w:r>
      <w:r>
        <w:rPr>
          <w:rFonts w:cs="Arial" w:hAnsi="Arial" w:eastAsia="Arial" w:ascii="Arial"/>
          <w:color w:val="282828"/>
          <w:spacing w:val="0"/>
          <w:w w:val="90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2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535353"/>
          <w:spacing w:val="0"/>
          <w:w w:val="88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02"/>
          <w:position w:val="0"/>
          <w:sz w:val="12"/>
          <w:szCs w:val="12"/>
        </w:rPr>
        <w:t>Ó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9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85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A3A3A"/>
          <w:spacing w:val="0"/>
          <w:w w:val="85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21"/>
          <w:w w:val="85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5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282828"/>
          <w:spacing w:val="0"/>
          <w:w w:val="85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85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85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5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85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20"/>
          <w:w w:val="85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85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5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17"/>
          <w:w w:val="85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83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A3A3A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20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3A3A3A"/>
          <w:spacing w:val="0"/>
          <w:w w:val="115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5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Ú</w:t>
      </w:r>
      <w:r>
        <w:rPr>
          <w:rFonts w:cs="Arial" w:hAnsi="Arial" w:eastAsia="Arial" w:ascii="Arial"/>
          <w:color w:val="3A3A3A"/>
          <w:spacing w:val="0"/>
          <w:w w:val="102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282828"/>
          <w:spacing w:val="0"/>
          <w:w w:val="107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3A3A3A"/>
          <w:spacing w:val="0"/>
          <w:w w:val="57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9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                                    </w:t>
      </w:r>
      <w:r>
        <w:rPr>
          <w:rFonts w:cs="Arial" w:hAnsi="Arial" w:eastAsia="Arial" w:ascii="Arial"/>
          <w:color w:val="3A3A3A"/>
          <w:spacing w:val="3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3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82828"/>
          <w:spacing w:val="0"/>
          <w:w w:val="81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10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535353"/>
          <w:spacing w:val="0"/>
          <w:w w:val="103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position w:val="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535353"/>
          <w:spacing w:val="0"/>
          <w:w w:val="103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2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2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2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2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5"/>
          <w:w w:val="100"/>
          <w:position w:val="2"/>
          <w:sz w:val="13"/>
          <w:szCs w:val="13"/>
        </w:rPr>
        <w:t> </w:t>
      </w:r>
      <w:r>
        <w:rPr>
          <w:rFonts w:cs="Arial" w:hAnsi="Arial" w:eastAsia="Arial" w:ascii="Arial"/>
          <w:color w:val="3A3A3A"/>
          <w:spacing w:val="0"/>
          <w:w w:val="92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2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2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2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92"/>
          <w:position w:val="1"/>
          <w:sz w:val="12"/>
          <w:szCs w:val="12"/>
        </w:rPr>
        <w:t>H</w:t>
      </w:r>
      <w:r>
        <w:rPr>
          <w:rFonts w:cs="Arial" w:hAnsi="Arial" w:eastAsia="Arial" w:ascii="Arial"/>
          <w:color w:val="3A3A3A"/>
          <w:spacing w:val="0"/>
          <w:w w:val="9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2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14"/>
          <w:w w:val="92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16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85"/>
          <w:position w:val="1"/>
          <w:sz w:val="12"/>
          <w:szCs w:val="12"/>
        </w:rPr>
        <w:t>L</w:t>
      </w:r>
      <w:r>
        <w:rPr>
          <w:rFonts w:cs="Arial" w:hAnsi="Arial" w:eastAsia="Arial" w:ascii="Arial"/>
          <w:color w:val="3A3A3A"/>
          <w:spacing w:val="0"/>
          <w:w w:val="85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5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25"/>
          <w:w w:val="85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7"/>
          <w:position w:val="1"/>
          <w:sz w:val="12"/>
          <w:szCs w:val="12"/>
        </w:rPr>
        <w:t>H</w:t>
      </w:r>
      <w:r>
        <w:rPr>
          <w:rFonts w:cs="Arial" w:hAnsi="Arial" w:eastAsia="Arial" w:ascii="Arial"/>
          <w:color w:val="282828"/>
          <w:spacing w:val="0"/>
          <w:w w:val="101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8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8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8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8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8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96"/>
          <w:position w:val="1"/>
          <w:sz w:val="12"/>
          <w:szCs w:val="12"/>
        </w:rPr>
        <w:t>B</w:t>
      </w:r>
      <w:r>
        <w:rPr>
          <w:rFonts w:cs="Arial" w:hAnsi="Arial" w:eastAsia="Arial" w:ascii="Arial"/>
          <w:color w:val="282828"/>
          <w:spacing w:val="0"/>
          <w:w w:val="105"/>
          <w:position w:val="1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-13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2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2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2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2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9"/>
          <w:w w:val="100"/>
          <w:position w:val="2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CH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1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27"/>
          <w:w w:val="91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88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9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0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4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102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8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08"/>
          <w:position w:val="1"/>
          <w:sz w:val="12"/>
          <w:szCs w:val="12"/>
        </w:rPr>
        <w:t>Ó</w:t>
      </w:r>
      <w:r>
        <w:rPr>
          <w:rFonts w:cs="Arial" w:hAnsi="Arial" w:eastAsia="Arial" w:ascii="Arial"/>
          <w:color w:val="282828"/>
          <w:spacing w:val="0"/>
          <w:w w:val="105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9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0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0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2"/>
          <w:w w:val="8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84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8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14"/>
          <w:position w:val="1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72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9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8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2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0"/>
          <w:sz w:val="13"/>
          <w:szCs w:val="13"/>
        </w:rPr>
        <w:t>   </w:t>
      </w:r>
      <w:r>
        <w:rPr>
          <w:rFonts w:cs="Times New Roman" w:hAnsi="Times New Roman" w:eastAsia="Times New Roman" w:ascii="Times New Roman"/>
          <w:color w:val="282828"/>
          <w:spacing w:val="11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82828"/>
          <w:spacing w:val="0"/>
          <w:w w:val="81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535353"/>
          <w:spacing w:val="0"/>
          <w:w w:val="118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25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82828"/>
          <w:spacing w:val="0"/>
          <w:w w:val="118"/>
          <w:position w:val="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82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7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14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A3A3A"/>
          <w:spacing w:val="26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CC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ES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29"/>
          <w:w w:val="89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14"/>
          <w:w w:val="89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H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6"/>
          <w:w w:val="89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2"/>
      </w:pP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14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4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A3A3A"/>
          <w:spacing w:val="0"/>
          <w:w w:val="91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1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H</w:t>
      </w:r>
      <w:r>
        <w:rPr>
          <w:rFonts w:cs="Arial" w:hAnsi="Arial" w:eastAsia="Arial" w:ascii="Arial"/>
          <w:color w:val="282828"/>
          <w:spacing w:val="0"/>
          <w:w w:val="91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1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91"/>
          <w:position w:val="1"/>
          <w:sz w:val="12"/>
          <w:szCs w:val="12"/>
        </w:rPr>
        <w:t>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26"/>
          <w:w w:val="91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9"/>
          <w:szCs w:val="9"/>
        </w:rPr>
        <w:jc w:val="right"/>
        <w:spacing w:before="60" w:lineRule="exact" w:line="100"/>
        <w:ind w:right="868"/>
        <w:sectPr>
          <w:pgSz w:w="12240" w:h="15840"/>
          <w:pgMar w:top="1140" w:bottom="280" w:left="1220" w:right="1320"/>
        </w:sectPr>
      </w:pPr>
      <w:r>
        <w:rPr>
          <w:rFonts w:cs="Arial" w:hAnsi="Arial" w:eastAsia="Arial" w:ascii="Arial"/>
          <w:color w:val="A6A6A6"/>
          <w:spacing w:val="0"/>
          <w:w w:val="86"/>
          <w:sz w:val="9"/>
          <w:szCs w:val="9"/>
        </w:rPr>
        <w:t>,</w:t>
      </w:r>
      <w:r>
        <w:rPr>
          <w:rFonts w:cs="Arial" w:hAnsi="Arial" w:eastAsia="Arial" w:ascii="Arial"/>
          <w:color w:val="B9B9B9"/>
          <w:spacing w:val="0"/>
          <w:w w:val="86"/>
          <w:sz w:val="9"/>
          <w:szCs w:val="9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right"/>
        <w:spacing w:before="25" w:lineRule="exact" w:line="200"/>
      </w:pPr>
      <w:r>
        <w:pict>
          <v:shape type="#_x0000_t75" style="position:absolute;margin-left:66.214pt;margin-top:-4.98766pt;width:376.172pt;height:22.08pt;mso-position-horizontal-relative:page;mso-position-vertical-relative:paragraph;z-index:-3993">
            <v:imagedata o:title="" r:id="rId33"/>
          </v:shape>
        </w:pict>
      </w:r>
      <w:r>
        <w:rPr>
          <w:rFonts w:cs="Times New Roman" w:hAnsi="Times New Roman" w:eastAsia="Times New Roman" w:ascii="Times New Roman"/>
          <w:color w:val="3A3A3A"/>
          <w:w w:val="111"/>
          <w:sz w:val="18"/>
          <w:szCs w:val="18"/>
        </w:rPr>
        <w:t>uo</w:t>
      </w:r>
      <w:r>
        <w:rPr>
          <w:rFonts w:cs="Times New Roman" w:hAnsi="Times New Roman" w:eastAsia="Times New Roman" w:ascii="Times New Roman"/>
          <w:color w:val="282828"/>
          <w:w w:val="8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00000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sectPr>
          <w:type w:val="continuous"/>
          <w:pgSz w:w="12240" w:h="15840"/>
          <w:pgMar w:top="1040" w:bottom="280" w:left="1220" w:right="1320"/>
          <w:cols w:num="2" w:equalWidth="off">
            <w:col w:w="8540" w:space="177"/>
            <w:col w:w="983"/>
          </w:cols>
        </w:sectPr>
      </w:pPr>
      <w:r>
        <w:br w:type="column"/>
      </w:r>
      <w:r>
        <w:rPr>
          <w:rFonts w:cs="Arial" w:hAnsi="Arial" w:eastAsia="Arial" w:ascii="Arial"/>
          <w:color w:val="B9B9B9"/>
          <w:spacing w:val="0"/>
          <w:w w:val="180"/>
          <w:position w:val="9"/>
          <w:sz w:val="9"/>
          <w:szCs w:val="9"/>
        </w:rPr>
        <w:t>"</w:t>
      </w:r>
      <w:r>
        <w:rPr>
          <w:rFonts w:cs="Arial" w:hAnsi="Arial" w:eastAsia="Arial" w:ascii="Arial"/>
          <w:color w:val="B9B9B9"/>
          <w:spacing w:val="18"/>
          <w:w w:val="180"/>
          <w:position w:val="9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position w:val="0"/>
          <w:sz w:val="20"/>
          <w:szCs w:val="20"/>
        </w:rPr>
        <w:t>í</w:t>
      </w:r>
      <w:r>
        <w:rPr>
          <w:rFonts w:cs="Times New Roman" w:hAnsi="Times New Roman" w:eastAsia="Times New Roman" w:ascii="Times New Roman"/>
          <w:color w:val="282828"/>
          <w:spacing w:val="0"/>
          <w:w w:val="92"/>
          <w:position w:val="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82828"/>
          <w:spacing w:val="0"/>
          <w:w w:val="76"/>
          <w:position w:val="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7B7B7B"/>
          <w:spacing w:val="0"/>
          <w:w w:val="60"/>
          <w:position w:val="0"/>
          <w:sz w:val="20"/>
          <w:szCs w:val="20"/>
        </w:rPr>
        <w:t>;</w:t>
      </w:r>
      <w:r>
        <w:rPr>
          <w:rFonts w:cs="Times New Roman" w:hAnsi="Times New Roman" w:eastAsia="Times New Roman" w:ascii="Times New Roman"/>
          <w:color w:val="3A3A3A"/>
          <w:spacing w:val="0"/>
          <w:w w:val="38"/>
          <w:position w:val="0"/>
          <w:sz w:val="20"/>
          <w:szCs w:val="20"/>
        </w:rPr>
        <w:t>i:</w:t>
      </w:r>
      <w:r>
        <w:rPr>
          <w:rFonts w:cs="Times New Roman" w:hAnsi="Times New Roman" w:eastAsia="Times New Roman" w:ascii="Times New Roman"/>
          <w:color w:val="282828"/>
          <w:spacing w:val="0"/>
          <w:w w:val="114"/>
          <w:position w:val="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535353"/>
          <w:spacing w:val="0"/>
          <w:w w:val="57"/>
          <w:position w:val="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282828"/>
          <w:spacing w:val="0"/>
          <w:w w:val="98"/>
          <w:position w:val="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82828"/>
          <w:spacing w:val="0"/>
          <w:w w:val="49"/>
          <w:position w:val="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200"/>
        <w:ind w:left="407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-2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-2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-2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-2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282828"/>
          <w:spacing w:val="4"/>
          <w:w w:val="100"/>
          <w:position w:val="-2"/>
          <w:sz w:val="13"/>
          <w:szCs w:val="13"/>
        </w:rPr>
        <w:t> </w:t>
      </w:r>
      <w:r>
        <w:rPr>
          <w:rFonts w:cs="Arial" w:hAnsi="Arial" w:eastAsia="Arial" w:ascii="Arial"/>
          <w:color w:val="3A3A3A"/>
          <w:spacing w:val="0"/>
          <w:w w:val="72"/>
          <w:position w:val="6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94"/>
          <w:position w:val="6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8"/>
          <w:position w:val="6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9"/>
          <w:position w:val="6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105"/>
          <w:position w:val="6"/>
          <w:sz w:val="12"/>
          <w:szCs w:val="12"/>
        </w:rPr>
        <w:t>U</w:t>
      </w:r>
      <w:r>
        <w:rPr>
          <w:rFonts w:cs="Arial" w:hAnsi="Arial" w:eastAsia="Arial" w:ascii="Arial"/>
          <w:color w:val="3A3A3A"/>
          <w:spacing w:val="0"/>
          <w:w w:val="99"/>
          <w:position w:val="6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98"/>
          <w:position w:val="6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2"/>
          <w:position w:val="6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78"/>
          <w:position w:val="6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2"/>
          <w:position w:val="6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position w:val="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2"/>
          <w:position w:val="6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2"/>
          <w:position w:val="6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2"/>
          <w:position w:val="6"/>
          <w:sz w:val="12"/>
          <w:szCs w:val="12"/>
        </w:rPr>
        <w:t>V</w:t>
      </w:r>
      <w:r>
        <w:rPr>
          <w:rFonts w:cs="Arial" w:hAnsi="Arial" w:eastAsia="Arial" w:ascii="Arial"/>
          <w:color w:val="3A3A3A"/>
          <w:spacing w:val="0"/>
          <w:w w:val="92"/>
          <w:position w:val="6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2"/>
          <w:position w:val="6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position w:val="6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2"/>
          <w:position w:val="6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92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22"/>
          <w:w w:val="92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2"/>
          <w:position w:val="6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position w:val="6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2"/>
          <w:position w:val="6"/>
          <w:sz w:val="12"/>
          <w:szCs w:val="12"/>
        </w:rPr>
        <w:t>L</w:t>
      </w:r>
      <w:r>
        <w:rPr>
          <w:rFonts w:cs="Arial" w:hAnsi="Arial" w:eastAsia="Arial" w:ascii="Arial"/>
          <w:color w:val="3A3A3A"/>
          <w:spacing w:val="3"/>
          <w:w w:val="92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2"/>
          <w:position w:val="6"/>
          <w:sz w:val="12"/>
          <w:szCs w:val="12"/>
        </w:rPr>
        <w:t>U</w:t>
      </w:r>
      <w:r>
        <w:rPr>
          <w:rFonts w:cs="Arial" w:hAnsi="Arial" w:eastAsia="Arial" w:ascii="Arial"/>
          <w:color w:val="3A3A3A"/>
          <w:spacing w:val="0"/>
          <w:w w:val="92"/>
          <w:position w:val="6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92"/>
          <w:position w:val="6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13"/>
          <w:w w:val="92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2"/>
          <w:position w:val="6"/>
          <w:sz w:val="12"/>
          <w:szCs w:val="12"/>
        </w:rPr>
        <w:t>Y</w:t>
      </w:r>
      <w:r>
        <w:rPr>
          <w:rFonts w:cs="Arial" w:hAnsi="Arial" w:eastAsia="Arial" w:ascii="Arial"/>
          <w:color w:val="282828"/>
          <w:spacing w:val="1"/>
          <w:w w:val="92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position w:val="6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100"/>
          <w:position w:val="6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H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00"/>
          <w:position w:val="6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0"/>
          <w:position w:val="6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10"/>
          <w:w w:val="100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9"/>
          <w:position w:val="6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9"/>
          <w:position w:val="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14"/>
          <w:w w:val="89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9"/>
          <w:position w:val="6"/>
          <w:sz w:val="12"/>
          <w:szCs w:val="12"/>
        </w:rPr>
        <w:t>B</w:t>
      </w:r>
      <w:r>
        <w:rPr>
          <w:rFonts w:cs="Arial" w:hAnsi="Arial" w:eastAsia="Arial" w:ascii="Arial"/>
          <w:color w:val="282828"/>
          <w:spacing w:val="0"/>
          <w:w w:val="89"/>
          <w:position w:val="6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89"/>
          <w:position w:val="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9"/>
          <w:position w:val="6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89"/>
          <w:position w:val="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9"/>
          <w:position w:val="6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30"/>
          <w:w w:val="89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9"/>
          <w:position w:val="6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89"/>
          <w:position w:val="6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9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2"/>
          <w:w w:val="89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66"/>
          <w:position w:val="6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5"/>
          <w:position w:val="6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79"/>
          <w:position w:val="6"/>
          <w:sz w:val="12"/>
          <w:szCs w:val="12"/>
        </w:rPr>
        <w:t>J</w:t>
      </w:r>
      <w:r>
        <w:rPr>
          <w:rFonts w:cs="Arial" w:hAnsi="Arial" w:eastAsia="Arial" w:ascii="Arial"/>
          <w:color w:val="282828"/>
          <w:spacing w:val="0"/>
          <w:w w:val="90"/>
          <w:position w:val="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4"/>
          <w:position w:val="6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97"/>
          <w:position w:val="6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position w:val="6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10"/>
          <w:w w:val="100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12"/>
          <w:w w:val="100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position w:val="6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90"/>
          <w:position w:val="6"/>
          <w:sz w:val="12"/>
          <w:szCs w:val="12"/>
        </w:rPr>
        <w:t>É</w:t>
      </w:r>
      <w:r>
        <w:rPr>
          <w:rFonts w:cs="Arial" w:hAnsi="Arial" w:eastAsia="Arial" w:ascii="Arial"/>
          <w:color w:val="3A3A3A"/>
          <w:spacing w:val="0"/>
          <w:w w:val="97"/>
          <w:position w:val="6"/>
          <w:sz w:val="12"/>
          <w:szCs w:val="12"/>
        </w:rPr>
        <w:t>G</w:t>
      </w:r>
      <w:r>
        <w:rPr>
          <w:rFonts w:cs="Arial" w:hAnsi="Arial" w:eastAsia="Arial" w:ascii="Arial"/>
          <w:color w:val="282828"/>
          <w:spacing w:val="0"/>
          <w:w w:val="101"/>
          <w:position w:val="6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20"/>
          <w:position w:val="6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96"/>
          <w:position w:val="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9"/>
          <w:position w:val="6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9"/>
          <w:w w:val="100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position w:val="6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3"/>
          <w:position w:val="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6"/>
          <w:w w:val="83"/>
          <w:position w:val="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position w:val="6"/>
          <w:sz w:val="12"/>
          <w:szCs w:val="12"/>
        </w:rPr>
        <w:t>D</w:t>
      </w:r>
      <w:r>
        <w:rPr>
          <w:rFonts w:cs="Arial" w:hAnsi="Arial" w:eastAsia="Arial" w:ascii="Arial"/>
          <w:color w:val="3A3A3A"/>
          <w:spacing w:val="0"/>
          <w:w w:val="102"/>
          <w:position w:val="6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15"/>
          <w:position w:val="6"/>
          <w:sz w:val="12"/>
          <w:szCs w:val="12"/>
        </w:rPr>
        <w:t>MI</w:t>
      </w:r>
      <w:r>
        <w:rPr>
          <w:rFonts w:cs="Arial" w:hAnsi="Arial" w:eastAsia="Arial" w:ascii="Arial"/>
          <w:color w:val="282828"/>
          <w:spacing w:val="0"/>
          <w:w w:val="110"/>
          <w:position w:val="6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1"/>
          <w:position w:val="6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08"/>
          <w:position w:val="6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position w:val="6"/>
          <w:sz w:val="12"/>
          <w:szCs w:val="12"/>
        </w:rPr>
        <w:t>                             </w:t>
      </w:r>
      <w:r>
        <w:rPr>
          <w:rFonts w:cs="Arial" w:hAnsi="Arial" w:eastAsia="Arial" w:ascii="Arial"/>
          <w:color w:val="3A3A3A"/>
          <w:spacing w:val="1"/>
          <w:w w:val="100"/>
          <w:position w:val="6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-4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-4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-4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-4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282828"/>
          <w:spacing w:val="31"/>
          <w:w w:val="100"/>
          <w:position w:val="-4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81"/>
          <w:position w:val="-3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10"/>
          <w:position w:val="-3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82828"/>
          <w:spacing w:val="0"/>
          <w:w w:val="118"/>
          <w:position w:val="-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spacing w:val="0"/>
          <w:w w:val="88"/>
          <w:position w:val="-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82828"/>
          <w:spacing w:val="0"/>
          <w:w w:val="118"/>
          <w:position w:val="-3"/>
          <w:sz w:val="13"/>
          <w:szCs w:val="13"/>
        </w:rPr>
        <w:t>16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position w:val="-3"/>
          <w:sz w:val="13"/>
          <w:szCs w:val="13"/>
        </w:rPr>
        <w:t>8.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-3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-3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lineRule="exact" w:line="100"/>
        <w:ind w:left="1002"/>
      </w:pPr>
      <w:r>
        <w:rPr>
          <w:rFonts w:cs="Arial" w:hAnsi="Arial" w:eastAsia="Arial" w:ascii="Arial"/>
          <w:color w:val="282828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w w:val="99"/>
          <w:sz w:val="12"/>
          <w:szCs w:val="12"/>
        </w:rPr>
        <w:t>Ú</w:t>
      </w:r>
      <w:r>
        <w:rPr>
          <w:rFonts w:cs="Arial" w:hAnsi="Arial" w:eastAsia="Arial" w:ascii="Arial"/>
          <w:color w:val="282828"/>
          <w:w w:val="108"/>
          <w:sz w:val="12"/>
          <w:szCs w:val="12"/>
        </w:rPr>
        <w:t>B</w:t>
      </w:r>
      <w:r>
        <w:rPr>
          <w:rFonts w:cs="Arial" w:hAnsi="Arial" w:eastAsia="Arial" w:ascii="Arial"/>
          <w:color w:val="282828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82828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282828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282828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000000"/>
          <w:w w:val="100"/>
          <w:sz w:val="12"/>
          <w:szCs w:val="12"/>
        </w:rPr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7"/>
      </w:pP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9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6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AJ</w:t>
      </w:r>
      <w:r>
        <w:rPr>
          <w:rFonts w:cs="Arial" w:hAnsi="Arial" w:eastAsia="Arial" w:ascii="Arial"/>
          <w:color w:val="282828"/>
          <w:spacing w:val="0"/>
          <w:w w:val="9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88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8"/>
          <w:position w:val="0"/>
          <w:sz w:val="12"/>
          <w:szCs w:val="12"/>
        </w:rPr>
        <w:t>Ó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-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1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3A3A3A"/>
          <w:spacing w:val="0"/>
          <w:w w:val="9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1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1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1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1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25"/>
          <w:w w:val="91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6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10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2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78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7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2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99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79"/>
          <w:position w:val="0"/>
          <w:sz w:val="12"/>
          <w:szCs w:val="12"/>
        </w:rPr>
        <w:t>J</w:t>
      </w:r>
      <w:r>
        <w:rPr>
          <w:rFonts w:cs="Arial" w:hAnsi="Arial" w:eastAsia="Arial" w:ascii="Arial"/>
          <w:color w:val="282828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1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7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66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43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14"/>
          <w:position w:val="0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84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2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9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3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1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15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A3A3A"/>
          <w:spacing w:val="31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CC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89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24"/>
          <w:w w:val="89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9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14"/>
          <w:w w:val="89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2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94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2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05"/>
          <w:position w:val="1"/>
          <w:sz w:val="12"/>
          <w:szCs w:val="12"/>
        </w:rPr>
        <w:t>DU</w:t>
      </w:r>
      <w:r>
        <w:rPr>
          <w:rFonts w:cs="Arial" w:hAnsi="Arial" w:eastAsia="Arial" w:ascii="Arial"/>
          <w:color w:val="3A3A3A"/>
          <w:spacing w:val="0"/>
          <w:w w:val="94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4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9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-9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1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59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3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A3A3A"/>
          <w:spacing w:val="0"/>
          <w:w w:val="9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3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93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3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22"/>
          <w:w w:val="93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9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Q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3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7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3A3A3A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9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9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43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02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282828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84"/>
          <w:position w:val="0"/>
          <w:sz w:val="12"/>
          <w:szCs w:val="12"/>
        </w:rPr>
        <w:t>ES</w:t>
      </w:r>
      <w:r>
        <w:rPr>
          <w:rFonts w:cs="Arial" w:hAnsi="Arial" w:eastAsia="Arial" w:ascii="Arial"/>
          <w:color w:val="282828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1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9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84"/>
          <w:position w:val="0"/>
          <w:sz w:val="12"/>
          <w:szCs w:val="12"/>
        </w:rPr>
        <w:t>ES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</w:t>
      </w:r>
      <w:r>
        <w:rPr>
          <w:rFonts w:cs="Arial" w:hAnsi="Arial" w:eastAsia="Arial" w:ascii="Arial"/>
          <w:color w:val="282828"/>
          <w:spacing w:val="1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0"/>
          <w:sz w:val="13"/>
          <w:szCs w:val="13"/>
        </w:rPr>
        <w:t>                </w:t>
      </w:r>
      <w:r>
        <w:rPr>
          <w:rFonts w:cs="Times New Roman" w:hAnsi="Times New Roman" w:eastAsia="Times New Roman" w:ascii="Times New Roman"/>
          <w:color w:val="282828"/>
          <w:spacing w:val="20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88"/>
          <w:position w:val="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282828"/>
          <w:spacing w:val="0"/>
          <w:w w:val="110"/>
          <w:position w:val="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82828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73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8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58"/>
        <w:ind w:left="392"/>
      </w:pPr>
      <w:r>
        <w:pict>
          <v:shape type="#_x0000_t75" style="width:457.74pt;height:23.04pt">
            <v:imagedata o:title="" r:id="rId3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  <w:ind w:left="411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282828"/>
          <w:spacing w:val="9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43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72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4"/>
          <w:position w:val="0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V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22"/>
          <w:w w:val="9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8"/>
          <w:w w:val="9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282828"/>
          <w:spacing w:val="-8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1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01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3A3A3A"/>
          <w:spacing w:val="0"/>
          <w:w w:val="96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3A3A3A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88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08"/>
          <w:position w:val="0"/>
          <w:sz w:val="12"/>
          <w:szCs w:val="12"/>
        </w:rPr>
        <w:t>Ó</w:t>
      </w:r>
      <w:r>
        <w:rPr>
          <w:rFonts w:cs="Arial" w:hAnsi="Arial" w:eastAsia="Arial" w:ascii="Arial"/>
          <w:color w:val="282828"/>
          <w:spacing w:val="0"/>
          <w:w w:val="99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9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5"/>
          <w:position w:val="0"/>
          <w:sz w:val="12"/>
          <w:szCs w:val="12"/>
        </w:rPr>
        <w:t>F</w:t>
      </w:r>
      <w:r>
        <w:rPr>
          <w:rFonts w:cs="Arial" w:hAnsi="Arial" w:eastAsia="Arial" w:ascii="Arial"/>
          <w:color w:val="282828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88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3A3A3A"/>
          <w:spacing w:val="0"/>
          <w:w w:val="84"/>
          <w:position w:val="0"/>
          <w:sz w:val="12"/>
          <w:szCs w:val="12"/>
        </w:rPr>
        <w:t>(</w:t>
      </w:r>
      <w:r>
        <w:rPr>
          <w:rFonts w:cs="Arial" w:hAnsi="Arial" w:eastAsia="Arial" w:ascii="Arial"/>
          <w:color w:val="282828"/>
          <w:spacing w:val="0"/>
          <w:w w:val="107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122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32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7"/>
          <w:position w:val="0"/>
          <w:sz w:val="12"/>
          <w:szCs w:val="12"/>
        </w:rPr>
        <w:t>og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7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3A3A3A"/>
          <w:spacing w:val="0"/>
          <w:w w:val="107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108"/>
          <w:position w:val="0"/>
          <w:sz w:val="12"/>
          <w:szCs w:val="12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sz w:val="22"/>
          <w:szCs w:val="22"/>
        </w:rPr>
        <w:jc w:val="left"/>
        <w:spacing w:before="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6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4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position w:val="1"/>
          <w:sz w:val="12"/>
          <w:szCs w:val="12"/>
        </w:rPr>
        <w:t>MU</w:t>
      </w:r>
      <w:r>
        <w:rPr>
          <w:rFonts w:cs="Arial" w:hAnsi="Arial" w:eastAsia="Arial" w:ascii="Arial"/>
          <w:color w:val="282828"/>
          <w:spacing w:val="0"/>
          <w:w w:val="100"/>
          <w:position w:val="1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100"/>
          <w:position w:val="1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0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100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25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           </w:t>
      </w:r>
      <w:r>
        <w:rPr>
          <w:rFonts w:cs="Times New Roman" w:hAnsi="Times New Roman" w:eastAsia="Times New Roman" w:ascii="Times New Roman"/>
          <w:color w:val="3A3A3A"/>
          <w:spacing w:val="1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95"/>
          <w:position w:val="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position w:val="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535353"/>
          <w:spacing w:val="0"/>
          <w:w w:val="118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82828"/>
          <w:spacing w:val="0"/>
          <w:w w:val="110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73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6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9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43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5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0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20"/>
          <w:position w:val="1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10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1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04"/>
          <w:position w:val="1"/>
          <w:sz w:val="12"/>
          <w:szCs w:val="12"/>
        </w:rPr>
        <w:t>Z</w:t>
      </w:r>
      <w:r>
        <w:rPr>
          <w:rFonts w:cs="Arial" w:hAnsi="Arial" w:eastAsia="Arial" w:ascii="Arial"/>
          <w:color w:val="282828"/>
          <w:spacing w:val="0"/>
          <w:w w:val="108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88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8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05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90"/>
          <w:position w:val="1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-12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9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21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282828"/>
          <w:spacing w:val="4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71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84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7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282828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8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1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73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A3A3A"/>
          <w:spacing w:val="5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88"/>
          <w:position w:val="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282828"/>
          <w:spacing w:val="0"/>
          <w:w w:val="118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10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A3A"/>
          <w:spacing w:val="0"/>
          <w:w w:val="73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21"/>
      </w:pP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A3A3A"/>
          <w:spacing w:val="32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V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H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7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8"/>
          <w:position w:val="0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84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9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5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78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3"/>
          <w:w w:val="9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2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92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24"/>
          <w:w w:val="92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5"/>
          <w:position w:val="0"/>
          <w:sz w:val="12"/>
          <w:szCs w:val="12"/>
        </w:rPr>
        <w:t>Ú</w:t>
      </w:r>
      <w:r>
        <w:rPr>
          <w:rFonts w:cs="Arial" w:hAnsi="Arial" w:eastAsia="Arial" w:ascii="Arial"/>
          <w:color w:val="3A3A3A"/>
          <w:spacing w:val="0"/>
          <w:w w:val="108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282828"/>
          <w:spacing w:val="0"/>
          <w:w w:val="100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72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4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108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6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A3A3A"/>
          <w:spacing w:val="26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79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19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8"/>
          <w:spacing w:val="0"/>
          <w:w w:val="125"/>
          <w:position w:val="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26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66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A3A3A"/>
          <w:spacing w:val="3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OV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H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7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08"/>
          <w:sz w:val="12"/>
          <w:szCs w:val="12"/>
        </w:rPr>
        <w:t>VA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3A3A3A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6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LA</w:t>
      </w:r>
      <w:r>
        <w:rPr>
          <w:rFonts w:cs="Arial" w:hAnsi="Arial" w:eastAsia="Arial" w:ascii="Arial"/>
          <w:color w:val="3A3A3A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7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08"/>
          <w:sz w:val="12"/>
          <w:szCs w:val="12"/>
        </w:rPr>
        <w:t>Ó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2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2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2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2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2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82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2"/>
          <w:sz w:val="12"/>
          <w:szCs w:val="12"/>
        </w:rPr>
        <w:t>Y</w:t>
      </w:r>
      <w:r>
        <w:rPr>
          <w:rFonts w:cs="Arial" w:hAnsi="Arial" w:eastAsia="Arial" w:ascii="Arial"/>
          <w:color w:val="3A3A3A"/>
          <w:spacing w:val="0"/>
          <w:w w:val="82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2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82"/>
          <w:sz w:val="12"/>
          <w:szCs w:val="12"/>
        </w:rPr>
        <w:t>                                                                                </w:t>
      </w:r>
      <w:r>
        <w:rPr>
          <w:rFonts w:cs="Arial" w:hAnsi="Arial" w:eastAsia="Arial" w:ascii="Arial"/>
          <w:color w:val="282828"/>
          <w:spacing w:val="17"/>
          <w:w w:val="8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2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9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26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A3A3A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90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14"/>
          <w:sz w:val="12"/>
          <w:szCs w:val="12"/>
        </w:rPr>
        <w:t>V</w:t>
      </w:r>
      <w:r>
        <w:rPr>
          <w:rFonts w:cs="Arial" w:hAnsi="Arial" w:eastAsia="Arial" w:ascii="Arial"/>
          <w:color w:val="3A3A3A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99"/>
          <w:sz w:val="12"/>
          <w:szCs w:val="12"/>
        </w:rPr>
        <w:t>H</w:t>
      </w:r>
      <w:r>
        <w:rPr>
          <w:rFonts w:cs="Arial" w:hAnsi="Arial" w:eastAsia="Arial" w:ascii="Arial"/>
          <w:color w:val="3A3A3A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15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93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13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Y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13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           </w:t>
      </w:r>
      <w:r>
        <w:rPr>
          <w:rFonts w:cs="Times New Roman" w:hAnsi="Times New Roman" w:eastAsia="Times New Roman" w:ascii="Times New Roman"/>
          <w:color w:val="3A3A3A"/>
          <w:spacing w:val="5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8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82828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31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A3A3A"/>
          <w:spacing w:val="3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A</w:t>
      </w:r>
      <w:r>
        <w:rPr>
          <w:rFonts w:cs="Arial" w:hAnsi="Arial" w:eastAsia="Arial" w:ascii="Arial"/>
          <w:color w:val="535353"/>
          <w:spacing w:val="0"/>
          <w:w w:val="91"/>
          <w:sz w:val="12"/>
          <w:szCs w:val="12"/>
        </w:rPr>
        <w:t>CC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11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H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MI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2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31"/>
      </w:pP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169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A3A3A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2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22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OV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CH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3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             </w:t>
      </w:r>
      <w:r>
        <w:rPr>
          <w:rFonts w:cs="Times New Roman" w:hAnsi="Times New Roman" w:eastAsia="Times New Roman" w:ascii="Times New Roman"/>
          <w:color w:val="3A3A3A"/>
          <w:spacing w:val="1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81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535353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A3A3A"/>
          <w:spacing w:val="0"/>
          <w:w w:val="118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1"/>
          <w:sz w:val="13"/>
          <w:szCs w:val="13"/>
        </w:rPr>
        <w:t>82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72"/>
        <w:ind w:left="123"/>
      </w:pPr>
      <w:r>
        <w:pict>
          <v:shape type="#_x0000_t75" style="width:389.607pt;height:23.04pt">
            <v:imagedata o:title="" r:id="rId35"/>
          </v:shape>
        </w:pict>
      </w:r>
      <w:r>
        <w:rPr>
          <w:rFonts w:cs="Times New Roman" w:hAnsi="Times New Roman" w:eastAsia="Times New Roman" w:ascii="Times New Roman"/>
          <w:position w:val="-3"/>
          <w:sz w:val="20"/>
          <w:szCs w:val="20"/>
        </w:rPr>
        <w:t>       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-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-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-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-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position w:val="-3"/>
          <w:sz w:val="13"/>
          <w:szCs w:val="13"/>
        </w:rPr>
        <w:t>                  </w:t>
      </w:r>
      <w:r>
        <w:rPr>
          <w:rFonts w:cs="Times New Roman" w:hAnsi="Times New Roman" w:eastAsia="Times New Roman" w:ascii="Times New Roman"/>
          <w:color w:val="282828"/>
          <w:spacing w:val="27"/>
          <w:w w:val="100"/>
          <w:position w:val="-3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B9B9B9"/>
          <w:spacing w:val="0"/>
          <w:w w:val="54"/>
          <w:position w:val="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B9B9B9"/>
          <w:spacing w:val="0"/>
          <w:w w:val="54"/>
          <w:position w:val="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B9B9B9"/>
          <w:spacing w:val="10"/>
          <w:w w:val="54"/>
          <w:position w:val="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82828"/>
          <w:spacing w:val="0"/>
          <w:w w:val="102"/>
          <w:position w:val="0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68"/>
          <w:position w:val="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282828"/>
          <w:spacing w:val="0"/>
          <w:w w:val="109"/>
          <w:position w:val="0"/>
          <w:sz w:val="14"/>
          <w:szCs w:val="14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55"/>
        <w:ind w:left="440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282828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G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6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M</w:t>
      </w:r>
      <w:r>
        <w:rPr>
          <w:rFonts w:cs="Arial" w:hAnsi="Arial" w:eastAsia="Arial" w:ascii="Arial"/>
          <w:color w:val="3A3A3A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115"/>
          <w:sz w:val="12"/>
          <w:szCs w:val="12"/>
        </w:rPr>
        <w:t>Í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A3A3A"/>
          <w:spacing w:val="8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7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13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9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0"/>
      </w:pP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3A3A3A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96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4"/>
          <w:w w:val="84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B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16"/>
          <w:w w:val="84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Y</w:t>
      </w:r>
      <w:r>
        <w:rPr>
          <w:rFonts w:cs="Arial" w:hAnsi="Arial" w:eastAsia="Arial" w:ascii="Arial"/>
          <w:color w:val="3A3A3A"/>
          <w:spacing w:val="11"/>
          <w:w w:val="84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8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13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3A3A3A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D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B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4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92"/>
          <w:sz w:val="12"/>
          <w:szCs w:val="12"/>
        </w:rPr>
        <w:t>G</w:t>
      </w:r>
      <w:r>
        <w:rPr>
          <w:rFonts w:cs="Arial" w:hAnsi="Arial" w:eastAsia="Arial" w:ascii="Arial"/>
          <w:color w:val="3A3A3A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B</w:t>
      </w:r>
      <w:r>
        <w:rPr>
          <w:rFonts w:cs="Arial" w:hAnsi="Arial" w:eastAsia="Arial" w:ascii="Arial"/>
          <w:color w:val="3A3A3A"/>
          <w:spacing w:val="0"/>
          <w:w w:val="92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92"/>
          <w:sz w:val="12"/>
          <w:szCs w:val="12"/>
        </w:rPr>
        <w:t>                                            </w:t>
      </w:r>
      <w:r>
        <w:rPr>
          <w:rFonts w:cs="Arial" w:hAnsi="Arial" w:eastAsia="Arial" w:ascii="Arial"/>
          <w:color w:val="3A3A3A"/>
          <w:spacing w:val="14"/>
          <w:w w:val="9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535353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29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9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5"/>
      </w:pP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73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A3A3A"/>
          <w:spacing w:val="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3A3A3A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90"/>
          <w:sz w:val="12"/>
          <w:szCs w:val="12"/>
        </w:rPr>
        <w:t>ES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1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4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B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2"/>
          <w:sz w:val="12"/>
          <w:szCs w:val="12"/>
        </w:rPr>
        <w:t>Y</w:t>
      </w:r>
      <w:r>
        <w:rPr>
          <w:rFonts w:cs="Arial" w:hAnsi="Arial" w:eastAsia="Arial" w:ascii="Arial"/>
          <w:color w:val="3A3A3A"/>
          <w:spacing w:val="19"/>
          <w:w w:val="72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8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3A3A3A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21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G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1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77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A3A3A"/>
          <w:spacing w:val="0"/>
          <w:w w:val="104"/>
          <w:sz w:val="12"/>
          <w:szCs w:val="12"/>
        </w:rPr>
        <w:t>Z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                                                                     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100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2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29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9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88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5"/>
      </w:pPr>
      <w:r>
        <w:pict>
          <v:shape type="#_x0000_t75" style="position:absolute;margin-left:69.0929pt;margin-top:693.12pt;width:223.592pt;height:22.08pt;mso-position-horizontal-relative:page;mso-position-vertical-relative:page;z-index:-3994">
            <v:imagedata o:title="" r:id="rId36"/>
          </v:shape>
        </w:pict>
      </w:r>
      <w:r>
        <w:pict>
          <v:shape type="#_x0000_t75" style="position:absolute;margin-left:68.1333pt;margin-top:11.6284pt;width:472.135pt;height:97.92pt;mso-position-horizontal-relative:page;mso-position-vertical-relative:paragraph;z-index:-3992">
            <v:imagedata o:title="" r:id="rId37"/>
          </v:shape>
        </w:pic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282828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28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G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10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25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10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8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A3A3A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15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7"/>
          <w:sz w:val="12"/>
          <w:szCs w:val="12"/>
        </w:rPr>
        <w:t>Y</w:t>
      </w:r>
      <w:r>
        <w:rPr>
          <w:rFonts w:cs="Arial" w:hAnsi="Arial" w:eastAsia="Arial" w:ascii="Arial"/>
          <w:color w:val="282828"/>
          <w:spacing w:val="12"/>
          <w:w w:val="87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7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87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87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11"/>
          <w:w w:val="87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5"/>
          <w:sz w:val="12"/>
          <w:szCs w:val="12"/>
        </w:rPr>
        <w:t>F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A3A3A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A3A3A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A3A3A"/>
          <w:spacing w:val="0"/>
          <w:w w:val="100"/>
          <w:sz w:val="12"/>
          <w:szCs w:val="12"/>
        </w:rPr>
        <w:t>                                              </w:t>
      </w:r>
      <w:r>
        <w:rPr>
          <w:rFonts w:cs="Arial" w:hAnsi="Arial" w:eastAsia="Arial" w:ascii="Arial"/>
          <w:color w:val="3A3A3A"/>
          <w:spacing w:val="1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3"/>
          <w:spacing w:val="0"/>
          <w:w w:val="7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A3A3A"/>
          <w:spacing w:val="13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A3A3A"/>
          <w:spacing w:val="0"/>
          <w:w w:val="103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73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A3A3A"/>
          <w:spacing w:val="0"/>
          <w:w w:val="125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A3A3A"/>
          <w:spacing w:val="0"/>
          <w:w w:val="110"/>
          <w:position w:val="2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414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5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211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80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A3A3A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A3A3A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828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828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A3A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A3A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8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828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A3A3A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535353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A3A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A3A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828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828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A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9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3"/>
              <w:ind w:right="65"/>
            </w:pP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55"/>
            </w:pP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282828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80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65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65"/>
            </w:pPr>
            <w:r>
              <w:rPr>
                <w:rFonts w:cs="Times New Roman" w:hAnsi="Times New Roman" w:eastAsia="Times New Roman" w:ascii="Times New Roman"/>
                <w:color w:val="282828"/>
                <w:w w:val="73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535353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A3A3A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21</w:t>
            </w:r>
            <w:r>
              <w:rPr>
                <w:rFonts w:cs="Times New Roman" w:hAnsi="Times New Roman" w:eastAsia="Times New Roman" w:ascii="Times New Roman"/>
                <w:color w:val="535353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80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535353"/>
                <w:w w:val="7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A3A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828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A3A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828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828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A3A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A3A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3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9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60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127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69</w:t>
            </w: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535353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60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69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42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A3A3A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80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3A3A3A"/>
                <w:w w:val="2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A3A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535353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828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828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A3A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A3A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A3A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A3A3A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A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A3A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A3A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A3A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9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A3A3A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A3A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16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A3A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8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A3A3A"/>
                <w:spacing w:val="-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0"/>
                <w:w w:val="7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A3A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A3A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A3A3A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A3A3A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A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A3A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828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A3A3A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A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A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60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5"/>
              <w:ind w:right="45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535353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0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580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9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5"/>
            </w:pPr>
            <w:r>
              <w:rPr>
                <w:rFonts w:cs="Times New Roman" w:hAnsi="Times New Roman" w:eastAsia="Times New Roman" w:ascii="Times New Roman"/>
                <w:color w:val="3A3A3A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5"/>
                <w:szCs w:val="15"/>
              </w:rPr>
              <w:jc w:val="right"/>
              <w:spacing w:before="87"/>
              <w:ind w:right="45"/>
            </w:pPr>
            <w:r>
              <w:rPr>
                <w:rFonts w:cs="Times New Roman" w:hAnsi="Times New Roman" w:eastAsia="Times New Roman" w:ascii="Times New Roman"/>
                <w:color w:val="3A3A3A"/>
                <w:w w:val="89"/>
                <w:sz w:val="15"/>
                <w:szCs w:val="15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76"/>
                <w:sz w:val="15"/>
                <w:szCs w:val="15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828"/>
                <w:w w:val="99"/>
                <w:sz w:val="15"/>
                <w:szCs w:val="15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5"/>
                <w:szCs w:val="15"/>
              </w:rPr>
            </w:r>
          </w:p>
        </w:tc>
      </w:tr>
      <w:tr>
        <w:trPr>
          <w:trHeight w:val="367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282828"/>
                <w:w w:val="95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22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80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82828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828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828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828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A3A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828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82828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828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828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828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828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828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828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A3A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A3A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A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82828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828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A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828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A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A3A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828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828"/>
                <w:spacing w:val="0"/>
                <w:w w:val="86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1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8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A3A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828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8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8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828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82828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82828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8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828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828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5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5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82828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40"/>
            </w:pPr>
            <w:r>
              <w:rPr>
                <w:rFonts w:cs="Times New Roman" w:hAnsi="Times New Roman" w:eastAsia="Times New Roman" w:ascii="Times New Roman"/>
                <w:color w:val="3A3A3A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3535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A3A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A3A3A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sectPr>
          <w:type w:val="continuous"/>
          <w:pgSz w:w="12240" w:h="15840"/>
          <w:pgMar w:top="1040" w:bottom="280" w:left="1220" w:right="1320"/>
        </w:sectPr>
      </w:pP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5"/>
      </w:pPr>
      <w:r>
        <w:pict>
          <v:shape type="#_x0000_t202" style="position:absolute;margin-left:79.6425pt;margin-top:-92.0965pt;width:458.077pt;height:93.1431pt;mso-position-horizontal-relative:page;mso-position-vertical-relative:paragraph;z-index:-3988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65" w:hRule="exact"/>
                    </w:trPr>
                    <w:tc>
                      <w:tcPr>
                        <w:tcW w:w="4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8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03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52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49"/>
                        </w:pP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9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9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94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94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9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9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94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94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23"/>
                            <w:w w:val="94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7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72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84"/>
                            <w:sz w:val="12"/>
                            <w:szCs w:val="12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88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8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88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9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72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105"/>
                            <w:sz w:val="12"/>
                            <w:szCs w:val="12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278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C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4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B5B5B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77" w:hRule="exact"/>
                    </w:trPr>
                    <w:tc>
                      <w:tcPr>
                        <w:tcW w:w="4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3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96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0"/>
                            <w:sz w:val="13"/>
                            <w:szCs w:val="13"/>
                          </w:rPr>
                          <w:t>223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52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393939"/>
                            <w:w w:val="72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99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108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110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w w:val="11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78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17"/>
                            <w:w w:val="7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66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5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8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108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9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278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C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4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C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82" w:hRule="exact"/>
                    </w:trPr>
                    <w:tc>
                      <w:tcPr>
                        <w:tcW w:w="4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919"/>
                            <w:w w:val="96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0"/>
                            <w:sz w:val="13"/>
                            <w:szCs w:val="13"/>
                          </w:rPr>
                          <w:t>22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18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52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9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282828"/>
                            <w:w w:val="96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w w:val="90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99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110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w w:val="7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72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93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278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C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C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79" w:hRule="exact"/>
                    </w:trPr>
                    <w:tc>
                      <w:tcPr>
                        <w:tcW w:w="4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96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0"/>
                            <w:sz w:val="13"/>
                            <w:szCs w:val="13"/>
                          </w:rPr>
                          <w:t>25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52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6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63"/>
                        </w:pPr>
                        <w:r>
                          <w:rPr>
                            <w:rFonts w:cs="Arial" w:hAnsi="Arial" w:eastAsia="Arial" w:ascii="Arial"/>
                            <w:color w:val="282828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78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12"/>
                            <w:w w:val="7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56"/>
                            <w:sz w:val="12"/>
                            <w:szCs w:val="12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10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4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278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C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4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191919"/>
                            <w:w w:val="103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526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6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49"/>
                        </w:pPr>
                        <w:r>
                          <w:rPr>
                            <w:rFonts w:cs="Arial" w:hAnsi="Arial" w:eastAsia="Arial" w:ascii="Arial"/>
                            <w:color w:val="282828"/>
                            <w:w w:val="98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8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91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99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7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90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0"/>
                            <w:w w:val="9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93939"/>
                            <w:spacing w:val="19"/>
                            <w:w w:val="9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6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96"/>
                            <w:sz w:val="12"/>
                            <w:szCs w:val="12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91919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278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4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C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93939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8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width:473.527pt;height:97.9497pt">
            <v:imagedata o:title="" r:id="rId3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75"/>
        <w:ind w:left="427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32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282828"/>
          <w:spacing w:val="8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191919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CR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91919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Ó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6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191919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5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Í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-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</w:t>
      </w:r>
      <w:r>
        <w:rPr>
          <w:rFonts w:cs="Arial" w:hAnsi="Arial" w:eastAsia="Arial" w:ascii="Arial"/>
          <w:color w:val="393939"/>
          <w:spacing w:val="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3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C4C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32"/>
      </w:pPr>
      <w:r>
        <w:rPr>
          <w:rFonts w:cs="Times New Roman" w:hAnsi="Times New Roman" w:eastAsia="Times New Roman" w:ascii="Times New Roman"/>
          <w:color w:val="191919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322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93939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191919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V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Ó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16"/>
          <w:w w:val="9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V</w:t>
      </w:r>
      <w:r>
        <w:rPr>
          <w:rFonts w:cs="Arial" w:hAnsi="Arial" w:eastAsia="Arial" w:ascii="Arial"/>
          <w:color w:val="191919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7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Í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16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191919"/>
          <w:spacing w:val="0"/>
          <w:w w:val="91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393939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</w:t>
      </w:r>
      <w:r>
        <w:rPr>
          <w:rFonts w:cs="Arial" w:hAnsi="Arial" w:eastAsia="Arial" w:ascii="Arial"/>
          <w:color w:val="393939"/>
          <w:spacing w:val="-9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C4C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3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432"/>
        <w:sectPr>
          <w:pgSz w:w="12280" w:h="15840"/>
          <w:pgMar w:top="1060" w:bottom="280" w:left="1220" w:right="1380"/>
        </w:sectPr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93939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93939"/>
          <w:spacing w:val="0"/>
          <w:w w:val="43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5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9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8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0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20"/>
          <w:position w:val="-1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90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11"/>
          <w:position w:val="-1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97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2"/>
          <w:position w:val="-1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03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94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1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100"/>
          <w:position w:val="-1"/>
          <w:sz w:val="12"/>
          <w:szCs w:val="12"/>
        </w:rPr>
        <w:t>V</w:t>
      </w:r>
      <w:r>
        <w:rPr>
          <w:rFonts w:cs="Arial" w:hAnsi="Arial" w:eastAsia="Arial" w:ascii="Arial"/>
          <w:color w:val="393939"/>
          <w:spacing w:val="0"/>
          <w:w w:val="100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100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0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0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0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0"/>
          <w:position w:val="-1"/>
          <w:sz w:val="12"/>
          <w:szCs w:val="12"/>
        </w:rPr>
        <w:t>Ó</w:t>
      </w:r>
      <w:r>
        <w:rPr>
          <w:rFonts w:cs="Arial" w:hAnsi="Arial" w:eastAsia="Arial" w:ascii="Arial"/>
          <w:color w:val="191919"/>
          <w:spacing w:val="0"/>
          <w:w w:val="100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191919"/>
          <w:spacing w:val="16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position w:val="-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3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6"/>
          <w:w w:val="83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43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191919"/>
          <w:spacing w:val="0"/>
          <w:w w:val="110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08"/>
          <w:position w:val="-1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84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position w:val="-1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102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3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1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4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83"/>
          <w:position w:val="-1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83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26"/>
          <w:w w:val="83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position w:val="-1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96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8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4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8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9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4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130"/>
          <w:position w:val="-1"/>
          <w:sz w:val="12"/>
          <w:szCs w:val="12"/>
        </w:rPr>
        <w:t>Í</w:t>
      </w:r>
      <w:r>
        <w:rPr>
          <w:rFonts w:cs="Arial" w:hAnsi="Arial" w:eastAsia="Arial" w:ascii="Arial"/>
          <w:color w:val="393939"/>
          <w:spacing w:val="0"/>
          <w:w w:val="102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78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0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9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position w:val="-1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94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3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94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4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3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position w:val="-1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3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6"/>
          <w:w w:val="83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66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98"/>
          <w:position w:val="-1"/>
          <w:sz w:val="12"/>
          <w:szCs w:val="12"/>
        </w:rPr>
        <w:t>LA</w:t>
      </w:r>
      <w:r>
        <w:rPr>
          <w:rFonts w:cs="Arial" w:hAnsi="Arial" w:eastAsia="Arial" w:ascii="Arial"/>
          <w:color w:val="393939"/>
          <w:spacing w:val="0"/>
          <w:w w:val="96"/>
          <w:position w:val="-1"/>
          <w:sz w:val="12"/>
          <w:szCs w:val="12"/>
        </w:rPr>
        <w:t>B</w:t>
      </w:r>
      <w:r>
        <w:rPr>
          <w:rFonts w:cs="Arial" w:hAnsi="Arial" w:eastAsia="Arial" w:ascii="Arial"/>
          <w:color w:val="393939"/>
          <w:spacing w:val="0"/>
          <w:w w:val="103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94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8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88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191919"/>
          <w:spacing w:val="0"/>
          <w:w w:val="86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position w:val="-1"/>
          <w:sz w:val="12"/>
          <w:szCs w:val="12"/>
        </w:rPr>
        <w:t>Ó</w:t>
      </w:r>
      <w:r>
        <w:rPr>
          <w:rFonts w:cs="Arial" w:hAnsi="Arial" w:eastAsia="Arial" w:ascii="Arial"/>
          <w:color w:val="191919"/>
          <w:spacing w:val="0"/>
          <w:w w:val="105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191919"/>
          <w:spacing w:val="0"/>
          <w:w w:val="100"/>
          <w:position w:val="-1"/>
          <w:sz w:val="12"/>
          <w:szCs w:val="12"/>
        </w:rPr>
        <w:t>                                              </w:t>
      </w:r>
      <w:r>
        <w:rPr>
          <w:rFonts w:cs="Arial" w:hAnsi="Arial" w:eastAsia="Arial" w:ascii="Arial"/>
          <w:color w:val="191919"/>
          <w:spacing w:val="13"/>
          <w:w w:val="100"/>
          <w:position w:val="-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C4C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30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3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37" w:right="-40"/>
      </w:pPr>
      <w:r>
        <w:rPr>
          <w:rFonts w:cs="Times New Roman" w:hAnsi="Times New Roman" w:eastAsia="Times New Roman" w:ascii="Times New Roman"/>
          <w:color w:val="282828"/>
          <w:w w:val="96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w w:val="110"/>
          <w:sz w:val="13"/>
          <w:szCs w:val="13"/>
        </w:rPr>
        <w:t>32</w:t>
      </w:r>
      <w:r>
        <w:rPr>
          <w:rFonts w:cs="Times New Roman" w:hAnsi="Times New Roman" w:eastAsia="Times New Roman" w:ascii="Times New Roman"/>
          <w:color w:val="282828"/>
          <w:w w:val="11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37" w:right="-40"/>
      </w:pPr>
      <w:r>
        <w:rPr>
          <w:rFonts w:cs="Times New Roman" w:hAnsi="Times New Roman" w:eastAsia="Times New Roman" w:ascii="Times New Roman"/>
          <w:color w:val="191919"/>
          <w:w w:val="96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w w:val="110"/>
          <w:sz w:val="13"/>
          <w:szCs w:val="13"/>
        </w:rPr>
        <w:t>325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lineRule="auto" w:line="325"/>
        <w:ind w:right="-21"/>
      </w:pPr>
      <w:r>
        <w:rPr>
          <w:rFonts w:cs="Arial" w:hAnsi="Arial" w:eastAsia="Arial" w:ascii="Arial"/>
          <w:color w:val="282828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82828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93939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8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93939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191919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282828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93939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9393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191919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Ó</w:t>
      </w:r>
      <w:r>
        <w:rPr>
          <w:rFonts w:cs="Arial" w:hAnsi="Arial" w:eastAsia="Arial" w:ascii="Arial"/>
          <w:color w:val="191919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191919"/>
          <w:spacing w:val="2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25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28"/>
          <w:sz w:val="12"/>
          <w:szCs w:val="12"/>
        </w:rPr>
        <w:t>I</w:t>
      </w:r>
      <w:r>
        <w:rPr>
          <w:rFonts w:cs="Arial" w:hAnsi="Arial" w:eastAsia="Arial" w:ascii="Arial"/>
          <w:color w:val="191919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V</w:t>
      </w:r>
      <w:r>
        <w:rPr>
          <w:rFonts w:cs="Arial" w:hAnsi="Arial" w:eastAsia="Arial" w:ascii="Arial"/>
          <w:color w:val="191919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191919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0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6"/>
          <w:w w:val="80"/>
          <w:sz w:val="12"/>
          <w:szCs w:val="12"/>
        </w:rPr>
        <w:t> </w:t>
      </w:r>
      <w:r>
        <w:rPr>
          <w:rFonts w:cs="Arial" w:hAnsi="Arial" w:eastAsia="Arial" w:ascii="Arial"/>
          <w:color w:val="191919"/>
          <w:spacing w:val="0"/>
          <w:w w:val="8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191919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,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191919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191919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Y</w:t>
      </w:r>
      <w:r>
        <w:rPr>
          <w:rFonts w:cs="Arial" w:hAnsi="Arial" w:eastAsia="Arial" w:ascii="Arial"/>
          <w:color w:val="393939"/>
          <w:spacing w:val="17"/>
          <w:w w:val="78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191919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91919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CC</w:t>
      </w:r>
      <w:r>
        <w:rPr>
          <w:rFonts w:cs="Arial" w:hAnsi="Arial" w:eastAsia="Arial" w:ascii="Arial"/>
          <w:color w:val="19191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Ó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1"/>
      </w:pPr>
      <w:r>
        <w:rPr>
          <w:rFonts w:cs="Arial" w:hAnsi="Arial" w:eastAsia="Arial" w:ascii="Arial"/>
          <w:color w:val="191919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191919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93939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8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82828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191919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93939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9393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191919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Ó</w:t>
      </w:r>
      <w:r>
        <w:rPr>
          <w:rFonts w:cs="Arial" w:hAnsi="Arial" w:eastAsia="Arial" w:ascii="Arial"/>
          <w:color w:val="191919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19191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91919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1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É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1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5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ME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191919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191919"/>
          <w:spacing w:val="0"/>
          <w:w w:val="130"/>
          <w:sz w:val="12"/>
          <w:szCs w:val="12"/>
        </w:rPr>
        <w:t>Í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1"/>
          <w:sz w:val="12"/>
          <w:szCs w:val="12"/>
        </w:rPr>
        <w:t>,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8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Y</w:t>
      </w:r>
      <w:r>
        <w:rPr>
          <w:rFonts w:cs="Arial" w:hAnsi="Arial" w:eastAsia="Arial" w:ascii="Arial"/>
          <w:color w:val="282828"/>
          <w:spacing w:val="19"/>
          <w:w w:val="72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66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9" w:lineRule="exact" w:line="120"/>
      </w:pPr>
      <w:r>
        <w:pict>
          <v:shape type="#_x0000_t75" style="position:absolute;margin-left:67.235pt;margin-top:8.79815pt;width:428.383pt;height:79.7042pt;mso-position-horizontal-relative:page;mso-position-vertical-relative:paragraph;z-index:-3989">
            <v:imagedata o:title="" r:id="rId39"/>
          </v:shape>
        </w:pict>
      </w:r>
      <w:r>
        <w:rPr>
          <w:rFonts w:cs="Arial" w:hAnsi="Arial" w:eastAsia="Arial" w:ascii="Arial"/>
          <w:color w:val="4C4C4C"/>
          <w:w w:val="72"/>
          <w:sz w:val="12"/>
          <w:szCs w:val="12"/>
        </w:rPr>
        <w:t>C</w:t>
      </w:r>
      <w:r>
        <w:rPr>
          <w:rFonts w:cs="Arial" w:hAnsi="Arial" w:eastAsia="Arial" w:ascii="Arial"/>
          <w:color w:val="393939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191919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93939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282828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282828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393939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000000"/>
          <w:w w:val="100"/>
          <w:sz w:val="12"/>
          <w:szCs w:val="12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br w:type="column"/>
      </w: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</w:pP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3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ectPr>
          <w:type w:val="continuous"/>
          <w:pgSz w:w="12280" w:h="15840"/>
          <w:pgMar w:top="1040" w:bottom="280" w:left="1220" w:right="1380"/>
          <w:cols w:num="3" w:equalWidth="off">
            <w:col w:w="716" w:space="312"/>
            <w:col w:w="6311" w:space="989"/>
            <w:col w:w="1352"/>
          </w:cols>
        </w:sectPr>
      </w:pPr>
      <w:r>
        <w:rPr>
          <w:rFonts w:cs="Times New Roman" w:hAnsi="Times New Roman" w:eastAsia="Times New Roman" w:ascii="Times New Roman"/>
          <w:color w:val="393939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C4C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9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14"/>
          <w:szCs w:val="14"/>
        </w:rPr>
        <w:jc w:val="left"/>
        <w:spacing w:before="3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62"/>
      </w:pPr>
      <w:r>
        <w:rPr>
          <w:rFonts w:cs="Times New Roman" w:hAnsi="Times New Roman" w:eastAsia="Times New Roman" w:ascii="Times New Roman"/>
          <w:color w:val="282828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9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8"/>
          <w:w w:val="114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62"/>
      </w:pPr>
      <w:r>
        <w:rPr>
          <w:rFonts w:cs="Times New Roman" w:hAnsi="Times New Roman" w:eastAsia="Times New Roman" w:ascii="Times New Roman"/>
          <w:color w:val="393939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C4C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62"/>
      </w:pPr>
      <w:r>
        <w:rPr>
          <w:rFonts w:cs="Times New Roman" w:hAnsi="Times New Roman" w:eastAsia="Times New Roman" w:ascii="Times New Roman"/>
          <w:color w:val="393939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57"/>
      </w:pPr>
      <w:r>
        <w:rPr>
          <w:rFonts w:cs="Times New Roman" w:hAnsi="Times New Roman" w:eastAsia="Times New Roman" w:ascii="Times New Roman"/>
          <w:color w:val="393939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8A8A8A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8"/>
          <w:w w:val="114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57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39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282828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22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G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24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6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J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28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3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57"/>
      </w:pP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43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93939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B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8"/>
          <w:sz w:val="12"/>
          <w:szCs w:val="12"/>
        </w:rPr>
        <w:t>F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Ó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89"/>
          <w:sz w:val="12"/>
          <w:szCs w:val="12"/>
        </w:rPr>
        <w:t>Y</w:t>
      </w:r>
      <w:r>
        <w:rPr>
          <w:rFonts w:cs="Arial" w:hAnsi="Arial" w:eastAsia="Arial" w:ascii="Arial"/>
          <w:color w:val="393939"/>
          <w:spacing w:val="10"/>
          <w:w w:val="89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9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89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9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89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89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89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9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89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89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9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89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23"/>
          <w:w w:val="89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87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B</w:t>
      </w:r>
      <w:r>
        <w:rPr>
          <w:rFonts w:cs="Arial" w:hAnsi="Arial" w:eastAsia="Arial" w:ascii="Arial"/>
          <w:color w:val="282828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91919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9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25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3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52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393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93939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F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191919"/>
          <w:spacing w:val="0"/>
          <w:w w:val="94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25"/>
          <w:w w:val="94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98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21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4C4C4C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15"/>
          <w:sz w:val="12"/>
          <w:szCs w:val="12"/>
        </w:rPr>
        <w:t>M</w:t>
      </w:r>
      <w:r>
        <w:rPr>
          <w:rFonts w:cs="Arial" w:hAnsi="Arial" w:eastAsia="Arial" w:ascii="Arial"/>
          <w:color w:val="393939"/>
          <w:spacing w:val="0"/>
          <w:w w:val="102"/>
          <w:sz w:val="12"/>
          <w:szCs w:val="12"/>
        </w:rPr>
        <w:t>B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91919"/>
          <w:spacing w:val="0"/>
          <w:w w:val="65"/>
          <w:sz w:val="12"/>
          <w:szCs w:val="12"/>
        </w:rPr>
        <w:t>F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2"/>
          <w:sz w:val="12"/>
          <w:szCs w:val="12"/>
        </w:rPr>
        <w:t>V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6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1"/>
          <w:sz w:val="12"/>
          <w:szCs w:val="12"/>
        </w:rPr>
        <w:t>F</w:t>
      </w:r>
      <w:r>
        <w:rPr>
          <w:rFonts w:cs="Arial" w:hAnsi="Arial" w:eastAsia="Arial" w:ascii="Arial"/>
          <w:color w:val="191919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CT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V</w:t>
      </w:r>
      <w:r>
        <w:rPr>
          <w:rFonts w:cs="Arial" w:hAnsi="Arial" w:eastAsia="Arial" w:ascii="Arial"/>
          <w:color w:val="393939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Y</w:t>
      </w:r>
      <w:r>
        <w:rPr>
          <w:rFonts w:cs="Arial" w:hAnsi="Arial" w:eastAsia="Arial" w:ascii="Arial"/>
          <w:color w:val="393939"/>
          <w:spacing w:val="22"/>
          <w:w w:val="78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113"/>
          <w:sz w:val="12"/>
          <w:szCs w:val="12"/>
        </w:rPr>
        <w:t>Q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V</w:t>
      </w:r>
      <w:r>
        <w:rPr>
          <w:rFonts w:cs="Arial" w:hAnsi="Arial" w:eastAsia="Arial" w:ascii="Arial"/>
          <w:color w:val="393939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-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3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52"/>
      </w:pP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4C4C4C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93939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F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6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3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191919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ZA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1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65"/>
          <w:sz w:val="12"/>
          <w:szCs w:val="12"/>
        </w:rPr>
        <w:t>F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2"/>
          <w:sz w:val="12"/>
          <w:szCs w:val="12"/>
        </w:rPr>
        <w:t>V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V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191919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26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83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B</w:t>
      </w:r>
      <w:r>
        <w:rPr>
          <w:rFonts w:cs="Arial" w:hAnsi="Arial" w:eastAsia="Arial" w:ascii="Arial"/>
          <w:color w:val="191919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-1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C4C4C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C4C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30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3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47"/>
      </w:pP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39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93939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93939"/>
          <w:spacing w:val="0"/>
          <w:w w:val="72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99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107"/>
          <w:sz w:val="12"/>
          <w:szCs w:val="12"/>
        </w:rPr>
        <w:t>L</w:t>
      </w:r>
      <w:r>
        <w:rPr>
          <w:rFonts w:cs="Arial" w:hAnsi="Arial" w:eastAsia="Arial" w:ascii="Arial"/>
          <w:color w:val="393939"/>
          <w:spacing w:val="0"/>
          <w:w w:val="98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13"/>
          <w:sz w:val="12"/>
          <w:szCs w:val="12"/>
        </w:rPr>
        <w:t>Ó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91919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191919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8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9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30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47"/>
      </w:pP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39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93939"/>
          <w:spacing w:val="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93939"/>
          <w:spacing w:val="0"/>
          <w:w w:val="83"/>
          <w:sz w:val="12"/>
          <w:szCs w:val="12"/>
        </w:rPr>
        <w:t>U</w:t>
      </w:r>
      <w:r>
        <w:rPr>
          <w:rFonts w:cs="Arial" w:hAnsi="Arial" w:eastAsia="Arial" w:ascii="Arial"/>
          <w:color w:val="393939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7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191919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4C4C4C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Ó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8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191919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2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3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3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47"/>
      </w:pP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93939"/>
          <w:spacing w:val="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22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191919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Y</w:t>
      </w:r>
      <w:r>
        <w:rPr>
          <w:rFonts w:cs="Arial" w:hAnsi="Arial" w:eastAsia="Arial" w:ascii="Arial"/>
          <w:color w:val="393939"/>
          <w:spacing w:val="11"/>
          <w:w w:val="88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B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F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21"/>
          <w:w w:val="88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191919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10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C4C4C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                     </w:t>
      </w:r>
      <w:r>
        <w:rPr>
          <w:rFonts w:cs="Times New Roman" w:hAnsi="Times New Roman" w:eastAsia="Times New Roman" w:ascii="Times New Roman"/>
          <w:color w:val="393939"/>
          <w:spacing w:val="3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8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42"/>
      </w:pPr>
      <w:r>
        <w:rPr>
          <w:rFonts w:cs="Times New Roman" w:hAnsi="Times New Roman" w:eastAsia="Times New Roman" w:ascii="Times New Roman"/>
          <w:color w:val="282828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9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8"/>
          <w:w w:val="114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42"/>
      </w:pPr>
      <w:r>
        <w:rPr>
          <w:rFonts w:cs="Times New Roman" w:hAnsi="Times New Roman" w:eastAsia="Times New Roman" w:ascii="Times New Roman"/>
          <w:color w:val="282828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8"/>
          <w:w w:val="114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1"/>
          <w:szCs w:val="21"/>
        </w:rPr>
        <w:jc w:val="right"/>
        <w:ind w:right="142"/>
      </w:pPr>
      <w:r>
        <w:pict>
          <v:shape type="#_x0000_t75" style="position:absolute;margin-left:69.156pt;margin-top:-41.3328pt;width:446.633pt;height:60.4983pt;mso-position-horizontal-relative:page;mso-position-vertical-relative:paragraph;z-index:-3991">
            <v:imagedata o:title="" r:id="rId40"/>
          </v:shape>
        </w:pict>
      </w:r>
      <w:r>
        <w:rPr>
          <w:rFonts w:cs="Times New Roman" w:hAnsi="Times New Roman" w:eastAsia="Times New Roman" w:ascii="Times New Roman"/>
          <w:color w:val="282828"/>
          <w:w w:val="68"/>
          <w:sz w:val="21"/>
          <w:szCs w:val="21"/>
        </w:rPr>
        <w:t>0</w:t>
      </w:r>
      <w:r>
        <w:rPr>
          <w:rFonts w:cs="Times New Roman" w:hAnsi="Times New Roman" w:eastAsia="Times New Roman" w:ascii="Times New Roman"/>
          <w:color w:val="5B5B5B"/>
          <w:w w:val="54"/>
          <w:sz w:val="21"/>
          <w:szCs w:val="21"/>
        </w:rPr>
        <w:t>.</w:t>
      </w:r>
      <w:r>
        <w:rPr>
          <w:rFonts w:cs="Times New Roman" w:hAnsi="Times New Roman" w:eastAsia="Times New Roman" w:ascii="Times New Roman"/>
          <w:color w:val="282828"/>
          <w:w w:val="68"/>
          <w:sz w:val="21"/>
          <w:szCs w:val="21"/>
        </w:rPr>
        <w:t>00</w:t>
      </w:r>
      <w:r>
        <w:rPr>
          <w:rFonts w:cs="Times New Roman" w:hAnsi="Times New Roman" w:eastAsia="Times New Roman" w:ascii="Times New Roman"/>
          <w:color w:val="000000"/>
          <w:w w:val="100"/>
          <w:sz w:val="21"/>
          <w:szCs w:val="21"/>
        </w:rPr>
      </w:r>
    </w:p>
    <w:p>
      <w:pPr>
        <w:rPr>
          <w:sz w:val="19"/>
          <w:szCs w:val="19"/>
        </w:rPr>
        <w:jc w:val="left"/>
        <w:spacing w:before="8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38"/>
      </w:pP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111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93939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66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10"/>
          <w:sz w:val="12"/>
          <w:szCs w:val="12"/>
        </w:rPr>
        <w:t>UN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19191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191919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L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3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Á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C</w:t>
      </w:r>
      <w:r>
        <w:rPr>
          <w:rFonts w:cs="Arial" w:hAnsi="Arial" w:eastAsia="Arial" w:ascii="Arial"/>
          <w:color w:val="191919"/>
          <w:spacing w:val="0"/>
          <w:w w:val="92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23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191919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191919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191919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191919"/>
          <w:spacing w:val="0"/>
          <w:w w:val="100"/>
          <w:sz w:val="12"/>
          <w:szCs w:val="12"/>
        </w:rPr>
        <w:t>                                                                                           </w:t>
      </w:r>
      <w:r>
        <w:rPr>
          <w:rFonts w:cs="Arial" w:hAnsi="Arial" w:eastAsia="Arial" w:ascii="Arial"/>
          <w:color w:val="191919"/>
          <w:spacing w:val="-8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282828"/>
          <w:spacing w:val="0"/>
          <w:w w:val="73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93939"/>
          <w:spacing w:val="0"/>
          <w:w w:val="103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3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4C4C4C"/>
          <w:spacing w:val="0"/>
          <w:w w:val="88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4C4C4C"/>
          <w:spacing w:val="0"/>
          <w:w w:val="118"/>
          <w:position w:val="1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C4C4C"/>
          <w:spacing w:val="0"/>
          <w:w w:val="118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14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91919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38"/>
      </w:pP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93939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393939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282828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8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191919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20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2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Á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191919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98"/>
          <w:sz w:val="12"/>
          <w:szCs w:val="12"/>
        </w:rPr>
        <w:t>T</w:t>
      </w:r>
      <w:r>
        <w:rPr>
          <w:rFonts w:cs="Arial" w:hAnsi="Arial" w:eastAsia="Arial" w:ascii="Arial"/>
          <w:color w:val="282828"/>
          <w:spacing w:val="0"/>
          <w:w w:val="77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-5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C4C4C"/>
          <w:spacing w:val="0"/>
          <w:w w:val="88"/>
          <w:position w:val="1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93939"/>
          <w:spacing w:val="0"/>
          <w:w w:val="88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282828"/>
          <w:spacing w:val="0"/>
          <w:w w:val="110"/>
          <w:position w:val="1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14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8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38"/>
      </w:pP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11</w:t>
      </w:r>
      <w:r>
        <w:rPr>
          <w:rFonts w:cs="Times New Roman" w:hAnsi="Times New Roman" w:eastAsia="Times New Roman" w:ascii="Times New Roman"/>
          <w:color w:val="4C4C4C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4C4C4C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4C4C4C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93939"/>
          <w:spacing w:val="0"/>
          <w:w w:val="66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393939"/>
          <w:spacing w:val="0"/>
          <w:w w:val="110"/>
          <w:sz w:val="12"/>
          <w:szCs w:val="12"/>
        </w:rPr>
        <w:t>UN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4C4C4C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105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20"/>
          <w:sz w:val="12"/>
          <w:szCs w:val="12"/>
        </w:rPr>
        <w:t>A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Y</w:t>
      </w:r>
      <w:r>
        <w:rPr>
          <w:rFonts w:cs="Arial" w:hAnsi="Arial" w:eastAsia="Arial" w:ascii="Arial"/>
          <w:color w:val="393939"/>
          <w:spacing w:val="22"/>
          <w:w w:val="78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96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19191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191919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282828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8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sz w:val="13"/>
          <w:szCs w:val="13"/>
        </w:rPr>
        <w:t>43</w:t>
      </w:r>
      <w:r>
        <w:rPr>
          <w:rFonts w:cs="Times New Roman" w:hAnsi="Times New Roman" w:eastAsia="Times New Roman" w:ascii="Times New Roman"/>
          <w:color w:val="393939"/>
          <w:spacing w:val="0"/>
          <w:w w:val="8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sz w:val="13"/>
          <w:szCs w:val="13"/>
        </w:rPr>
        <w:t>28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5B5B5B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1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33"/>
      </w:pP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282828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93939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4C4C4C"/>
          <w:spacing w:val="0"/>
          <w:w w:val="66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393939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-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C4C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30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33"/>
      </w:pP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15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93939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93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4C4C4C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4C4C4C"/>
          <w:spacing w:val="25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4C4C4C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282828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83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1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66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8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12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191919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Y</w:t>
      </w:r>
      <w:r>
        <w:rPr>
          <w:rFonts w:cs="Arial" w:hAnsi="Arial" w:eastAsia="Arial" w:ascii="Arial"/>
          <w:color w:val="393939"/>
          <w:spacing w:val="22"/>
          <w:w w:val="78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Ó</w:t>
      </w:r>
      <w:r>
        <w:rPr>
          <w:rFonts w:cs="Arial" w:hAnsi="Arial" w:eastAsia="Arial" w:ascii="Arial"/>
          <w:color w:val="282828"/>
          <w:spacing w:val="0"/>
          <w:w w:val="115"/>
          <w:sz w:val="12"/>
          <w:szCs w:val="12"/>
        </w:rPr>
        <w:t>M</w:t>
      </w:r>
      <w:r>
        <w:rPr>
          <w:rFonts w:cs="Arial" w:hAnsi="Arial" w:eastAsia="Arial" w:ascii="Arial"/>
          <w:color w:val="191919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-1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88"/>
          <w:position w:val="1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88"/>
          <w:position w:val="1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93939"/>
          <w:spacing w:val="0"/>
          <w:w w:val="103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73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14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C4C4C"/>
          <w:spacing w:val="0"/>
          <w:w w:val="103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C4C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18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28"/>
      </w:pP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11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93939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93939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0"/>
          <w:w w:val="92"/>
          <w:sz w:val="12"/>
          <w:szCs w:val="12"/>
        </w:rPr>
        <w:t>G</w:t>
      </w:r>
      <w:r>
        <w:rPr>
          <w:rFonts w:cs="Arial" w:hAnsi="Arial" w:eastAsia="Arial" w:ascii="Arial"/>
          <w:color w:val="393939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26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93939"/>
          <w:spacing w:val="0"/>
          <w:w w:val="115"/>
          <w:sz w:val="12"/>
          <w:szCs w:val="12"/>
        </w:rPr>
        <w:t>Í</w:t>
      </w:r>
      <w:r>
        <w:rPr>
          <w:rFonts w:cs="Arial" w:hAnsi="Arial" w:eastAsia="Arial" w:ascii="Arial"/>
          <w:color w:val="393939"/>
          <w:spacing w:val="0"/>
          <w:w w:val="110"/>
          <w:sz w:val="12"/>
          <w:szCs w:val="12"/>
        </w:rPr>
        <w:t>MU</w:t>
      </w:r>
      <w:r>
        <w:rPr>
          <w:rFonts w:cs="Arial" w:hAnsi="Arial" w:eastAsia="Arial" w:ascii="Arial"/>
          <w:color w:val="393939"/>
          <w:spacing w:val="0"/>
          <w:w w:val="107"/>
          <w:sz w:val="12"/>
          <w:szCs w:val="12"/>
        </w:rPr>
        <w:t>L</w:t>
      </w:r>
      <w:r>
        <w:rPr>
          <w:rFonts w:cs="Arial" w:hAnsi="Arial" w:eastAsia="Arial" w:ascii="Arial"/>
          <w:color w:val="4C4C4C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4C4C4C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4C4C4C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93939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8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93939"/>
          <w:spacing w:val="0"/>
          <w:w w:val="102"/>
          <w:sz w:val="12"/>
          <w:szCs w:val="12"/>
        </w:rPr>
        <w:t>V</w:t>
      </w:r>
      <w:r>
        <w:rPr>
          <w:rFonts w:cs="Arial" w:hAnsi="Arial" w:eastAsia="Arial" w:ascii="Arial"/>
          <w:color w:val="282828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8"/>
          <w:spacing w:val="0"/>
          <w:w w:val="105"/>
          <w:sz w:val="12"/>
          <w:szCs w:val="12"/>
        </w:rPr>
        <w:t>D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8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93939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8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93939"/>
          <w:spacing w:val="0"/>
          <w:w w:val="99"/>
          <w:sz w:val="12"/>
          <w:szCs w:val="12"/>
        </w:rPr>
        <w:t>Ú</w:t>
      </w:r>
      <w:r>
        <w:rPr>
          <w:rFonts w:cs="Arial" w:hAnsi="Arial" w:eastAsia="Arial" w:ascii="Arial"/>
          <w:color w:val="282828"/>
          <w:spacing w:val="0"/>
          <w:w w:val="108"/>
          <w:sz w:val="12"/>
          <w:szCs w:val="12"/>
        </w:rPr>
        <w:t>B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191919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93939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93939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93939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93939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93939"/>
          <w:spacing w:val="-1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C4C4C"/>
          <w:spacing w:val="0"/>
          <w:w w:val="100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00"/>
          <w:position w:val="1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93939"/>
          <w:spacing w:val="30"/>
          <w:w w:val="100"/>
          <w:position w:val="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93939"/>
          <w:spacing w:val="0"/>
          <w:w w:val="96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B5B5B"/>
          <w:spacing w:val="0"/>
          <w:w w:val="88"/>
          <w:position w:val="1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spacing w:val="0"/>
          <w:w w:val="125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spacing w:val="0"/>
          <w:w w:val="110"/>
          <w:position w:val="1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ind w:right="128"/>
        <w:sectPr>
          <w:type w:val="continuous"/>
          <w:pgSz w:w="12280" w:h="15840"/>
          <w:pgMar w:top="1040" w:bottom="280" w:left="1220" w:right="1380"/>
        </w:sectPr>
      </w:pPr>
      <w:r>
        <w:pict>
          <v:shape type="#_x0000_t75" style="position:absolute;margin-left:69.156pt;margin-top:-6.89557pt;width:449.514pt;height:22.0867pt;mso-position-horizontal-relative:page;mso-position-vertical-relative:paragraph;z-index:-3990">
            <v:imagedata o:title="" r:id="rId41"/>
          </v:shape>
        </w:pict>
      </w:r>
      <w:r>
        <w:rPr>
          <w:rFonts w:cs="Times New Roman" w:hAnsi="Times New Roman" w:eastAsia="Times New Roman" w:ascii="Times New Roman"/>
          <w:color w:val="393939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93939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93939"/>
          <w:w w:val="118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10"/>
          <w:szCs w:val="10"/>
        </w:rPr>
        <w:jc w:val="left"/>
        <w:spacing w:before="6" w:lineRule="exact" w:line="100"/>
      </w:pPr>
      <w:r>
        <w:pict>
          <v:shape type="#_x0000_t75" style="position:absolute;margin-left:67.1737pt;margin-top:413.781pt;width:472.135pt;height:41.2821pt;mso-position-horizontal-relative:page;mso-position-vertical-relative:page;z-index:-3985">
            <v:imagedata o:title="" r:id="rId42"/>
          </v:shape>
        </w:pict>
      </w:r>
      <w:r>
        <w:pict>
          <v:shape type="#_x0000_t75" style="position:absolute;margin-left:66.214pt;margin-top:224.651pt;width:450.064pt;height:22.0811pt;mso-position-horizontal-relative:page;mso-position-vertical-relative:page;z-index:-3986">
            <v:imagedata o:title="" r:id="rId43"/>
          </v:shape>
        </w:pict>
      </w:r>
      <w:r>
        <w:pict>
          <v:shape type="#_x0000_t75" style="position:absolute;margin-left:67.1737pt;margin-top:545.308pt;width:472.135pt;height:78.724pt;mso-position-horizontal-relative:page;mso-position-vertical-relative:page;z-index:-3987">
            <v:imagedata o:title="" r:id="rId44"/>
          </v:shape>
        </w:pict>
      </w:r>
      <w:r>
        <w:rPr>
          <w:sz w:val="10"/>
          <w:szCs w:val="10"/>
        </w:rPr>
      </w:r>
    </w:p>
    <w:tbl>
      <w:tblPr>
        <w:tblW w:w="0" w:type="auto"/>
        <w:tblLook w:val="01E0"/>
        <w:jc w:val="left"/>
        <w:tblInd w:w="356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55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9"/>
              <w:ind w:left="40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1F1F1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1F1F1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4"/>
              <w:ind w:left="144"/>
            </w:pPr>
            <w:r>
              <w:rPr>
                <w:rFonts w:cs="Arial" w:hAnsi="Arial" w:eastAsia="Arial" w:ascii="Arial"/>
                <w:color w:val="1F1F1F"/>
                <w:w w:val="10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D3D3D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115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D3D3D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D3D3D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D3D3D"/>
                <w:spacing w:val="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92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1F1F1F"/>
                <w:spacing w:val="0"/>
                <w:w w:val="92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5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D3D3D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D3D3D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9"/>
              <w:ind w:left="921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545454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00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5"/>
              <w:ind w:left="386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1F1F1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12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9"/>
            </w:pP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D3D3D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D3D3D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D3D3D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1F1F1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26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74</w:t>
            </w:r>
            <w:r>
              <w:rPr>
                <w:rFonts w:cs="Arial" w:hAnsi="Arial" w:eastAsia="Arial" w:ascii="Arial"/>
                <w:color w:val="545454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22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"/>
            </w:pPr>
            <w:r>
              <w:rPr>
                <w:rFonts w:cs="Times New Roman" w:hAnsi="Times New Roman" w:eastAsia="Times New Roman" w:ascii="Times New Roman"/>
                <w:color w:val="2F2F2F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1F1F1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6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1F1F1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23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1F1F1F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1F1F1F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1F1F1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78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1F1F1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1F1F1F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1F1F1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1F1F1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03"/>
                <w:sz w:val="12"/>
                <w:szCs w:val="12"/>
              </w:rPr>
              <w:t>ZA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1F1F1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98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1F1F1F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1F1F1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8"/>
            </w:pPr>
            <w:r>
              <w:rPr>
                <w:rFonts w:cs="Times New Roman" w:hAnsi="Times New Roman" w:eastAsia="Times New Roman" w:ascii="Times New Roman"/>
                <w:color w:val="2F2F2F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4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1F1F1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1F1F1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1F1F1F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19"/>
                <w:w w:val="7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1F1F1F"/>
                <w:spacing w:val="0"/>
                <w:w w:val="92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3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7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D3D3D"/>
                <w:spacing w:val="19"/>
                <w:w w:val="7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2"/>
                <w:w w:val="7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EP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25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23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11</w:t>
            </w:r>
            <w:r>
              <w:rPr>
                <w:rFonts w:cs="Arial" w:hAnsi="Arial" w:eastAsia="Arial" w:ascii="Arial"/>
                <w:color w:val="1F1F1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1F1F1F"/>
                <w:w w:val="122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8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81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1F1F1F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1F1F1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D3D3D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1F1F1F"/>
                <w:spacing w:val="0"/>
                <w:w w:val="144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F2F2F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4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1F1F1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8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D3D3D"/>
                <w:spacing w:val="18"/>
                <w:w w:val="8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5"/>
                <w:w w:val="8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26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39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8"/>
            </w:pPr>
            <w:r>
              <w:rPr>
                <w:rFonts w:cs="Times New Roman" w:hAnsi="Times New Roman" w:eastAsia="Times New Roman" w:ascii="Times New Roman"/>
                <w:color w:val="3D3D3D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1F1F1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2F2F2F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1F1F1F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1F1F1F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D3D3D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1F1F1F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1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D3D3D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1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20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545454"/>
                <w:w w:val="115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545454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1F1F1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31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8"/>
            </w:pPr>
            <w:r>
              <w:rPr>
                <w:rFonts w:cs="Times New Roman" w:hAnsi="Times New Roman" w:eastAsia="Times New Roman" w:ascii="Times New Roman"/>
                <w:color w:val="3D3D3D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1F1F1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27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4"/>
            </w:pP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45454"/>
                <w:spacing w:val="0"/>
                <w:w w:val="100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54545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1F1F1F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D3D3D"/>
                <w:spacing w:val="1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-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9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080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3"/>
            </w:pPr>
            <w:r>
              <w:rPr>
                <w:rFonts w:cs="Times New Roman" w:hAnsi="Times New Roman" w:eastAsia="Times New Roman" w:ascii="Times New Roman"/>
                <w:color w:val="2F2F2F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1F1F1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1F1F1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1F1F1F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1F1F1F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19"/>
                <w:w w:val="7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1F1F1F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D3D3D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075"/>
            </w:pPr>
            <w:r>
              <w:rPr>
                <w:rFonts w:cs="Arial" w:hAnsi="Arial" w:eastAsia="Arial" w:ascii="Arial"/>
                <w:color w:val="2F2F2F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2F2F2F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3"/>
            </w:pPr>
            <w:r>
              <w:rPr>
                <w:rFonts w:cs="Times New Roman" w:hAnsi="Times New Roman" w:eastAsia="Times New Roman" w:ascii="Times New Roman"/>
                <w:color w:val="2F2F2F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685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1F1F1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1F1F1F"/>
                <w:w w:val="77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1F1F1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w w:val="94"/>
                <w:sz w:val="12"/>
                <w:szCs w:val="12"/>
              </w:rPr>
              <w:t>RR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w w:val="115"/>
                <w:sz w:val="12"/>
                <w:szCs w:val="12"/>
              </w:rPr>
              <w:t>MI</w:t>
            </w:r>
            <w:r>
              <w:rPr>
                <w:rFonts w:cs="Arial" w:hAnsi="Arial" w:eastAsia="Arial" w:ascii="Arial"/>
                <w:color w:val="2F2F2F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17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91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1F1F1F"/>
                <w:spacing w:val="-2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91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CC</w:t>
            </w:r>
            <w:r>
              <w:rPr>
                <w:rFonts w:cs="Arial" w:hAnsi="Arial" w:eastAsia="Arial" w:ascii="Arial"/>
                <w:color w:val="1F1F1F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9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spacing w:val="0"/>
                <w:w w:val="9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6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31"/>
            </w:pPr>
            <w:r>
              <w:rPr>
                <w:rFonts w:cs="Arial" w:hAnsi="Arial" w:eastAsia="Arial" w:ascii="Arial"/>
                <w:color w:val="1F1F1F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68</w:t>
            </w: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1F1F1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7"/>
                <w:szCs w:val="17"/>
              </w:rPr>
              <w:jc w:val="right"/>
              <w:spacing w:lineRule="exact" w:line="180"/>
              <w:ind w:right="34"/>
            </w:pPr>
            <w:r>
              <w:rPr>
                <w:rFonts w:cs="Arial" w:hAnsi="Arial" w:eastAsia="Arial" w:ascii="Arial"/>
                <w:color w:val="C1C1C1"/>
                <w:w w:val="50"/>
                <w:position w:val="-1"/>
                <w:sz w:val="17"/>
                <w:szCs w:val="17"/>
              </w:rPr>
              <w:t>,</w:t>
            </w:r>
            <w:r>
              <w:rPr>
                <w:rFonts w:cs="Arial" w:hAnsi="Arial" w:eastAsia="Arial" w:ascii="Arial"/>
                <w:color w:val="C1C1C1"/>
                <w:w w:val="30"/>
                <w:position w:val="-1"/>
                <w:sz w:val="17"/>
                <w:szCs w:val="17"/>
              </w:rPr>
              <w:t>.</w:t>
            </w:r>
            <w:r>
              <w:rPr>
                <w:rFonts w:cs="Arial" w:hAnsi="Arial" w:eastAsia="Arial" w:ascii="Arial"/>
                <w:color w:val="000000"/>
                <w:w w:val="100"/>
                <w:position w:val="0"/>
                <w:sz w:val="17"/>
                <w:szCs w:val="17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lineRule="exact" w:line="120"/>
              <w:ind w:right="-5"/>
            </w:pPr>
            <w:r>
              <w:rPr>
                <w:rFonts w:cs="Times New Roman" w:hAnsi="Times New Roman" w:eastAsia="Times New Roman" w:ascii="Times New Roman"/>
                <w:color w:val="C1C1C1"/>
                <w:w w:val="33"/>
                <w:sz w:val="13"/>
                <w:szCs w:val="13"/>
              </w:rPr>
              <w:t>·</w:t>
            </w:r>
            <w:r>
              <w:rPr>
                <w:rFonts w:cs="Times New Roman" w:hAnsi="Times New Roman" w:eastAsia="Times New Roman" w:ascii="Times New Roman"/>
                <w:color w:val="C1C1C1"/>
                <w:w w:val="44"/>
                <w:sz w:val="13"/>
                <w:szCs w:val="13"/>
              </w:rPr>
              <w:t>·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3"/>
            </w:pPr>
            <w:r>
              <w:rPr>
                <w:rFonts w:cs="Times New Roman" w:hAnsi="Times New Roman" w:eastAsia="Times New Roman" w:ascii="Times New Roman"/>
                <w:color w:val="2F2F2F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1F1F1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"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"/>
            </w:pPr>
            <w:r>
              <w:rPr>
                <w:rFonts w:cs="Times New Roman" w:hAnsi="Times New Roman" w:eastAsia="Times New Roman" w:ascii="Times New Roman"/>
                <w:color w:val="2F2F2F"/>
                <w:w w:val="169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1F1F1F"/>
                <w:w w:val="79"/>
                <w:sz w:val="13"/>
                <w:szCs w:val="13"/>
              </w:rPr>
              <w:t>DO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443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4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9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3D3D3D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8"/>
                <w:szCs w:val="18"/>
              </w:rPr>
              <w:jc w:val="left"/>
              <w:spacing w:before="4" w:lineRule="exact" w:line="180"/>
            </w:pPr>
            <w:r>
              <w:rPr>
                <w:sz w:val="18"/>
                <w:szCs w:val="1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25"/>
            </w:pP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545454"/>
                <w:spacing w:val="0"/>
                <w:w w:val="100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F2F2F"/>
                <w:spacing w:val="2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4"/>
                <w:szCs w:val="24"/>
              </w:rPr>
              <w:jc w:val="left"/>
              <w:spacing w:before="3" w:lineRule="exact" w:line="240"/>
            </w:pPr>
            <w:r>
              <w:rPr>
                <w:sz w:val="24"/>
                <w:szCs w:val="24"/>
              </w:rPr>
            </w:r>
          </w:p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5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8"/>
            </w:pPr>
            <w:r>
              <w:rPr>
                <w:rFonts w:cs="Times New Roman" w:hAnsi="Times New Roman" w:eastAsia="Times New Roman" w:ascii="Times New Roman"/>
                <w:color w:val="3D3D3D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spacing w:val="0"/>
                <w:w w:val="102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1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1F1F1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36"/>
            </w:pPr>
            <w:r>
              <w:rPr>
                <w:rFonts w:cs="Arial" w:hAnsi="Arial" w:eastAsia="Arial" w:ascii="Arial"/>
                <w:color w:val="2F2F2F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1F1F1F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22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3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4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6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1F1F1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33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1F1F1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1F1F1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CIE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15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545454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545454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2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D3D3D"/>
                <w:spacing w:val="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22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017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545454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545454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99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3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1F1F1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1F1F1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1F1F1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1F1F1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45"/>
            </w:pP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73</w:t>
            </w:r>
            <w:r>
              <w:rPr>
                <w:rFonts w:cs="Arial" w:hAnsi="Arial" w:eastAsia="Arial" w:ascii="Arial"/>
                <w:color w:val="545454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22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3"/>
            </w:pPr>
            <w:r>
              <w:rPr>
                <w:rFonts w:cs="Times New Roman" w:hAnsi="Times New Roman" w:eastAsia="Times New Roman" w:ascii="Times New Roman"/>
                <w:color w:val="2F2F2F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4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6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135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F2F2F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1F1F1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9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SE</w:t>
            </w:r>
            <w:r>
              <w:rPr>
                <w:rFonts w:cs="Arial" w:hAnsi="Arial" w:eastAsia="Arial" w:ascii="Arial"/>
                <w:color w:val="1F1F1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40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F2F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86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545454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8"/>
            </w:pPr>
            <w:r>
              <w:rPr>
                <w:rFonts w:cs="Times New Roman" w:hAnsi="Times New Roman" w:eastAsia="Times New Roman" w:ascii="Times New Roman"/>
                <w:color w:val="2F2F2F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3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36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F2F2F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1F1F1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1F1F1F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1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022"/>
            </w:pPr>
            <w:r>
              <w:rPr>
                <w:rFonts w:cs="Arial" w:hAnsi="Arial" w:eastAsia="Arial" w:ascii="Arial"/>
                <w:color w:val="3D3D3D"/>
                <w:w w:val="79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545454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94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545454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22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8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8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3D3D3D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9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D3D3D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21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91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D3D3D"/>
                <w:spacing w:val="3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022"/>
            </w:pPr>
            <w:r>
              <w:rPr>
                <w:rFonts w:cs="Arial" w:hAnsi="Arial" w:eastAsia="Arial" w:ascii="Arial"/>
                <w:color w:val="545454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545454"/>
                <w:w w:val="115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545454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8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6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3D3D3D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8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D3D3D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45"/>
            </w:pPr>
            <w:r>
              <w:rPr>
                <w:rFonts w:cs="Arial" w:hAnsi="Arial" w:eastAsia="Arial" w:ascii="Arial"/>
                <w:color w:val="3D3D3D"/>
                <w:w w:val="93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45</w:t>
            </w:r>
            <w:r>
              <w:rPr>
                <w:rFonts w:cs="Arial" w:hAnsi="Arial" w:eastAsia="Arial" w:ascii="Arial"/>
                <w:color w:val="545454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36</w:t>
            </w:r>
            <w:r>
              <w:rPr>
                <w:rFonts w:cs="Arial" w:hAnsi="Arial" w:eastAsia="Arial" w:ascii="Arial"/>
                <w:color w:val="545454"/>
                <w:w w:val="107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545454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22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8"/>
            </w:pPr>
            <w:r>
              <w:rPr>
                <w:rFonts w:cs="Times New Roman" w:hAnsi="Times New Roman" w:eastAsia="Times New Roman" w:ascii="Times New Roman"/>
                <w:color w:val="3D3D3D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4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57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8"/>
            </w:pP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2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8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022"/>
            </w:pPr>
            <w:r>
              <w:rPr>
                <w:rFonts w:cs="Arial" w:hAnsi="Arial" w:eastAsia="Arial" w:ascii="Arial"/>
                <w:color w:val="3D3D3D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545454"/>
                <w:w w:val="115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545454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45454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3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7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3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2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9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55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1F1F1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3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2F2F2F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1F1F1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D3D3D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D3D3D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1F1F1F"/>
                <w:spacing w:val="0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7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right"/>
              <w:ind w:right="350"/>
            </w:pPr>
            <w:r>
              <w:rPr>
                <w:rFonts w:cs="Arial" w:hAnsi="Arial" w:eastAsia="Arial" w:ascii="Arial"/>
                <w:color w:val="3D3D3D"/>
                <w:w w:val="93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545454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545454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6"/>
              <w:ind w:left="345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83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3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1F1F1F"/>
                <w:spacing w:val="0"/>
                <w:w w:val="9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9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95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9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9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22"/>
                <w:w w:val="9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1F1F1F"/>
                <w:spacing w:val="-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1F1F1F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7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5"/>
            </w:pPr>
            <w:r>
              <w:rPr>
                <w:rFonts w:cs="Times New Roman" w:hAnsi="Times New Roman" w:eastAsia="Times New Roman" w:ascii="Times New Roman"/>
                <w:color w:val="3D3D3D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4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4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0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3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-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D3D3D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9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D3D3D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7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377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1F1F1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3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95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9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95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9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3"/>
                <w:w w:val="9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1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1F1F1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7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5"/>
            </w:pP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09</w:t>
            </w:r>
            <w:r>
              <w:rPr>
                <w:rFonts w:cs="Arial" w:hAnsi="Arial" w:eastAsia="Arial" w:ascii="Arial"/>
                <w:color w:val="686868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686868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4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58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22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3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1F1F1F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1F1F1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1F1F1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1F1F1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8"/>
                <w:sz w:val="12"/>
                <w:szCs w:val="12"/>
              </w:rPr>
              <w:t>VA</w:t>
            </w:r>
            <w:r>
              <w:rPr>
                <w:rFonts w:cs="Arial" w:hAnsi="Arial" w:eastAsia="Arial" w:ascii="Arial"/>
                <w:color w:val="3D3D3D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D3D3D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UN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7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5"/>
            </w:pPr>
            <w:r>
              <w:rPr>
                <w:rFonts w:cs="Times New Roman" w:hAnsi="Times New Roman" w:eastAsia="Times New Roman" w:ascii="Times New Roman"/>
                <w:color w:val="3D3D3D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40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53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5"/>
              <w:ind w:left="45"/>
            </w:pP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2"/>
                <w:sz w:val="12"/>
                <w:szCs w:val="12"/>
              </w:rPr>
            </w:r>
          </w:p>
        </w:tc>
        <w:tc>
          <w:tcPr>
            <w:tcW w:w="55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1F1F1F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1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0"/>
            </w:pPr>
            <w:r>
              <w:rPr>
                <w:rFonts w:cs="Arial" w:hAnsi="Arial" w:eastAsia="Arial" w:ascii="Arial"/>
                <w:color w:val="3D3D3D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545454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45454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22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6"/>
              <w:ind w:left="345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4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5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1F1F1F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F2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24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8"/>
            </w:pPr>
            <w:r>
              <w:rPr>
                <w:rFonts w:cs="Arial" w:hAnsi="Arial" w:eastAsia="Arial" w:ascii="Arial"/>
                <w:color w:val="2F2F2F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D3D3D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5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5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F2F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spacing w:val="0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D3D3D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F1F1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F1F1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67"/>
            </w:pPr>
            <w:r>
              <w:rPr>
                <w:rFonts w:cs="Arial" w:hAnsi="Arial" w:eastAsia="Arial" w:ascii="Arial"/>
                <w:color w:val="3D3D3D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D3D3D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86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D3D3D"/>
                <w:spacing w:val="0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2F2F2F"/>
                <w:spacing w:val="0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545454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D3D3D"/>
                <w:spacing w:val="0"/>
                <w:w w:val="107"/>
                <w:sz w:val="12"/>
                <w:szCs w:val="12"/>
              </w:rPr>
              <w:t>15</w:t>
            </w:r>
            <w:r>
              <w:rPr>
                <w:rFonts w:cs="Arial" w:hAnsi="Arial" w:eastAsia="Arial" w:ascii="Arial"/>
                <w:color w:val="3D3D3D"/>
                <w:spacing w:val="0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D3D3D"/>
                <w:spacing w:val="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D3D3D"/>
                <w:spacing w:val="0"/>
                <w:w w:val="122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D3D3D"/>
                <w:spacing w:val="0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5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1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44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5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D3D3D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w w:val="9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F2F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D3D3D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F2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D3D3D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F2F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D3D3D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1F1F1F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D3D3D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1F1F1F"/>
                <w:spacing w:val="0"/>
                <w:w w:val="8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F1F1F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F2F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23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F1F1F"/>
                <w:spacing w:val="0"/>
                <w:w w:val="77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94"/>
                <w:sz w:val="12"/>
                <w:szCs w:val="12"/>
              </w:rPr>
              <w:t>UR</w:t>
            </w:r>
            <w:r>
              <w:rPr>
                <w:rFonts w:cs="Arial" w:hAnsi="Arial" w:eastAsia="Arial" w:ascii="Arial"/>
                <w:color w:val="2F2F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F1F1F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F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D3D3D"/>
                <w:spacing w:val="11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F1F1F"/>
                <w:spacing w:val="0"/>
                <w:w w:val="8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26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D3D3D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F1F1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F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F2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F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5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68686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719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D3D3D"/>
                <w:spacing w:val="0"/>
                <w:w w:val="109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1F1F1F"/>
                <w:spacing w:val="0"/>
                <w:w w:val="109"/>
                <w:sz w:val="12"/>
                <w:szCs w:val="12"/>
              </w:rPr>
              <w:t>25</w:t>
            </w:r>
            <w:r>
              <w:rPr>
                <w:rFonts w:cs="Arial" w:hAnsi="Arial" w:eastAsia="Arial" w:ascii="Arial"/>
                <w:color w:val="2F2F2F"/>
                <w:spacing w:val="0"/>
                <w:w w:val="109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12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D3D3D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D3D3D"/>
                <w:w w:val="107"/>
                <w:sz w:val="12"/>
                <w:szCs w:val="12"/>
              </w:rPr>
              <w:t>25</w:t>
            </w:r>
            <w:r>
              <w:rPr>
                <w:rFonts w:cs="Arial" w:hAnsi="Arial" w:eastAsia="Arial" w:ascii="Arial"/>
                <w:color w:val="2F2F2F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58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8"/>
                <w:szCs w:val="28"/>
              </w:rPr>
              <w:jc w:val="left"/>
              <w:spacing w:before="5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2F2F2F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F1F1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D3D3D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F1F1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D3D3D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F2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F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D3D3D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24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5"/>
            </w:pPr>
            <w:r>
              <w:rPr>
                <w:rFonts w:cs="Times New Roman" w:hAnsi="Times New Roman" w:eastAsia="Times New Roman" w:ascii="Times New Roman"/>
                <w:color w:val="2F2F2F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4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sz w:val="22"/>
                <w:szCs w:val="22"/>
              </w:rPr>
              <w:jc w:val="left"/>
              <w:spacing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5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4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D3D3D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1F1F1F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D3D3D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F2F"/>
                <w:w w:val="79"/>
                <w:sz w:val="13"/>
                <w:szCs w:val="13"/>
              </w:rPr>
              <w:t>DO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sz w:val="22"/>
                <w:szCs w:val="22"/>
              </w:rPr>
              <w:jc w:val="left"/>
              <w:spacing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3D3D3D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4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D3D3D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2F2F2F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sectPr>
          <w:pgSz w:w="12240" w:h="15860"/>
          <w:pgMar w:top="1060" w:bottom="280" w:left="1220" w:right="1340"/>
        </w:sectPr>
      </w:pPr>
    </w:p>
    <w:p>
      <w:pPr>
        <w:rPr>
          <w:sz w:val="12"/>
          <w:szCs w:val="12"/>
        </w:rPr>
        <w:jc w:val="left"/>
        <w:spacing w:before="4" w:lineRule="exact" w:line="120"/>
      </w:pPr>
      <w:r>
        <w:pict>
          <v:shape type="#_x0000_t202" style="position:absolute;margin-left:79.2962pt;margin-top:56.2516pt;width:457.005pt;height:36.481pt;mso-position-horizontal-relative:page;mso-position-vertical-relative:page;z-index:-3979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65" w:hRule="exact"/>
                    </w:trPr>
                    <w:tc>
                      <w:tcPr>
                        <w:tcW w:w="4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8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32323"/>
                            <w:w w:val="110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8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49"/>
                        </w:pPr>
                        <w:r>
                          <w:rPr>
                            <w:rFonts w:cs="Arial" w:hAnsi="Arial" w:eastAsia="Arial" w:ascii="Arial"/>
                            <w:color w:val="232323"/>
                            <w:w w:val="63"/>
                            <w:sz w:val="12"/>
                            <w:szCs w:val="12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5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w w:val="108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w w:val="104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w w:val="9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32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5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32323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32323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9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65" w:hRule="exact"/>
                    </w:trPr>
                    <w:tc>
                      <w:tcPr>
                        <w:tcW w:w="4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8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83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93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9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3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5"/>
                            <w:w w:val="9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8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2"/>
                            <w:w w:val="7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55"/>
                            <w:sz w:val="12"/>
                            <w:szCs w:val="12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110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101"/>
                            <w:sz w:val="12"/>
                            <w:szCs w:val="12"/>
                          </w:rPr>
                          <w:t>ILA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3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32323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32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E5E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position:absolute;margin-left:66.1881pt;margin-top:91.2046pt;width:471.95pt;height:117.126pt;mso-position-horizontal-relative:page;mso-position-vertical-relative:page;z-index:-3980">
            <v:imagedata o:title="" r:id="rId45"/>
          </v:shape>
        </w:pict>
      </w:r>
      <w:r>
        <w:pict>
          <v:shape type="#_x0000_t75" style="position:absolute;margin-left:66.1881pt;margin-top:298.575pt;width:399.047pt;height:97.9249pt;mso-position-horizontal-relative:page;mso-position-vertical-relative:page;z-index:-3981">
            <v:imagedata o:title="" r:id="rId46"/>
          </v:shape>
        </w:pict>
      </w:r>
      <w:r>
        <w:pict>
          <v:shape type="#_x0000_t75" style="position:absolute;margin-left:69.0658pt;margin-top:486.745pt;width:184.176pt;height:23.0412pt;mso-position-horizontal-relative:page;mso-position-vertical-relative:page;z-index:-3982">
            <v:imagedata o:title="" r:id="rId47"/>
          </v:shape>
        </w:pict>
      </w:r>
      <w:r>
        <w:pict>
          <v:shape type="#_x0000_t75" style="position:absolute;margin-left:68.1066pt;margin-top:543.387pt;width:470.991pt;height:41.2821pt;mso-position-horizontal-relative:page;mso-position-vertical-relative:page;z-index:-3983">
            <v:imagedata o:title="" r:id="rId48"/>
          </v:shape>
        </w:pict>
      </w:r>
      <w:r>
        <w:pict>
          <v:shape type="#_x0000_t75" style="position:absolute;margin-left:68.1066pt;margin-top:618.271pt;width:429.743pt;height:78.724pt;mso-position-horizontal-relative:page;mso-position-vertical-relative:page;z-index:-3984">
            <v:imagedata o:title="" r:id="rId49"/>
          </v:shape>
        </w:pict>
      </w: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7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0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40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28</w:t>
            </w:r>
            <w:r>
              <w:rPr>
                <w:rFonts w:cs="Times New Roman" w:hAnsi="Times New Roman" w:eastAsia="Times New Roman" w:ascii="Times New Roman"/>
                <w:color w:val="232323"/>
                <w:w w:val="103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1"/>
            </w:pP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5"/>
                <w:w w:val="9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1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2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323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1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32323"/>
                <w:spacing w:val="0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7"/>
              <w:ind w:right="362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333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32323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32323"/>
                <w:spacing w:val="0"/>
                <w:w w:val="110"/>
                <w:sz w:val="12"/>
                <w:szCs w:val="12"/>
              </w:rPr>
              <w:t>UN</w:t>
            </w:r>
            <w:r>
              <w:rPr>
                <w:rFonts w:cs="Arial" w:hAnsi="Arial" w:eastAsia="Arial" w:ascii="Arial"/>
                <w:color w:val="2323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7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8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32323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32323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323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spacing w:val="0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323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B4B4B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4B4B4B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B4B4B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3232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7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8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28</w:t>
            </w:r>
            <w:r>
              <w:rPr>
                <w:rFonts w:cs="Times New Roman" w:hAnsi="Times New Roman" w:eastAsia="Times New Roman" w:ascii="Times New Roman"/>
                <w:color w:val="232323"/>
                <w:w w:val="103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32323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spacing w:val="0"/>
                <w:w w:val="115"/>
                <w:sz w:val="12"/>
                <w:szCs w:val="12"/>
              </w:rPr>
              <w:t>MI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7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8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84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28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32323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32323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3232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3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8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4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4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8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32323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3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777777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32323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4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4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3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3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8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3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9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9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3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8"/>
            </w:pPr>
            <w:r>
              <w:rPr>
                <w:rFonts w:cs="Times New Roman" w:hAnsi="Times New Roman" w:eastAsia="Times New Roman" w:ascii="Times New Roman"/>
                <w:color w:val="232323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4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3"/>
            </w:pPr>
            <w:r>
              <w:rPr>
                <w:rFonts w:cs="Times New Roman" w:hAnsi="Times New Roman" w:eastAsia="Times New Roman" w:ascii="Times New Roman"/>
                <w:color w:val="232323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32323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8"/>
            </w:pPr>
            <w:r>
              <w:rPr>
                <w:rFonts w:cs="Times New Roman" w:hAnsi="Times New Roman" w:eastAsia="Times New Roman" w:ascii="Times New Roman"/>
                <w:color w:val="232323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9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4B4B4B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363636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323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32323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323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3"/>
            </w:pPr>
            <w:r>
              <w:rPr>
                <w:rFonts w:cs="Times New Roman" w:hAnsi="Times New Roman" w:eastAsia="Times New Roman" w:ascii="Times New Roman"/>
                <w:color w:val="4B4B4B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3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9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32323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232323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8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8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27"/>
                <w:w w:val="8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85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0"/>
                <w:w w:val="8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3"/>
                <w:w w:val="8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1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85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8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5"/>
                <w:w w:val="8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UN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3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3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9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4B4B4B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4B4B4B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379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4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32</w:t>
            </w:r>
            <w:r>
              <w:rPr>
                <w:rFonts w:cs="Times New Roman" w:hAnsi="Times New Roman" w:eastAsia="Times New Roman" w:ascii="Times New Roman"/>
                <w:color w:val="232323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32323"/>
                <w:spacing w:val="-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323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323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38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7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43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4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4B4B4B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22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-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23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6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323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5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6"/>
                <w:spacing w:val="0"/>
                <w:w w:val="8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5"/>
                <w:w w:val="8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8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6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B4B4B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323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38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7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419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9"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9"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4"/>
                <w:szCs w:val="14"/>
              </w:rPr>
              <w:jc w:val="left"/>
              <w:spacing w:before="6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33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2"/>
                <w:szCs w:val="22"/>
              </w:rPr>
              <w:jc w:val="left"/>
              <w:spacing w:before="62"/>
              <w:ind w:left="357"/>
            </w:pPr>
            <w:r>
              <w:rPr>
                <w:rFonts w:cs="Times New Roman" w:hAnsi="Times New Roman" w:eastAsia="Times New Roman" w:ascii="Times New Roman"/>
                <w:color w:val="363636"/>
                <w:w w:val="65"/>
                <w:sz w:val="22"/>
                <w:szCs w:val="22"/>
              </w:rPr>
              <w:t>0</w:t>
            </w:r>
            <w:r>
              <w:rPr>
                <w:rFonts w:cs="Times New Roman" w:hAnsi="Times New Roman" w:eastAsia="Times New Roman" w:ascii="Times New Roman"/>
                <w:color w:val="777777"/>
                <w:w w:val="52"/>
                <w:sz w:val="22"/>
                <w:szCs w:val="22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69"/>
                <w:sz w:val="22"/>
                <w:szCs w:val="22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61"/>
                <w:sz w:val="22"/>
                <w:szCs w:val="22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22"/>
                <w:szCs w:val="22"/>
              </w:rPr>
            </w:r>
          </w:p>
        </w:tc>
      </w:tr>
      <w:tr>
        <w:trPr>
          <w:trHeight w:val="364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/>
              <w:ind w:left="69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5"/>
            </w:pPr>
            <w:r>
              <w:rPr>
                <w:rFonts w:cs="Arial" w:hAnsi="Arial" w:eastAsia="Arial" w:ascii="Arial"/>
                <w:color w:val="363636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32323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6"/>
              <w:ind w:right="333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/>
              <w:ind w:left="362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59" w:hRule="exact"/>
        </w:trPr>
        <w:tc>
          <w:tcPr>
            <w:tcW w:w="4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4B4B4B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4B4B4B"/>
                <w:w w:val="110"/>
                <w:sz w:val="13"/>
                <w:szCs w:val="13"/>
              </w:rPr>
              <w:t>32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1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5"/>
            </w:pPr>
            <w:r>
              <w:rPr>
                <w:rFonts w:cs="Arial" w:hAnsi="Arial" w:eastAsia="Arial" w:ascii="Arial"/>
                <w:color w:val="363636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32323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6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9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32323"/>
                <w:spacing w:val="0"/>
                <w:w w:val="9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ZA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5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3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6"/>
                <w:spacing w:val="5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323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33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2"/>
            </w:pPr>
            <w:r>
              <w:rPr>
                <w:rFonts w:cs="Times New Roman" w:hAnsi="Times New Roman" w:eastAsia="Times New Roman" w:ascii="Times New Roman"/>
                <w:color w:val="3636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6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404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54" w:hRule="exact"/>
        </w:trPr>
        <w:tc>
          <w:tcPr>
            <w:tcW w:w="4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1"/>
              <w:ind w:left="40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232323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48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3"/>
            </w:pPr>
            <w:r>
              <w:rPr>
                <w:rFonts w:cs="Arial" w:hAnsi="Arial" w:eastAsia="Arial" w:ascii="Arial"/>
                <w:color w:val="232323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w w:val="117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32323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-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9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32323"/>
                <w:spacing w:val="0"/>
                <w:w w:val="9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6"/>
                <w:w w:val="9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32323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3232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2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32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1"/>
              <w:ind w:left="2113"/>
            </w:pPr>
            <w:r>
              <w:rPr>
                <w:rFonts w:cs="Times New Roman" w:hAnsi="Times New Roman" w:eastAsia="Times New Roman" w:ascii="Times New Roman"/>
                <w:color w:val="232323"/>
                <w:w w:val="73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35</w:t>
            </w:r>
            <w:r>
              <w:rPr>
                <w:rFonts w:cs="Times New Roman" w:hAnsi="Times New Roman" w:eastAsia="Times New Roman" w:ascii="Times New Roman"/>
                <w:color w:val="232323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4B4B4B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4B4B4B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B4B4B"/>
                <w:spacing w:val="-13"/>
                <w:w w:val="100"/>
                <w:sz w:val="13"/>
                <w:szCs w:val="13"/>
              </w:rPr>
              <w:t> 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363636"/>
                <w:spacing w:val="0"/>
                <w:w w:val="10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3"/>
                <w:szCs w:val="13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6"/>
              <w:ind w:left="343"/>
            </w:pPr>
            <w:r>
              <w:rPr>
                <w:rFonts w:cs="Times New Roman" w:hAnsi="Times New Roman" w:eastAsia="Times New Roman" w:ascii="Times New Roman"/>
                <w:color w:val="3636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23232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6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755" w:hRule="exact"/>
        </w:trPr>
        <w:tc>
          <w:tcPr>
            <w:tcW w:w="4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B4B4B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48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3"/>
            </w:pPr>
            <w:r>
              <w:rPr>
                <w:rFonts w:cs="Arial" w:hAnsi="Arial" w:eastAsia="Arial" w:ascii="Arial"/>
                <w:color w:val="232323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6"/>
                <w:w w:val="90"/>
                <w:sz w:val="12"/>
                <w:szCs w:val="12"/>
              </w:rPr>
              <w:t>ESE</w:t>
            </w:r>
            <w:r>
              <w:rPr>
                <w:rFonts w:cs="Arial" w:hAnsi="Arial" w:eastAsia="Arial" w:ascii="Arial"/>
                <w:color w:val="3636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6"/>
                <w:spacing w:val="-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32323"/>
                <w:spacing w:val="0"/>
                <w:w w:val="9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9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6"/>
                <w:w w:val="9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32323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323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B4B4B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X</w:t>
            </w:r>
            <w:r>
              <w:rPr>
                <w:rFonts w:cs="Arial" w:hAnsi="Arial" w:eastAsia="Arial" w:ascii="Arial"/>
                <w:color w:val="2323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32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3"/>
            </w:pPr>
            <w:r>
              <w:rPr>
                <w:rFonts w:cs="Times New Roman" w:hAnsi="Times New Roman" w:eastAsia="Times New Roman" w:ascii="Times New Roman"/>
                <w:color w:val="3636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6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3"/>
            </w:pPr>
            <w:r>
              <w:rPr>
                <w:rFonts w:cs="Times New Roman" w:hAnsi="Times New Roman" w:eastAsia="Times New Roman" w:ascii="Times New Roman"/>
                <w:color w:val="3636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6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sz w:val="14"/>
                <w:szCs w:val="14"/>
              </w:rPr>
              <w:jc w:val="left"/>
              <w:spacing w:before="6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2"/>
                <w:szCs w:val="22"/>
              </w:rPr>
              <w:jc w:val="left"/>
              <w:ind w:left="343"/>
            </w:pPr>
            <w:r>
              <w:rPr>
                <w:rFonts w:cs="Times New Roman" w:hAnsi="Times New Roman" w:eastAsia="Times New Roman" w:ascii="Times New Roman"/>
                <w:color w:val="232323"/>
                <w:w w:val="65"/>
                <w:sz w:val="22"/>
                <w:szCs w:val="22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52"/>
                <w:sz w:val="22"/>
                <w:szCs w:val="22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65"/>
                <w:sz w:val="22"/>
                <w:szCs w:val="22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22"/>
                <w:szCs w:val="22"/>
              </w:rPr>
            </w:r>
          </w:p>
        </w:tc>
      </w:tr>
      <w:tr>
        <w:trPr>
          <w:trHeight w:val="361" w:hRule="exact"/>
        </w:trPr>
        <w:tc>
          <w:tcPr>
            <w:tcW w:w="4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1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48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1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32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1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5"/>
              <w:ind w:left="348"/>
            </w:pPr>
            <w:r>
              <w:rPr>
                <w:rFonts w:cs="Times New Roman" w:hAnsi="Times New Roman" w:eastAsia="Times New Roman" w:ascii="Times New Roman"/>
                <w:color w:val="3636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E5E5E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6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1" w:hRule="exact"/>
        </w:trPr>
        <w:tc>
          <w:tcPr>
            <w:tcW w:w="4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1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48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1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32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1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8"/>
            </w:pPr>
            <w:r>
              <w:rPr>
                <w:rFonts w:cs="Times New Roman" w:hAnsi="Times New Roman" w:eastAsia="Times New Roman" w:ascii="Times New Roman"/>
                <w:color w:val="3636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6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48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32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8"/>
            </w:pPr>
            <w:r>
              <w:rPr>
                <w:rFonts w:cs="Times New Roman" w:hAnsi="Times New Roman" w:eastAsia="Times New Roman" w:ascii="Times New Roman"/>
                <w:color w:val="232323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B4B4B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3" w:hRule="exact"/>
        </w:trPr>
        <w:tc>
          <w:tcPr>
            <w:tcW w:w="4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32323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48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3"/>
            </w:pP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32323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27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13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32323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32323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32323"/>
                <w:spacing w:val="0"/>
                <w:w w:val="99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32323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3232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3232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3232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32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8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8"/>
            </w:pPr>
            <w:r>
              <w:rPr>
                <w:rFonts w:cs="Times New Roman" w:hAnsi="Times New Roman" w:eastAsia="Times New Roman" w:ascii="Times New Roman"/>
                <w:color w:val="3636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54" w:hRule="exact"/>
        </w:trPr>
        <w:tc>
          <w:tcPr>
            <w:tcW w:w="4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6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6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32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48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3"/>
            </w:pP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8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32323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6"/>
                <w:spacing w:val="0"/>
                <w:w w:val="7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323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6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32323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3232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32323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32323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96"/>
                <w:sz w:val="12"/>
                <w:szCs w:val="12"/>
              </w:rPr>
              <w:t>X</w:t>
            </w:r>
            <w:r>
              <w:rPr>
                <w:rFonts w:cs="Arial" w:hAnsi="Arial" w:eastAsia="Arial" w:ascii="Arial"/>
                <w:color w:val="232323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323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32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3"/>
            </w:pPr>
            <w:r>
              <w:rPr>
                <w:rFonts w:cs="Times New Roman" w:hAnsi="Times New Roman" w:eastAsia="Times New Roman" w:ascii="Times New Roman"/>
                <w:color w:val="3636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3232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3"/>
            </w:pPr>
            <w:r>
              <w:rPr>
                <w:rFonts w:cs="Times New Roman" w:hAnsi="Times New Roman" w:eastAsia="Times New Roman" w:ascii="Times New Roman"/>
                <w:color w:val="3636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4B4B4B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6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6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sectPr>
          <w:pgSz w:w="12240" w:h="15860"/>
          <w:pgMar w:top="1020" w:bottom="280" w:left="1220" w:right="1340"/>
        </w:sectPr>
      </w:pPr>
    </w:p>
    <w:p>
      <w:pPr>
        <w:rPr>
          <w:sz w:val="16"/>
          <w:szCs w:val="16"/>
        </w:rPr>
        <w:jc w:val="left"/>
        <w:spacing w:before="6" w:lineRule="exact" w:line="160"/>
      </w:pPr>
      <w:r>
        <w:pict>
          <v:shape type="#_x0000_t75" style="position:absolute;margin-left:66.1925pt;margin-top:53.7464pt;width:471.981pt;height:136.286pt;mso-position-horizontal-relative:page;mso-position-vertical-relative:page;z-index:-3976">
            <v:imagedata o:title="" r:id="rId50"/>
          </v:shape>
        </w:pict>
      </w:r>
      <w:r>
        <w:pict>
          <v:shape type="#_x0000_t75" style="position:absolute;margin-left:67.1518pt;margin-top:336.875pt;width:471.981pt;height:79.6599pt;mso-position-horizontal-relative:page;mso-position-vertical-relative:page;z-index:-3977">
            <v:imagedata o:title="" r:id="rId51"/>
          </v:shape>
        </w:pict>
      </w:r>
      <w:r>
        <w:pict>
          <v:shape type="#_x0000_t75" style="position:absolute;margin-left:68.1111pt;margin-top:506.752pt;width:454.714pt;height:97.8953pt;mso-position-horizontal-relative:page;mso-position-vertical-relative:page;z-index:-3978">
            <v:imagedata o:title="" r:id="rId52"/>
          </v:shape>
        </w:pict>
      </w: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75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411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ind w:left="40"/>
            </w:pPr>
            <w:r>
              <w:rPr>
                <w:rFonts w:cs="Courier New" w:hAnsi="Courier New" w:eastAsia="Courier New" w:ascii="Courier New"/>
                <w:color w:val="252525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252525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252525"/>
                <w:w w:val="85"/>
                <w:sz w:val="15"/>
                <w:szCs w:val="15"/>
              </w:rPr>
              <w:t>1</w:t>
            </w:r>
            <w:r>
              <w:rPr>
                <w:rFonts w:cs="Courier New" w:hAnsi="Courier New" w:eastAsia="Courier New" w:ascii="Courier New"/>
                <w:color w:val="252525"/>
                <w:w w:val="79"/>
                <w:sz w:val="15"/>
                <w:szCs w:val="15"/>
              </w:rPr>
              <w:t>1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4"/>
                <w:szCs w:val="14"/>
              </w:rPr>
              <w:jc w:val="left"/>
              <w:spacing w:before="4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2"/>
            </w:pPr>
            <w:r>
              <w:rPr>
                <w:rFonts w:cs="Arial" w:hAnsi="Arial" w:eastAsia="Arial" w:ascii="Arial"/>
                <w:color w:val="252525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93939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  </w:t>
            </w:r>
            <w:r>
              <w:rPr>
                <w:rFonts w:cs="Arial" w:hAnsi="Arial" w:eastAsia="Arial" w:ascii="Arial"/>
                <w:color w:val="393939"/>
                <w:spacing w:val="2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11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3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939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0"/>
                <w:szCs w:val="20"/>
              </w:rPr>
              <w:jc w:val="left"/>
              <w:spacing w:before="79"/>
              <w:ind w:left="537"/>
            </w:pPr>
            <w:r>
              <w:rPr>
                <w:rFonts w:cs="Times New Roman" w:hAnsi="Times New Roman" w:eastAsia="Times New Roman" w:ascii="Times New Roman"/>
                <w:color w:val="393939"/>
                <w:w w:val="62"/>
                <w:sz w:val="20"/>
                <w:szCs w:val="20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57"/>
                <w:sz w:val="20"/>
                <w:szCs w:val="20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81"/>
                <w:sz w:val="20"/>
                <w:szCs w:val="20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71"/>
                <w:sz w:val="20"/>
                <w:szCs w:val="20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20"/>
                <w:szCs w:val="20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0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3"/>
            </w:pPr>
            <w:r>
              <w:rPr>
                <w:rFonts w:cs="Times New Roman" w:hAnsi="Times New Roman" w:eastAsia="Times New Roman" w:ascii="Times New Roman"/>
                <w:color w:val="252525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0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spacing w:before="89"/>
              <w:ind w:left="40"/>
            </w:pPr>
            <w:r>
              <w:rPr>
                <w:rFonts w:cs="Courier New" w:hAnsi="Courier New" w:eastAsia="Courier New" w:ascii="Courier New"/>
                <w:color w:val="252525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252525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252525"/>
                <w:w w:val="85"/>
                <w:sz w:val="15"/>
                <w:szCs w:val="15"/>
              </w:rPr>
              <w:t>1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2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2"/>
            </w:pPr>
            <w:r>
              <w:rPr>
                <w:rFonts w:cs="Arial" w:hAnsi="Arial" w:eastAsia="Arial" w:ascii="Arial"/>
                <w:color w:val="252525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  </w:t>
            </w:r>
            <w:r>
              <w:rPr>
                <w:rFonts w:cs="Arial" w:hAnsi="Arial" w:eastAsia="Arial" w:ascii="Arial"/>
                <w:color w:val="393939"/>
                <w:spacing w:val="2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11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3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939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9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18"/>
                <w:w w:val="9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93939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37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3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52525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8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spacing w:before="98"/>
              <w:ind w:left="40"/>
            </w:pPr>
            <w:r>
              <w:rPr>
                <w:rFonts w:cs="Courier New" w:hAnsi="Courier New" w:eastAsia="Courier New" w:ascii="Courier New"/>
                <w:color w:val="252525"/>
                <w:w w:val="6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252525"/>
                <w:w w:val="79"/>
                <w:sz w:val="15"/>
                <w:szCs w:val="15"/>
              </w:rPr>
              <w:t>1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3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2"/>
            </w:pPr>
            <w:r>
              <w:rPr>
                <w:rFonts w:cs="Arial" w:hAnsi="Arial" w:eastAsia="Arial" w:ascii="Arial"/>
                <w:color w:val="393939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93939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1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5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93939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525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525"/>
                <w:spacing w:val="0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93939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37"/>
            </w:pPr>
            <w:r>
              <w:rPr>
                <w:rFonts w:cs="Times New Roman" w:hAnsi="Times New Roman" w:eastAsia="Times New Roman" w:ascii="Times New Roman"/>
                <w:color w:val="393939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3"/>
            </w:pPr>
            <w:r>
              <w:rPr>
                <w:rFonts w:cs="Times New Roman" w:hAnsi="Times New Roman" w:eastAsia="Times New Roman" w:ascii="Times New Roman"/>
                <w:color w:val="393939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spacing w:before="99"/>
              <w:ind w:left="45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252525"/>
                <w:w w:val="79"/>
                <w:sz w:val="15"/>
                <w:szCs w:val="15"/>
              </w:rPr>
              <w:t>1</w:t>
            </w:r>
            <w:r>
              <w:rPr>
                <w:rFonts w:cs="Courier New" w:hAnsi="Courier New" w:eastAsia="Courier New" w:ascii="Courier New"/>
                <w:color w:val="252525"/>
                <w:w w:val="85"/>
                <w:sz w:val="15"/>
                <w:szCs w:val="15"/>
              </w:rPr>
              <w:t>4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7"/>
            </w:pP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2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8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UC</w:t>
            </w:r>
            <w:r>
              <w:rPr>
                <w:rFonts w:cs="Arial" w:hAnsi="Arial" w:eastAsia="Arial" w:ascii="Arial"/>
                <w:color w:val="252525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2"/>
            </w:pPr>
            <w:r>
              <w:rPr>
                <w:rFonts w:cs="Times New Roman" w:hAnsi="Times New Roman" w:eastAsia="Times New Roman" w:ascii="Times New Roman"/>
                <w:color w:val="252525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52525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7"/>
            </w:pPr>
            <w:r>
              <w:rPr>
                <w:rFonts w:cs="Times New Roman" w:hAnsi="Times New Roman" w:eastAsia="Times New Roman" w:ascii="Times New Roman"/>
                <w:color w:val="252525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52525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52525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spacing w:before="99"/>
              <w:ind w:left="45"/>
            </w:pPr>
            <w:r>
              <w:rPr>
                <w:rFonts w:cs="Courier New" w:hAnsi="Courier New" w:eastAsia="Courier New" w:ascii="Courier New"/>
                <w:color w:val="252525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252525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252525"/>
                <w:w w:val="85"/>
                <w:sz w:val="15"/>
                <w:szCs w:val="15"/>
              </w:rPr>
              <w:t>1</w:t>
            </w:r>
            <w:r>
              <w:rPr>
                <w:rFonts w:cs="Courier New" w:hAnsi="Courier New" w:eastAsia="Courier New" w:ascii="Courier New"/>
                <w:color w:val="252525"/>
                <w:w w:val="74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7"/>
            </w:pP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23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8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2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525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2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7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spacing w:before="97"/>
              <w:ind w:left="45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252525"/>
                <w:w w:val="79"/>
                <w:sz w:val="15"/>
                <w:szCs w:val="15"/>
              </w:rPr>
              <w:t>1</w:t>
            </w:r>
            <w:r>
              <w:rPr>
                <w:rFonts w:cs="Courier New" w:hAnsi="Courier New" w:eastAsia="Courier New" w:ascii="Courier New"/>
                <w:color w:val="252525"/>
                <w:w w:val="85"/>
                <w:sz w:val="15"/>
                <w:szCs w:val="15"/>
              </w:rPr>
              <w:t>6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7"/>
            </w:pPr>
            <w:r>
              <w:rPr>
                <w:rFonts w:cs="Arial" w:hAnsi="Arial" w:eastAsia="Arial" w:ascii="Arial"/>
                <w:color w:val="252525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2"/>
                <w:w w:val="8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5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525"/>
                <w:spacing w:val="0"/>
                <w:w w:val="8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21"/>
                <w:w w:val="8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96"/>
                <w:sz w:val="12"/>
                <w:szCs w:val="12"/>
              </w:rPr>
              <w:t>ACT</w:t>
            </w:r>
            <w:r>
              <w:rPr>
                <w:rFonts w:cs="Arial" w:hAnsi="Arial" w:eastAsia="Arial" w:ascii="Arial"/>
                <w:color w:val="393939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2"/>
            </w:pPr>
            <w:r>
              <w:rPr>
                <w:rFonts w:cs="Times New Roman" w:hAnsi="Times New Roman" w:eastAsia="Times New Roman" w:ascii="Times New Roman"/>
                <w:color w:val="393939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7"/>
            </w:pPr>
            <w:r>
              <w:rPr>
                <w:rFonts w:cs="Times New Roman" w:hAnsi="Times New Roman" w:eastAsia="Times New Roman" w:ascii="Times New Roman"/>
                <w:color w:val="393939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spacing w:before="99"/>
              <w:ind w:left="50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252525"/>
                <w:w w:val="79"/>
                <w:sz w:val="15"/>
                <w:szCs w:val="15"/>
              </w:rPr>
              <w:t>1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7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2"/>
            </w:pPr>
            <w:r>
              <w:rPr>
                <w:rFonts w:cs="Arial" w:hAnsi="Arial" w:eastAsia="Arial" w:ascii="Arial"/>
                <w:color w:val="252525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93939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04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52525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52525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7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2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81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spacing w:before="99"/>
              <w:ind w:left="50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252525"/>
                <w:w w:val="85"/>
                <w:sz w:val="15"/>
                <w:szCs w:val="15"/>
              </w:rPr>
              <w:t>1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8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1"/>
            </w:pPr>
            <w:r>
              <w:rPr>
                <w:rFonts w:cs="Arial" w:hAnsi="Arial" w:eastAsia="Arial" w:ascii="Arial"/>
                <w:color w:val="252525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10"/>
                <w:sz w:val="12"/>
                <w:szCs w:val="12"/>
              </w:rPr>
              <w:t>NU</w:t>
            </w:r>
            <w:r>
              <w:rPr>
                <w:rFonts w:cs="Arial" w:hAnsi="Arial" w:eastAsia="Arial" w:ascii="Arial"/>
                <w:color w:val="393939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16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10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939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9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93939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7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2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F5F5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5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5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7"/>
            </w:pPr>
            <w:r>
              <w:rPr>
                <w:rFonts w:cs="Times New Roman" w:hAnsi="Times New Roman" w:eastAsia="Times New Roman" w:ascii="Times New Roman"/>
                <w:color w:val="252525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52525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52525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295"/>
            </w:pPr>
            <w:r>
              <w:rPr>
                <w:rFonts w:cs="Times New Roman" w:hAnsi="Times New Roman" w:eastAsia="Times New Roman" w:ascii="Times New Roman"/>
                <w:color w:val="BDBDBD"/>
                <w:spacing w:val="0"/>
                <w:w w:val="59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BDBDBD"/>
                <w:spacing w:val="0"/>
                <w:w w:val="59"/>
                <w:sz w:val="13"/>
                <w:szCs w:val="13"/>
              </w:rPr>
              <w:t> </w:t>
            </w:r>
            <w:r>
              <w:rPr>
                <w:rFonts w:cs="Times New Roman" w:hAnsi="Times New Roman" w:eastAsia="Times New Roman" w:ascii="Times New Roman"/>
                <w:color w:val="BDBDBD"/>
                <w:spacing w:val="9"/>
                <w:w w:val="59"/>
                <w:sz w:val="13"/>
                <w:szCs w:val="13"/>
              </w:rPr>
              <w:t> </w:t>
            </w:r>
            <w:r>
              <w:rPr>
                <w:rFonts w:cs="Times New Roman" w:hAnsi="Times New Roman" w:eastAsia="Times New Roman" w:ascii="Times New Roman"/>
                <w:color w:val="393939"/>
                <w:spacing w:val="0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spacing w:val="0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52525"/>
                <w:spacing w:val="0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52525"/>
                <w:spacing w:val="0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52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7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1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1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1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52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505050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7"/>
            </w:pPr>
            <w:r>
              <w:rPr>
                <w:rFonts w:cs="Times New Roman" w:hAnsi="Times New Roman" w:eastAsia="Times New Roman" w:ascii="Times New Roman"/>
                <w:color w:val="393939"/>
                <w:spacing w:val="0"/>
                <w:w w:val="107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spacing w:val="0"/>
                <w:w w:val="107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spacing w:val="0"/>
                <w:w w:val="107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spacing w:val="0"/>
                <w:w w:val="107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3"/>
                <w:szCs w:val="13"/>
              </w:rPr>
            </w:r>
          </w:p>
        </w:tc>
      </w:tr>
      <w:tr>
        <w:trPr>
          <w:trHeight w:val="565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1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ind w:left="59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3</w:t>
            </w:r>
            <w:r>
              <w:rPr>
                <w:rFonts w:cs="Courier New" w:hAnsi="Courier New" w:eastAsia="Courier New" w:ascii="Courier New"/>
                <w:color w:val="252525"/>
                <w:w w:val="79"/>
                <w:sz w:val="15"/>
                <w:szCs w:val="15"/>
              </w:rPr>
              <w:t>1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52525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93939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5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115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52525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4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56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0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72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ind w:left="64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53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2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252525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93939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13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93939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10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52525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61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8"/>
              <w:ind w:left="377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ind w:left="64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3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3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252525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10"/>
                <w:sz w:val="12"/>
                <w:szCs w:val="12"/>
              </w:rPr>
              <w:t>NU</w:t>
            </w:r>
            <w:r>
              <w:rPr>
                <w:rFonts w:cs="Arial" w:hAnsi="Arial" w:eastAsia="Arial" w:ascii="Arial"/>
                <w:color w:val="393939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5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13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61"/>
            </w:pPr>
            <w:r>
              <w:rPr>
                <w:rFonts w:cs="Times New Roman" w:hAnsi="Times New Roman" w:eastAsia="Times New Roman" w:ascii="Times New Roman"/>
                <w:color w:val="393939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52525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/>
              <w:ind w:left="377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ind w:left="64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3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4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93939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93939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13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505050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505050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505050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93939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525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93939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61"/>
            </w:pPr>
            <w:r>
              <w:rPr>
                <w:rFonts w:cs="Times New Roman" w:hAnsi="Times New Roman" w:eastAsia="Times New Roman" w:ascii="Times New Roman"/>
                <w:color w:val="393939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/>
              <w:ind w:left="381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49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ind w:left="69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3</w:t>
            </w:r>
            <w:r>
              <w:rPr>
                <w:rFonts w:cs="Courier New" w:hAnsi="Courier New" w:eastAsia="Courier New" w:ascii="Courier New"/>
                <w:color w:val="393939"/>
                <w:w w:val="74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252525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93939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505050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2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9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93939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525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93939"/>
                <w:spacing w:val="0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93939"/>
                <w:spacing w:val="0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66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8"/>
              <w:ind w:left="381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401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"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"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"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1"/>
                <w:szCs w:val="21"/>
              </w:rPr>
              <w:jc w:val="left"/>
              <w:spacing w:before="53"/>
              <w:ind w:left="381"/>
            </w:pPr>
            <w:r>
              <w:rPr>
                <w:rFonts w:cs="Times New Roman" w:hAnsi="Times New Roman" w:eastAsia="Times New Roman" w:ascii="Times New Roman"/>
                <w:color w:val="252525"/>
                <w:w w:val="68"/>
                <w:sz w:val="21"/>
                <w:szCs w:val="21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54"/>
                <w:sz w:val="21"/>
                <w:szCs w:val="21"/>
              </w:rPr>
              <w:t>.</w:t>
            </w:r>
            <w:r>
              <w:rPr>
                <w:rFonts w:cs="Times New Roman" w:hAnsi="Times New Roman" w:eastAsia="Times New Roman" w:ascii="Times New Roman"/>
                <w:color w:val="252525"/>
                <w:w w:val="68"/>
                <w:sz w:val="21"/>
                <w:szCs w:val="21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21"/>
                <w:szCs w:val="21"/>
              </w:rPr>
            </w:r>
          </w:p>
        </w:tc>
      </w:tr>
      <w:tr>
        <w:trPr>
          <w:trHeight w:val="366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6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6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6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381"/>
            </w:pPr>
            <w:r>
              <w:rPr>
                <w:rFonts w:cs="Times New Roman" w:hAnsi="Times New Roman" w:eastAsia="Times New Roman" w:ascii="Times New Roman"/>
                <w:color w:val="393939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86"/>
            </w:pPr>
            <w:r>
              <w:rPr>
                <w:rFonts w:cs="Times New Roman" w:hAnsi="Times New Roman" w:eastAsia="Times New Roman" w:ascii="Times New Roman"/>
                <w:color w:val="252525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F5F5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14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86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52525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86"/>
            </w:pPr>
            <w:r>
              <w:rPr>
                <w:rFonts w:cs="Times New Roman" w:hAnsi="Times New Roman" w:eastAsia="Times New Roman" w:ascii="Times New Roman"/>
                <w:color w:val="393939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14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8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Courier New" w:hAnsi="Courier New" w:eastAsia="Courier New" w:ascii="Courier New"/>
                <w:sz w:val="12"/>
                <w:szCs w:val="12"/>
              </w:rPr>
              <w:jc w:val="left"/>
              <w:ind w:left="78"/>
            </w:pPr>
            <w:r>
              <w:rPr>
                <w:rFonts w:cs="Courier New" w:hAnsi="Courier New" w:eastAsia="Courier New" w:ascii="Courier New"/>
                <w:color w:val="505050"/>
                <w:spacing w:val="0"/>
                <w:w w:val="94"/>
                <w:sz w:val="12"/>
                <w:szCs w:val="12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spacing w:val="0"/>
                <w:w w:val="94"/>
                <w:sz w:val="12"/>
                <w:szCs w:val="12"/>
              </w:rPr>
              <w:t>59</w:t>
            </w:r>
            <w:r>
              <w:rPr>
                <w:rFonts w:cs="Courier New" w:hAnsi="Courier New" w:eastAsia="Courier New" w:ascii="Courier New"/>
                <w:color w:val="252525"/>
                <w:spacing w:val="0"/>
                <w:w w:val="94"/>
                <w:sz w:val="12"/>
                <w:szCs w:val="12"/>
              </w:rPr>
              <w:t>1</w:t>
            </w:r>
            <w:r>
              <w:rPr>
                <w:rFonts w:cs="Courier New" w:hAnsi="Courier New" w:eastAsia="Courier New" w:ascii="Courier New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5"/>
            </w:pPr>
            <w:r>
              <w:rPr>
                <w:rFonts w:cs="Arial" w:hAnsi="Arial" w:eastAsia="Arial" w:ascii="Arial"/>
                <w:color w:val="393939"/>
                <w:spacing w:val="0"/>
                <w:w w:val="89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93939"/>
                <w:spacing w:val="0"/>
                <w:w w:val="89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89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93939"/>
                <w:spacing w:val="0"/>
                <w:w w:val="8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12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18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63"/>
                <w:sz w:val="12"/>
                <w:szCs w:val="12"/>
              </w:rPr>
              <w:t>J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76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F5F5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91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52525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8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ind w:left="78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9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2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252525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w w:val="84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93939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9"/>
              <w:ind w:left="576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5"/>
              <w:ind w:left="391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ind w:left="78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93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393939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93939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50505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93939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9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93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93939"/>
                <w:spacing w:val="0"/>
                <w:w w:val="9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93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525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93939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spacing w:val="18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/>
              <w:ind w:left="576"/>
            </w:pPr>
            <w:r>
              <w:rPr>
                <w:rFonts w:cs="Times New Roman" w:hAnsi="Times New Roman" w:eastAsia="Times New Roman" w:ascii="Times New Roman"/>
                <w:color w:val="393939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1"/>
              <w:ind w:left="396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F5F5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ind w:left="83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59</w:t>
            </w:r>
            <w:r>
              <w:rPr>
                <w:rFonts w:cs="Courier New" w:hAnsi="Courier New" w:eastAsia="Courier New" w:ascii="Courier New"/>
                <w:color w:val="252525"/>
                <w:w w:val="85"/>
                <w:sz w:val="15"/>
                <w:szCs w:val="15"/>
              </w:rPr>
              <w:t>4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5"/>
            </w:pPr>
            <w:r>
              <w:rPr>
                <w:rFonts w:cs="Arial" w:hAnsi="Arial" w:eastAsia="Arial" w:ascii="Arial"/>
                <w:color w:val="393939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52525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52525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1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118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3"/>
              <w:ind w:left="580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9"/>
              <w:ind w:left="396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ind w:left="83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9</w:t>
            </w:r>
            <w:r>
              <w:rPr>
                <w:rFonts w:cs="Courier New" w:hAnsi="Courier New" w:eastAsia="Courier New" w:ascii="Courier New"/>
                <w:color w:val="252525"/>
                <w:w w:val="74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5"/>
            </w:pP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7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8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505050"/>
                <w:spacing w:val="0"/>
                <w:w w:val="7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93939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06"/>
                <w:sz w:val="12"/>
                <w:szCs w:val="12"/>
              </w:rPr>
              <w:t>ZA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7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27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93939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525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80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F5F5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1"/>
              <w:ind w:left="396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ind w:left="83"/>
            </w:pPr>
            <w:r>
              <w:rPr>
                <w:rFonts w:cs="Courier New" w:hAnsi="Courier New" w:eastAsia="Courier New" w:ascii="Courier New"/>
                <w:color w:val="393939"/>
                <w:w w:val="63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96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5"/>
            </w:pPr>
            <w:r>
              <w:rPr>
                <w:rFonts w:cs="Arial" w:hAnsi="Arial" w:eastAsia="Arial" w:ascii="Arial"/>
                <w:color w:val="393939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525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93939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525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05050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939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93939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93939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93939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/>
              <w:ind w:left="585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1"/>
              <w:ind w:left="401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0505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64" w:hRule="exact"/>
        </w:trPr>
        <w:tc>
          <w:tcPr>
            <w:tcW w:w="4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ourier New" w:hAnsi="Courier New" w:eastAsia="Courier New" w:ascii="Courier New"/>
                <w:sz w:val="15"/>
                <w:szCs w:val="15"/>
              </w:rPr>
              <w:jc w:val="left"/>
              <w:spacing w:before="99"/>
              <w:ind w:left="88"/>
            </w:pPr>
            <w:r>
              <w:rPr>
                <w:rFonts w:cs="Courier New" w:hAnsi="Courier New" w:eastAsia="Courier New" w:ascii="Courier New"/>
                <w:color w:val="252525"/>
                <w:w w:val="58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85"/>
                <w:sz w:val="15"/>
                <w:szCs w:val="15"/>
              </w:rPr>
              <w:t>5</w:t>
            </w:r>
            <w:r>
              <w:rPr>
                <w:rFonts w:cs="Courier New" w:hAnsi="Courier New" w:eastAsia="Courier New" w:ascii="Courier New"/>
                <w:color w:val="393939"/>
                <w:w w:val="79"/>
                <w:sz w:val="15"/>
                <w:szCs w:val="15"/>
              </w:rPr>
              <w:t>9</w:t>
            </w:r>
            <w:r>
              <w:rPr>
                <w:rFonts w:cs="Courier New" w:hAnsi="Courier New" w:eastAsia="Courier New" w:ascii="Courier New"/>
                <w:color w:val="252525"/>
                <w:w w:val="85"/>
                <w:sz w:val="15"/>
                <w:szCs w:val="15"/>
              </w:rPr>
              <w:t>7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5"/>
                <w:szCs w:val="15"/>
              </w:rPr>
            </w:r>
          </w:p>
        </w:tc>
        <w:tc>
          <w:tcPr>
            <w:tcW w:w="6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80"/>
            </w:pPr>
            <w:r>
              <w:rPr>
                <w:rFonts w:cs="Arial" w:hAnsi="Arial" w:eastAsia="Arial" w:ascii="Arial"/>
                <w:color w:val="252525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52525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93939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52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93939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9393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93939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93939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93939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525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525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525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52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525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52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525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525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525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8"/>
              <w:ind w:left="585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3"/>
              <w:ind w:left="401"/>
            </w:pPr>
            <w:r>
              <w:rPr>
                <w:rFonts w:cs="Times New Roman" w:hAnsi="Times New Roman" w:eastAsia="Times New Roman" w:ascii="Times New Roman"/>
                <w:color w:val="393939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93939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93939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sectPr>
          <w:pgSz w:w="12260" w:h="15860"/>
          <w:pgMar w:top="980" w:bottom="280" w:left="1220" w:right="1360"/>
        </w:sectPr>
      </w:pP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92"/>
        <w:ind w:left="418"/>
      </w:pP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5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5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99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        </w:t>
      </w:r>
      <w:r>
        <w:rPr>
          <w:rFonts w:cs="Arial" w:hAnsi="Arial" w:eastAsia="Arial" w:ascii="Arial"/>
          <w:color w:val="363636"/>
          <w:spacing w:val="1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6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63636"/>
          <w:spacing w:val="0"/>
          <w:w w:val="93"/>
          <w:sz w:val="12"/>
          <w:szCs w:val="12"/>
        </w:rPr>
        <w:t>T</w:t>
      </w:r>
      <w:r>
        <w:rPr>
          <w:rFonts w:cs="Arial" w:hAnsi="Arial" w:eastAsia="Arial" w:ascii="Arial"/>
          <w:color w:val="363636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363636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63636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63636"/>
          <w:spacing w:val="23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363636"/>
          <w:spacing w:val="0"/>
          <w:w w:val="93"/>
          <w:sz w:val="12"/>
          <w:szCs w:val="12"/>
        </w:rPr>
        <w:t>G</w:t>
      </w:r>
      <w:r>
        <w:rPr>
          <w:rFonts w:cs="Arial" w:hAnsi="Arial" w:eastAsia="Arial" w:ascii="Arial"/>
          <w:color w:val="363636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363636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63636"/>
          <w:spacing w:val="0"/>
          <w:w w:val="93"/>
          <w:sz w:val="12"/>
          <w:szCs w:val="12"/>
        </w:rPr>
        <w:t>T</w:t>
      </w:r>
      <w:r>
        <w:rPr>
          <w:rFonts w:cs="Arial" w:hAnsi="Arial" w:eastAsia="Arial" w:ascii="Arial"/>
          <w:color w:val="363636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63636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63636"/>
          <w:spacing w:val="11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1A1919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63636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0</w:t>
      </w:r>
      <w:r>
        <w:rPr>
          <w:rFonts w:cs="Arial" w:hAnsi="Arial" w:eastAsia="Arial" w:ascii="Arial"/>
          <w:color w:val="504F50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0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0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                    </w:t>
      </w:r>
      <w:r>
        <w:rPr>
          <w:rFonts w:cs="Arial" w:hAnsi="Arial" w:eastAsia="Arial" w:ascii="Arial"/>
          <w:color w:val="363636"/>
          <w:spacing w:val="8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63636"/>
          <w:spacing w:val="0"/>
          <w:w w:val="6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1A1919"/>
          <w:spacing w:val="0"/>
          <w:w w:val="82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363636"/>
          <w:spacing w:val="0"/>
          <w:w w:val="8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363636"/>
          <w:spacing w:val="0"/>
          <w:w w:val="7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66"/>
        <w:ind w:left="106"/>
      </w:pPr>
      <w:r>
        <w:pict>
          <v:shape type="#_x0000_t202" style="position:absolute;margin-left:78.4pt;margin-top:82.7629pt;width:457.6pt;height:35.3961pt;mso-position-horizontal-relative:page;mso-position-vertical-relative:paragraph;z-index:-3975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48" w:hRule="exact"/>
                    </w:trPr>
                    <w:tc>
                      <w:tcPr>
                        <w:tcW w:w="47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97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3"/>
                            <w:sz w:val="12"/>
                            <w:szCs w:val="12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7"/>
                            <w:sz w:val="12"/>
                            <w:szCs w:val="12"/>
                          </w:rPr>
                          <w:t>100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45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97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72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5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4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-9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0"/>
                            <w:w w:val="8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4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7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9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4"/>
                            <w:sz w:val="12"/>
                            <w:szCs w:val="12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8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7"/>
                            <w:w w:val="7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2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7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35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right"/>
                          <w:spacing w:before="92"/>
                          <w:ind w:right="34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3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2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7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63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88"/>
                          <w:ind w:left="34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93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504F50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22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7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47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4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2"/>
                            <w:szCs w:val="12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7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5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7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45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4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1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A1919"/>
                            <w:spacing w:val="0"/>
                            <w:w w:val="100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24"/>
                            <w:w w:val="8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0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-8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2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A1919"/>
                            <w:spacing w:val="0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spacing w:val="0"/>
                            <w:w w:val="108"/>
                            <w:sz w:val="12"/>
                            <w:szCs w:val="12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1A1919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351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9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right"/>
                          <w:ind w:right="348"/>
                        </w:pP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2"/>
                            <w:szCs w:val="12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7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1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5"/>
                            <w:sz w:val="12"/>
                            <w:szCs w:val="12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7"/>
                            <w:sz w:val="12"/>
                            <w:szCs w:val="12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5"/>
                            <w:sz w:val="12"/>
                            <w:szCs w:val="12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86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5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7"/>
                            <w:sz w:val="12"/>
                            <w:szCs w:val="12"/>
                          </w:rPr>
                          <w:t>84</w:t>
                        </w:r>
                        <w:r>
                          <w:rPr>
                            <w:rFonts w:cs="Arial" w:hAnsi="Arial" w:eastAsia="Arial" w:ascii="Arial"/>
                            <w:color w:val="504F50"/>
                            <w:w w:val="101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07"/>
                            <w:sz w:val="12"/>
                            <w:szCs w:val="12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6"/>
                            <w:w w:val="115"/>
                            <w:sz w:val="12"/>
                            <w:szCs w:val="12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63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96"/>
                          <w:ind w:left="3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6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75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6"/>
                            <w:w w:val="71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width:472.32pt;height:79.6639pt">
            <v:imagedata o:title="" r:id="rId5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1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414"/>
      </w:pPr>
      <w:r>
        <w:pict>
          <v:shape type="#_x0000_t75" style="width:456.96pt;height:143.971pt">
            <v:imagedata o:title="" r:id="rId5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27"/>
          <w:szCs w:val="27"/>
        </w:rPr>
        <w:jc w:val="left"/>
        <w:spacing w:before="44"/>
        <w:ind w:left="1369"/>
      </w:pPr>
      <w:r>
        <w:rPr>
          <w:rFonts w:cs="Arial" w:hAnsi="Arial" w:eastAsia="Arial" w:ascii="Arial"/>
          <w:b/>
          <w:color w:val="1A1919"/>
          <w:w w:val="72"/>
          <w:sz w:val="27"/>
          <w:szCs w:val="27"/>
        </w:rPr>
        <w:t>S</w:t>
      </w:r>
      <w:r>
        <w:rPr>
          <w:rFonts w:cs="Arial" w:hAnsi="Arial" w:eastAsia="Arial" w:ascii="Arial"/>
          <w:b/>
          <w:color w:val="1A1919"/>
          <w:w w:val="80"/>
          <w:sz w:val="27"/>
          <w:szCs w:val="27"/>
        </w:rPr>
        <w:t>E</w:t>
      </w:r>
      <w:r>
        <w:rPr>
          <w:rFonts w:cs="Arial" w:hAnsi="Arial" w:eastAsia="Arial" w:ascii="Arial"/>
          <w:b/>
          <w:color w:val="1A1919"/>
          <w:w w:val="90"/>
          <w:sz w:val="27"/>
          <w:szCs w:val="27"/>
        </w:rPr>
        <w:t>L</w:t>
      </w:r>
      <w:r>
        <w:rPr>
          <w:rFonts w:cs="Arial" w:hAnsi="Arial" w:eastAsia="Arial" w:ascii="Arial"/>
          <w:b/>
          <w:color w:val="1A1919"/>
          <w:w w:val="81"/>
          <w:sz w:val="27"/>
          <w:szCs w:val="27"/>
        </w:rPr>
        <w:t>L</w:t>
      </w:r>
      <w:r>
        <w:rPr>
          <w:rFonts w:cs="Arial" w:hAnsi="Arial" w:eastAsia="Arial" w:ascii="Arial"/>
          <w:b/>
          <w:color w:val="1A1919"/>
          <w:w w:val="91"/>
          <w:sz w:val="27"/>
          <w:szCs w:val="27"/>
        </w:rPr>
        <w:t>O</w:t>
      </w:r>
      <w:r>
        <w:rPr>
          <w:rFonts w:cs="Arial" w:hAnsi="Arial" w:eastAsia="Arial" w:ascii="Arial"/>
          <w:color w:val="000000"/>
          <w:w w:val="100"/>
          <w:sz w:val="27"/>
          <w:szCs w:val="27"/>
        </w:rPr>
      </w:r>
    </w:p>
    <w:sectPr>
      <w:pgSz w:w="12240" w:h="15880"/>
      <w:pgMar w:top="1140" w:bottom="280" w:left="1180" w:right="140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jpg"/><Relationship Id="rId5" Type="http://schemas.openxmlformats.org/officeDocument/2006/relationships/image" Target="media\image2.png"/><Relationship Id="rId6" Type="http://schemas.openxmlformats.org/officeDocument/2006/relationships/image" Target="media\image3.jpg"/><Relationship Id="rId7" Type="http://schemas.openxmlformats.org/officeDocument/2006/relationships/image" Target="media\image4.png"/><Relationship Id="rId8" Type="http://schemas.openxmlformats.org/officeDocument/2006/relationships/image" Target="media\image5.jpg"/><Relationship Id="rId9" Type="http://schemas.openxmlformats.org/officeDocument/2006/relationships/image" Target="media\image6.jpg"/><Relationship Id="rId10" Type="http://schemas.openxmlformats.org/officeDocument/2006/relationships/image" Target="media\image7.png"/><Relationship Id="rId11" Type="http://schemas.openxmlformats.org/officeDocument/2006/relationships/image" Target="media\image8.png"/><Relationship Id="rId12" Type="http://schemas.openxmlformats.org/officeDocument/2006/relationships/image" Target="media\image9.png"/><Relationship Id="rId13" Type="http://schemas.openxmlformats.org/officeDocument/2006/relationships/image" Target="media\image10.png"/><Relationship Id="rId14" Type="http://schemas.openxmlformats.org/officeDocument/2006/relationships/image" Target="media\image11.png"/><Relationship Id="rId15" Type="http://schemas.openxmlformats.org/officeDocument/2006/relationships/image" Target="media\image12.png"/><Relationship Id="rId16" Type="http://schemas.openxmlformats.org/officeDocument/2006/relationships/image" Target="media\image13.png"/><Relationship Id="rId17" Type="http://schemas.openxmlformats.org/officeDocument/2006/relationships/image" Target="media\image14.png"/><Relationship Id="rId18" Type="http://schemas.openxmlformats.org/officeDocument/2006/relationships/image" Target="media\image15.jpg"/><Relationship Id="rId19" Type="http://schemas.openxmlformats.org/officeDocument/2006/relationships/image" Target="media\image16.jpg"/><Relationship Id="rId20" Type="http://schemas.openxmlformats.org/officeDocument/2006/relationships/image" Target="media\image17.png"/><Relationship Id="rId21" Type="http://schemas.openxmlformats.org/officeDocument/2006/relationships/image" Target="media\image18.png"/><Relationship Id="rId22" Type="http://schemas.openxmlformats.org/officeDocument/2006/relationships/image" Target="media\image19.jpg"/><Relationship Id="rId23" Type="http://schemas.openxmlformats.org/officeDocument/2006/relationships/image" Target="media\image20.png"/><Relationship Id="rId24" Type="http://schemas.openxmlformats.org/officeDocument/2006/relationships/image" Target="media\image21.png"/><Relationship Id="rId25" Type="http://schemas.openxmlformats.org/officeDocument/2006/relationships/image" Target="media\image22.jpg"/><Relationship Id="rId26" Type="http://schemas.openxmlformats.org/officeDocument/2006/relationships/image" Target="media\image23.jpg"/><Relationship Id="rId27" Type="http://schemas.openxmlformats.org/officeDocument/2006/relationships/image" Target="media\image24.jpg"/><Relationship Id="rId28" Type="http://schemas.openxmlformats.org/officeDocument/2006/relationships/image" Target="media\image25.jpg"/><Relationship Id="rId29" Type="http://schemas.openxmlformats.org/officeDocument/2006/relationships/image" Target="media\image26.png"/><Relationship Id="rId30" Type="http://schemas.openxmlformats.org/officeDocument/2006/relationships/image" Target="media\image27.jpg"/><Relationship Id="rId31" Type="http://schemas.openxmlformats.org/officeDocument/2006/relationships/image" Target="media\image28.jpg"/><Relationship Id="rId32" Type="http://schemas.openxmlformats.org/officeDocument/2006/relationships/hyperlink" Target="mailto:@o" TargetMode="External"/><Relationship Id="rId33" Type="http://schemas.openxmlformats.org/officeDocument/2006/relationships/image" Target="media\image29.png"/><Relationship Id="rId34" Type="http://schemas.openxmlformats.org/officeDocument/2006/relationships/image" Target="media\image30.jpg"/><Relationship Id="rId35" Type="http://schemas.openxmlformats.org/officeDocument/2006/relationships/image" Target="media\image31.png"/><Relationship Id="rId36" Type="http://schemas.openxmlformats.org/officeDocument/2006/relationships/image" Target="media\image32.png"/><Relationship Id="rId37" Type="http://schemas.openxmlformats.org/officeDocument/2006/relationships/image" Target="media\image33.jpg"/><Relationship Id="rId38" Type="http://schemas.openxmlformats.org/officeDocument/2006/relationships/image" Target="media\image34.jpg"/><Relationship Id="rId39" Type="http://schemas.openxmlformats.org/officeDocument/2006/relationships/image" Target="media\image35.png"/><Relationship Id="rId40" Type="http://schemas.openxmlformats.org/officeDocument/2006/relationships/image" Target="media\image36.png"/><Relationship Id="rId41" Type="http://schemas.openxmlformats.org/officeDocument/2006/relationships/image" Target="media\image37.png"/><Relationship Id="rId42" Type="http://schemas.openxmlformats.org/officeDocument/2006/relationships/image" Target="media\image38.jpg"/><Relationship Id="rId43" Type="http://schemas.openxmlformats.org/officeDocument/2006/relationships/image" Target="media\image39.png"/><Relationship Id="rId44" Type="http://schemas.openxmlformats.org/officeDocument/2006/relationships/image" Target="media\image40.jpg"/><Relationship Id="rId45" Type="http://schemas.openxmlformats.org/officeDocument/2006/relationships/image" Target="media\image41.jpg"/><Relationship Id="rId46" Type="http://schemas.openxmlformats.org/officeDocument/2006/relationships/image" Target="media\image42.png"/><Relationship Id="rId47" Type="http://schemas.openxmlformats.org/officeDocument/2006/relationships/image" Target="media\image43.png"/><Relationship Id="rId48" Type="http://schemas.openxmlformats.org/officeDocument/2006/relationships/image" Target="media\image44.jpg"/><Relationship Id="rId49" Type="http://schemas.openxmlformats.org/officeDocument/2006/relationships/image" Target="media\image45.png"/><Relationship Id="rId50" Type="http://schemas.openxmlformats.org/officeDocument/2006/relationships/image" Target="media\image46.jpg"/><Relationship Id="rId51" Type="http://schemas.openxmlformats.org/officeDocument/2006/relationships/image" Target="media\image47.png"/><Relationship Id="rId52" Type="http://schemas.openxmlformats.org/officeDocument/2006/relationships/image" Target="media\image48.png"/><Relationship Id="rId53" Type="http://schemas.openxmlformats.org/officeDocument/2006/relationships/image" Target="media\image49.jpg"/><Relationship Id="rId54" Type="http://schemas.openxmlformats.org/officeDocument/2006/relationships/image" Target="media\image50.jp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